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15E" w:rsidRPr="008C5815" w:rsidRDefault="0040578D">
      <w:pPr>
        <w:widowControl w:val="0"/>
        <w:shd w:val="clear" w:color="auto" w:fill="FFFFFF"/>
        <w:tabs>
          <w:tab w:val="left" w:pos="0"/>
        </w:tabs>
        <w:jc w:val="right"/>
      </w:pPr>
      <w:r w:rsidRPr="008C5815">
        <w:rPr>
          <w:sz w:val="22"/>
          <w:szCs w:val="22"/>
        </w:rPr>
        <w:t>Приложение №12</w:t>
      </w:r>
    </w:p>
    <w:p w:rsidR="00B7215E" w:rsidRPr="008C5815" w:rsidRDefault="0040578D">
      <w:pPr>
        <w:widowControl w:val="0"/>
        <w:shd w:val="clear" w:color="auto" w:fill="FFFFFF"/>
        <w:tabs>
          <w:tab w:val="left" w:pos="0"/>
        </w:tabs>
        <w:jc w:val="right"/>
      </w:pPr>
      <w:r w:rsidRPr="008C5815">
        <w:rPr>
          <w:sz w:val="24"/>
          <w:szCs w:val="24"/>
        </w:rPr>
        <w:t>к Тарифному соглашению</w:t>
      </w:r>
    </w:p>
    <w:p w:rsidR="00B7215E" w:rsidRPr="008C5815" w:rsidRDefault="0040578D">
      <w:pPr>
        <w:pStyle w:val="ConsPlusNormal"/>
        <w:shd w:val="clear" w:color="auto" w:fill="FFFFFF"/>
        <w:ind w:left="4962" w:hanging="567"/>
        <w:jc w:val="right"/>
      </w:pPr>
      <w:r w:rsidRPr="008C5815">
        <w:rPr>
          <w:rFonts w:ascii="Times New Roman" w:hAnsi="Times New Roman" w:cs="Times New Roman"/>
          <w:sz w:val="22"/>
          <w:szCs w:val="22"/>
        </w:rPr>
        <w:t>в сфере обязательного медицинского страхования</w:t>
      </w:r>
    </w:p>
    <w:p w:rsidR="00B7215E" w:rsidRPr="008C5815" w:rsidRDefault="0040578D">
      <w:pPr>
        <w:pStyle w:val="ConsPlusNormal"/>
        <w:shd w:val="clear" w:color="auto" w:fill="FFFFFF"/>
        <w:ind w:left="5760" w:firstLine="0"/>
        <w:jc w:val="right"/>
      </w:pPr>
      <w:r w:rsidRPr="008C5815">
        <w:rPr>
          <w:rFonts w:ascii="Times New Roman" w:hAnsi="Times New Roman" w:cs="Times New Roman"/>
          <w:sz w:val="22"/>
          <w:szCs w:val="22"/>
        </w:rPr>
        <w:t xml:space="preserve">Республики Карелия </w:t>
      </w:r>
      <w:r w:rsidR="002123C5" w:rsidRPr="008C5815">
        <w:rPr>
          <w:rFonts w:ascii="Times New Roman" w:hAnsi="Times New Roman" w:cs="Times New Roman"/>
          <w:sz w:val="24"/>
          <w:szCs w:val="24"/>
        </w:rPr>
        <w:t>на 2019</w:t>
      </w:r>
      <w:r w:rsidRPr="008C5815">
        <w:rPr>
          <w:rFonts w:ascii="Times New Roman" w:hAnsi="Times New Roman" w:cs="Times New Roman"/>
          <w:sz w:val="24"/>
          <w:szCs w:val="24"/>
        </w:rPr>
        <w:t xml:space="preserve"> год</w:t>
      </w:r>
    </w:p>
    <w:p w:rsidR="002123C5" w:rsidRPr="008C5815" w:rsidRDefault="002123C5" w:rsidP="002123C5">
      <w:pPr>
        <w:shd w:val="clear" w:color="auto" w:fill="FFFFFF"/>
        <w:spacing w:before="60"/>
        <w:ind w:firstLine="709"/>
        <w:rPr>
          <w:sz w:val="26"/>
          <w:szCs w:val="26"/>
        </w:rPr>
      </w:pPr>
    </w:p>
    <w:p w:rsidR="002123C5" w:rsidRPr="008C5815" w:rsidRDefault="002123C5" w:rsidP="002123C5">
      <w:pPr>
        <w:shd w:val="clear" w:color="auto" w:fill="FFFFFF"/>
        <w:spacing w:before="60"/>
        <w:ind w:firstLine="709"/>
        <w:rPr>
          <w:sz w:val="26"/>
          <w:szCs w:val="26"/>
        </w:rPr>
      </w:pPr>
    </w:p>
    <w:p w:rsidR="002123C5" w:rsidRPr="008C5815" w:rsidRDefault="002123C5" w:rsidP="002123C5">
      <w:pPr>
        <w:shd w:val="clear" w:color="auto" w:fill="FFFFFF"/>
        <w:spacing w:before="60"/>
        <w:ind w:firstLine="709"/>
        <w:rPr>
          <w:sz w:val="26"/>
          <w:szCs w:val="26"/>
        </w:rPr>
      </w:pPr>
    </w:p>
    <w:p w:rsidR="002123C5" w:rsidRPr="008C5815" w:rsidRDefault="002123C5" w:rsidP="002123C5">
      <w:pPr>
        <w:shd w:val="clear" w:color="auto" w:fill="FFFFFF"/>
        <w:spacing w:before="60"/>
        <w:ind w:firstLine="709"/>
        <w:rPr>
          <w:sz w:val="26"/>
          <w:szCs w:val="26"/>
        </w:rPr>
      </w:pPr>
    </w:p>
    <w:p w:rsidR="001D7808" w:rsidRPr="008C5815" w:rsidRDefault="001D7808" w:rsidP="002123C5">
      <w:pPr>
        <w:shd w:val="clear" w:color="auto" w:fill="FFFFFF"/>
        <w:spacing w:before="60"/>
        <w:ind w:firstLine="709"/>
        <w:rPr>
          <w:sz w:val="26"/>
          <w:szCs w:val="26"/>
        </w:rPr>
      </w:pPr>
    </w:p>
    <w:p w:rsidR="001D7808" w:rsidRPr="008C5815" w:rsidRDefault="001D7808" w:rsidP="002123C5">
      <w:pPr>
        <w:shd w:val="clear" w:color="auto" w:fill="FFFFFF"/>
        <w:spacing w:before="60"/>
        <w:ind w:firstLine="709"/>
        <w:rPr>
          <w:sz w:val="26"/>
          <w:szCs w:val="26"/>
        </w:rPr>
      </w:pPr>
    </w:p>
    <w:p w:rsidR="002123C5" w:rsidRPr="008C5815" w:rsidRDefault="002123C5" w:rsidP="002123C5">
      <w:pPr>
        <w:shd w:val="clear" w:color="auto" w:fill="FFFFFF"/>
        <w:spacing w:before="60"/>
        <w:ind w:firstLine="709"/>
        <w:jc w:val="center"/>
        <w:rPr>
          <w:sz w:val="40"/>
          <w:szCs w:val="40"/>
        </w:rPr>
      </w:pPr>
      <w:r w:rsidRPr="008C5815">
        <w:rPr>
          <w:sz w:val="40"/>
          <w:szCs w:val="40"/>
        </w:rPr>
        <w:t xml:space="preserve">Порядок </w:t>
      </w:r>
      <w:proofErr w:type="gramStart"/>
      <w:r w:rsidRPr="008C5815">
        <w:rPr>
          <w:sz w:val="40"/>
          <w:szCs w:val="40"/>
        </w:rPr>
        <w:t>взаимодействия участников системы обязательного медицинского страхования Республики</w:t>
      </w:r>
      <w:proofErr w:type="gramEnd"/>
      <w:r w:rsidRPr="008C5815">
        <w:rPr>
          <w:sz w:val="40"/>
          <w:szCs w:val="40"/>
        </w:rPr>
        <w:t xml:space="preserve"> Карелия при проведении контроля объемов, сроков, качества и условий предоставления медицинской помощи по обязательному медицинскому страхованию</w:t>
      </w:r>
    </w:p>
    <w:p w:rsidR="002123C5" w:rsidRPr="008C5815" w:rsidRDefault="002123C5" w:rsidP="002123C5">
      <w:pPr>
        <w:shd w:val="clear" w:color="auto" w:fill="FFFFFF"/>
        <w:spacing w:before="60"/>
        <w:ind w:firstLine="709"/>
        <w:jc w:val="cente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0320E0" w:rsidRPr="008C5815" w:rsidRDefault="000320E0"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rPr>
          <w:b/>
          <w:sz w:val="26"/>
          <w:szCs w:val="26"/>
        </w:rPr>
      </w:pPr>
    </w:p>
    <w:p w:rsidR="002123C5" w:rsidRPr="008C5815" w:rsidRDefault="002123C5" w:rsidP="002123C5">
      <w:pPr>
        <w:shd w:val="clear" w:color="auto" w:fill="FFFFFF"/>
        <w:spacing w:before="240" w:after="240"/>
        <w:rPr>
          <w:b/>
          <w:sz w:val="26"/>
          <w:szCs w:val="26"/>
        </w:rPr>
      </w:pPr>
    </w:p>
    <w:p w:rsidR="002123C5" w:rsidRPr="008C5815" w:rsidRDefault="002123C5" w:rsidP="002123C5">
      <w:pPr>
        <w:shd w:val="clear" w:color="auto" w:fill="FFFFFF"/>
        <w:spacing w:before="240" w:after="240"/>
        <w:ind w:firstLine="709"/>
        <w:rPr>
          <w:b/>
          <w:sz w:val="26"/>
          <w:szCs w:val="26"/>
        </w:rPr>
      </w:pPr>
      <w:r w:rsidRPr="008C5815">
        <w:rPr>
          <w:b/>
          <w:sz w:val="26"/>
          <w:szCs w:val="26"/>
        </w:rPr>
        <w:lastRenderedPageBreak/>
        <w:t xml:space="preserve">                                        Оглавление</w:t>
      </w:r>
    </w:p>
    <w:tbl>
      <w:tblPr>
        <w:tblStyle w:val="afc"/>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567"/>
      </w:tblGrid>
      <w:tr w:rsidR="002123C5" w:rsidRPr="008C5815" w:rsidTr="002249FA">
        <w:tc>
          <w:tcPr>
            <w:tcW w:w="8788" w:type="dxa"/>
          </w:tcPr>
          <w:p w:rsidR="002123C5" w:rsidRPr="008C5815" w:rsidRDefault="001D7808" w:rsidP="00BE16DC">
            <w:pPr>
              <w:shd w:val="clear" w:color="auto" w:fill="FFFFFF"/>
              <w:spacing w:before="60"/>
              <w:jc w:val="both"/>
              <w:rPr>
                <w:rFonts w:ascii="Times New Roman" w:hAnsi="Times New Roman" w:cs="Times New Roman"/>
                <w:sz w:val="28"/>
                <w:szCs w:val="28"/>
              </w:rPr>
            </w:pPr>
            <w:r w:rsidRPr="008C5815">
              <w:rPr>
                <w:rFonts w:ascii="Times New Roman" w:hAnsi="Times New Roman" w:cs="Times New Roman"/>
                <w:sz w:val="28"/>
                <w:szCs w:val="28"/>
                <w:lang w:val="en-US"/>
              </w:rPr>
              <w:t>I</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xml:space="preserve"> Законодательные и нормативные документы в системе ОМС, регламентирующие</w:t>
            </w:r>
            <w:r w:rsidR="002123C5" w:rsidRPr="008C5815">
              <w:rPr>
                <w:rFonts w:ascii="Times New Roman" w:hAnsi="Times New Roman" w:cs="Times New Roman"/>
                <w:sz w:val="26"/>
                <w:szCs w:val="26"/>
              </w:rPr>
              <w:t xml:space="preserve"> </w:t>
            </w:r>
            <w:r w:rsidR="002123C5" w:rsidRPr="008C5815">
              <w:rPr>
                <w:rFonts w:ascii="Times New Roman" w:hAnsi="Times New Roman" w:cs="Times New Roman"/>
                <w:sz w:val="28"/>
                <w:szCs w:val="28"/>
              </w:rPr>
              <w:t>Порядок взаимодействия участников системы обязательного медицинского страхования Республики Карелия при проведении контроля объемов, сроков, качества и условий предоставления медицинской помощи по обязательному медицинскому страхованию в части реализации Тарифного соглашения на 2019 год.</w:t>
            </w:r>
          </w:p>
        </w:tc>
        <w:tc>
          <w:tcPr>
            <w:tcW w:w="567" w:type="dxa"/>
          </w:tcPr>
          <w:p w:rsidR="002123C5" w:rsidRPr="008C5815" w:rsidRDefault="002249FA" w:rsidP="00BE16DC">
            <w:pPr>
              <w:shd w:val="clear" w:color="auto" w:fill="FFFFFF"/>
              <w:spacing w:before="240" w:after="240"/>
              <w:jc w:val="both"/>
              <w:rPr>
                <w:rFonts w:ascii="Times New Roman" w:hAnsi="Times New Roman" w:cs="Times New Roman"/>
                <w:sz w:val="26"/>
                <w:szCs w:val="26"/>
              </w:rPr>
            </w:pPr>
            <w:r w:rsidRPr="008C5815">
              <w:rPr>
                <w:rFonts w:ascii="Times New Roman" w:hAnsi="Times New Roman" w:cs="Times New Roman"/>
                <w:sz w:val="26"/>
                <w:szCs w:val="26"/>
              </w:rPr>
              <w:t>3</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b/>
                <w:sz w:val="28"/>
                <w:szCs w:val="28"/>
              </w:rPr>
            </w:pPr>
            <w:r w:rsidRPr="008C5815">
              <w:rPr>
                <w:rFonts w:ascii="Times New Roman" w:hAnsi="Times New Roman" w:cs="Times New Roman"/>
                <w:sz w:val="28"/>
                <w:szCs w:val="28"/>
                <w:lang w:val="en-US"/>
              </w:rPr>
              <w:t>II</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xml:space="preserve">  Перечень используемых терминов</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4</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lang w:val="en-US"/>
              </w:rPr>
              <w:t>III</w:t>
            </w:r>
            <w:r w:rsidR="003737A9" w:rsidRPr="008C5815">
              <w:rPr>
                <w:rFonts w:ascii="Times New Roman" w:hAnsi="Times New Roman" w:cs="Times New Roman"/>
                <w:sz w:val="28"/>
                <w:szCs w:val="28"/>
              </w:rPr>
              <w:t>.</w:t>
            </w:r>
            <w:r w:rsidR="002123C5" w:rsidRPr="008C5815">
              <w:rPr>
                <w:rFonts w:ascii="Times New Roman" w:hAnsi="Times New Roman" w:cs="Times New Roman"/>
                <w:b/>
                <w:sz w:val="28"/>
                <w:szCs w:val="28"/>
              </w:rPr>
              <w:t xml:space="preserve">  </w:t>
            </w:r>
            <w:r w:rsidR="002123C5" w:rsidRPr="008C5815">
              <w:rPr>
                <w:rFonts w:ascii="Times New Roman" w:hAnsi="Times New Roman" w:cs="Times New Roman"/>
                <w:sz w:val="28"/>
                <w:szCs w:val="28"/>
              </w:rPr>
              <w:t>Общие положения</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5</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lang w:val="en-US"/>
              </w:rPr>
              <w:t>IV</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xml:space="preserve">  Планирование и корректировка планов мероприятий по КОСКУ</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9</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lang w:val="en-US"/>
              </w:rPr>
              <w:t>V</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xml:space="preserve">  Медико-экономический контроль</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10</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lang w:val="en-US"/>
              </w:rPr>
              <w:t>VI</w:t>
            </w:r>
            <w:r w:rsidR="003737A9" w:rsidRPr="008C5815">
              <w:rPr>
                <w:rFonts w:ascii="Times New Roman" w:hAnsi="Times New Roman" w:cs="Times New Roman"/>
                <w:sz w:val="28"/>
                <w:szCs w:val="28"/>
              </w:rPr>
              <w:t xml:space="preserve">. </w:t>
            </w:r>
            <w:r w:rsidR="002123C5" w:rsidRPr="008C5815">
              <w:rPr>
                <w:rFonts w:ascii="Times New Roman" w:hAnsi="Times New Roman" w:cs="Times New Roman"/>
                <w:sz w:val="28"/>
                <w:szCs w:val="28"/>
              </w:rPr>
              <w:t xml:space="preserve"> Медико-экономическая экспертиза</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13</w:t>
            </w:r>
          </w:p>
        </w:tc>
      </w:tr>
      <w:tr w:rsidR="002123C5" w:rsidRPr="008C5815" w:rsidTr="002249FA">
        <w:tc>
          <w:tcPr>
            <w:tcW w:w="8788" w:type="dxa"/>
          </w:tcPr>
          <w:p w:rsidR="002123C5" w:rsidRPr="008C5815" w:rsidRDefault="001D7808"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lang w:val="en-US"/>
              </w:rPr>
              <w:t>VII</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xml:space="preserve">  Экспертиза качества медицинской помощи</w:t>
            </w:r>
          </w:p>
        </w:tc>
        <w:tc>
          <w:tcPr>
            <w:tcW w:w="567" w:type="dxa"/>
          </w:tcPr>
          <w:p w:rsidR="002123C5" w:rsidRPr="008C5815" w:rsidRDefault="002249FA" w:rsidP="00BE16DC">
            <w:pPr>
              <w:shd w:val="clear" w:color="auto" w:fill="FFFFFF"/>
              <w:spacing w:before="240" w:after="240"/>
              <w:rPr>
                <w:rFonts w:ascii="Times New Roman" w:hAnsi="Times New Roman" w:cs="Times New Roman"/>
                <w:sz w:val="28"/>
                <w:szCs w:val="28"/>
              </w:rPr>
            </w:pPr>
            <w:r w:rsidRPr="008C5815">
              <w:rPr>
                <w:rFonts w:ascii="Times New Roman" w:hAnsi="Times New Roman" w:cs="Times New Roman"/>
                <w:sz w:val="28"/>
                <w:szCs w:val="28"/>
              </w:rPr>
              <w:t>18</w:t>
            </w:r>
          </w:p>
        </w:tc>
      </w:tr>
      <w:tr w:rsidR="002123C5" w:rsidRPr="008C5815" w:rsidTr="002249FA">
        <w:tc>
          <w:tcPr>
            <w:tcW w:w="8788" w:type="dxa"/>
          </w:tcPr>
          <w:p w:rsidR="002123C5" w:rsidRPr="008C5815" w:rsidRDefault="001D7808" w:rsidP="00BE16DC">
            <w:pPr>
              <w:shd w:val="clear" w:color="auto" w:fill="FFFFFF"/>
              <w:tabs>
                <w:tab w:val="left" w:pos="0"/>
              </w:tabs>
              <w:spacing w:before="240" w:after="120"/>
              <w:rPr>
                <w:rFonts w:ascii="Times New Roman" w:hAnsi="Times New Roman" w:cs="Times New Roman"/>
                <w:sz w:val="28"/>
                <w:szCs w:val="28"/>
              </w:rPr>
            </w:pPr>
            <w:r w:rsidRPr="008C5815">
              <w:rPr>
                <w:rFonts w:ascii="Times New Roman" w:hAnsi="Times New Roman" w:cs="Times New Roman"/>
                <w:sz w:val="28"/>
                <w:szCs w:val="28"/>
                <w:lang w:val="en-US"/>
              </w:rPr>
              <w:t>VIII</w:t>
            </w:r>
            <w:r w:rsidR="003737A9" w:rsidRPr="008C5815">
              <w:rPr>
                <w:rFonts w:ascii="Times New Roman" w:hAnsi="Times New Roman" w:cs="Times New Roman"/>
                <w:sz w:val="28"/>
                <w:szCs w:val="28"/>
              </w:rPr>
              <w:t>.</w:t>
            </w:r>
            <w:r w:rsidR="002123C5" w:rsidRPr="008C5815">
              <w:rPr>
                <w:rFonts w:ascii="Times New Roman" w:hAnsi="Times New Roman" w:cs="Times New Roman"/>
                <w:b/>
                <w:sz w:val="28"/>
                <w:szCs w:val="28"/>
              </w:rPr>
              <w:t xml:space="preserve">  </w:t>
            </w:r>
            <w:r w:rsidR="002123C5" w:rsidRPr="008C5815">
              <w:rPr>
                <w:rFonts w:ascii="Times New Roman" w:hAnsi="Times New Roman" w:cs="Times New Roman"/>
                <w:sz w:val="28"/>
                <w:szCs w:val="28"/>
              </w:rPr>
              <w:t>Порядок осуществления ТФОМС РК контроля за деятельностью страховых медицинских организаций</w:t>
            </w:r>
          </w:p>
        </w:tc>
        <w:tc>
          <w:tcPr>
            <w:tcW w:w="567" w:type="dxa"/>
          </w:tcPr>
          <w:p w:rsidR="002123C5" w:rsidRPr="008C5815" w:rsidRDefault="002249FA" w:rsidP="00BE16DC">
            <w:pPr>
              <w:shd w:val="clear" w:color="auto" w:fill="FFFFFF"/>
              <w:tabs>
                <w:tab w:val="left" w:pos="0"/>
              </w:tabs>
              <w:spacing w:before="240" w:after="120"/>
              <w:rPr>
                <w:rFonts w:ascii="Times New Roman" w:hAnsi="Times New Roman" w:cs="Times New Roman"/>
                <w:sz w:val="28"/>
                <w:szCs w:val="28"/>
              </w:rPr>
            </w:pPr>
            <w:r w:rsidRPr="008C5815">
              <w:rPr>
                <w:rFonts w:ascii="Times New Roman" w:hAnsi="Times New Roman" w:cs="Times New Roman"/>
                <w:sz w:val="28"/>
                <w:szCs w:val="28"/>
              </w:rPr>
              <w:t>30</w:t>
            </w:r>
          </w:p>
        </w:tc>
      </w:tr>
      <w:tr w:rsidR="002123C5" w:rsidRPr="008C5815" w:rsidTr="002249FA">
        <w:tc>
          <w:tcPr>
            <w:tcW w:w="8788" w:type="dxa"/>
          </w:tcPr>
          <w:p w:rsidR="002123C5" w:rsidRPr="008C5815" w:rsidRDefault="001D7808" w:rsidP="00BE16DC">
            <w:pPr>
              <w:shd w:val="clear" w:color="auto" w:fill="FFFFFF"/>
              <w:tabs>
                <w:tab w:val="left" w:pos="0"/>
              </w:tabs>
              <w:spacing w:before="240" w:after="120"/>
              <w:rPr>
                <w:rFonts w:ascii="Times New Roman" w:hAnsi="Times New Roman" w:cs="Times New Roman"/>
                <w:sz w:val="28"/>
                <w:szCs w:val="28"/>
              </w:rPr>
            </w:pPr>
            <w:r w:rsidRPr="008C5815">
              <w:rPr>
                <w:rFonts w:ascii="Times New Roman" w:hAnsi="Times New Roman" w:cs="Times New Roman"/>
                <w:sz w:val="28"/>
                <w:szCs w:val="28"/>
                <w:lang w:val="en-US"/>
              </w:rPr>
              <w:t>IX</w:t>
            </w:r>
            <w:r w:rsidR="003737A9" w:rsidRPr="008C5815">
              <w:rPr>
                <w:rFonts w:ascii="Times New Roman" w:hAnsi="Times New Roman" w:cs="Times New Roman"/>
                <w:sz w:val="28"/>
                <w:szCs w:val="28"/>
              </w:rPr>
              <w:t>.</w:t>
            </w:r>
            <w:r w:rsidR="002123C5" w:rsidRPr="008C5815">
              <w:rPr>
                <w:rFonts w:ascii="Times New Roman" w:hAnsi="Times New Roman" w:cs="Times New Roman"/>
                <w:b/>
                <w:sz w:val="28"/>
                <w:szCs w:val="28"/>
              </w:rPr>
              <w:t xml:space="preserve">  </w:t>
            </w:r>
            <w:r w:rsidR="002123C5" w:rsidRPr="008C5815">
              <w:rPr>
                <w:rFonts w:ascii="Times New Roman" w:hAnsi="Times New Roman" w:cs="Times New Roman"/>
                <w:sz w:val="28"/>
                <w:szCs w:val="28"/>
              </w:rPr>
              <w:t>Учет и использование результатов КОСКУ</w:t>
            </w:r>
          </w:p>
        </w:tc>
        <w:tc>
          <w:tcPr>
            <w:tcW w:w="567" w:type="dxa"/>
          </w:tcPr>
          <w:p w:rsidR="002123C5" w:rsidRPr="008C5815" w:rsidRDefault="002249FA" w:rsidP="00BE16DC">
            <w:pPr>
              <w:shd w:val="clear" w:color="auto" w:fill="FFFFFF"/>
              <w:tabs>
                <w:tab w:val="left" w:pos="0"/>
              </w:tabs>
              <w:spacing w:before="240" w:after="120"/>
              <w:rPr>
                <w:rFonts w:ascii="Times New Roman" w:hAnsi="Times New Roman" w:cs="Times New Roman"/>
                <w:sz w:val="28"/>
                <w:szCs w:val="28"/>
              </w:rPr>
            </w:pPr>
            <w:r w:rsidRPr="008C5815">
              <w:rPr>
                <w:rFonts w:ascii="Times New Roman" w:hAnsi="Times New Roman" w:cs="Times New Roman"/>
                <w:sz w:val="28"/>
                <w:szCs w:val="28"/>
              </w:rPr>
              <w:t>33</w:t>
            </w:r>
          </w:p>
        </w:tc>
      </w:tr>
      <w:tr w:rsidR="002123C5" w:rsidRPr="008C5815" w:rsidTr="002249FA">
        <w:tc>
          <w:tcPr>
            <w:tcW w:w="8788" w:type="dxa"/>
          </w:tcPr>
          <w:p w:rsidR="002123C5" w:rsidRPr="008C5815" w:rsidRDefault="001D7808" w:rsidP="00BE16DC">
            <w:pPr>
              <w:pStyle w:val="ConsPlusNormal"/>
              <w:widowControl/>
              <w:shd w:val="clear" w:color="auto" w:fill="FFFFFF"/>
              <w:spacing w:before="240"/>
              <w:ind w:firstLine="0"/>
              <w:jc w:val="both"/>
              <w:rPr>
                <w:rFonts w:ascii="Times New Roman" w:hAnsi="Times New Roman" w:cs="Times New Roman"/>
                <w:sz w:val="28"/>
                <w:szCs w:val="28"/>
              </w:rPr>
            </w:pPr>
            <w:r w:rsidRPr="008C5815">
              <w:rPr>
                <w:rFonts w:ascii="Times New Roman" w:hAnsi="Times New Roman" w:cs="Times New Roman"/>
                <w:sz w:val="28"/>
                <w:szCs w:val="28"/>
                <w:lang w:val="en-US"/>
              </w:rPr>
              <w:t>XI</w:t>
            </w:r>
            <w:r w:rsidR="003737A9" w:rsidRPr="008C5815">
              <w:rPr>
                <w:rFonts w:ascii="Times New Roman" w:hAnsi="Times New Roman" w:cs="Times New Roman"/>
                <w:sz w:val="28"/>
                <w:szCs w:val="28"/>
              </w:rPr>
              <w:t>.</w:t>
            </w:r>
            <w:r w:rsidR="002123C5" w:rsidRPr="008C5815">
              <w:rPr>
                <w:rFonts w:ascii="Times New Roman" w:hAnsi="Times New Roman" w:cs="Times New Roman"/>
                <w:sz w:val="28"/>
                <w:szCs w:val="28"/>
              </w:rPr>
              <w:t> Обжалование медицинской организацией заключения страховой медицинской организации по результатам КОСКУ</w:t>
            </w:r>
          </w:p>
        </w:tc>
        <w:tc>
          <w:tcPr>
            <w:tcW w:w="567" w:type="dxa"/>
          </w:tcPr>
          <w:p w:rsidR="002123C5" w:rsidRPr="008C5815" w:rsidRDefault="002249FA" w:rsidP="00BE16DC">
            <w:pPr>
              <w:pStyle w:val="ConsPlusNormal"/>
              <w:widowControl/>
              <w:shd w:val="clear" w:color="auto" w:fill="FFFFFF"/>
              <w:spacing w:before="240"/>
              <w:ind w:firstLine="0"/>
              <w:jc w:val="both"/>
              <w:rPr>
                <w:rFonts w:ascii="Times New Roman" w:hAnsi="Times New Roman" w:cs="Times New Roman"/>
                <w:sz w:val="28"/>
                <w:szCs w:val="28"/>
              </w:rPr>
            </w:pPr>
            <w:r w:rsidRPr="008C5815">
              <w:rPr>
                <w:rFonts w:ascii="Times New Roman" w:hAnsi="Times New Roman" w:cs="Times New Roman"/>
                <w:sz w:val="28"/>
                <w:szCs w:val="28"/>
              </w:rPr>
              <w:t>35</w:t>
            </w:r>
          </w:p>
        </w:tc>
      </w:tr>
    </w:tbl>
    <w:p w:rsidR="002123C5" w:rsidRPr="008C5815" w:rsidRDefault="002123C5" w:rsidP="002123C5">
      <w:pPr>
        <w:shd w:val="clear" w:color="auto" w:fill="FFFFFF"/>
        <w:tabs>
          <w:tab w:val="left" w:pos="0"/>
        </w:tabs>
        <w:spacing w:before="240" w:after="120"/>
        <w:rPr>
          <w:sz w:val="28"/>
          <w:szCs w:val="28"/>
        </w:rPr>
      </w:pPr>
    </w:p>
    <w:p w:rsidR="002123C5" w:rsidRPr="008C5815" w:rsidRDefault="002123C5" w:rsidP="002123C5">
      <w:pPr>
        <w:shd w:val="clear" w:color="auto" w:fill="FFFFFF"/>
        <w:spacing w:before="240" w:after="240"/>
        <w:rPr>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ind w:firstLine="709"/>
        <w:jc w:val="center"/>
        <w:rPr>
          <w:b/>
          <w:sz w:val="26"/>
          <w:szCs w:val="26"/>
        </w:rPr>
      </w:pPr>
    </w:p>
    <w:p w:rsidR="002123C5" w:rsidRPr="008C5815" w:rsidRDefault="002123C5" w:rsidP="002123C5">
      <w:pPr>
        <w:shd w:val="clear" w:color="auto" w:fill="FFFFFF"/>
        <w:spacing w:before="60"/>
        <w:rPr>
          <w:b/>
          <w:sz w:val="26"/>
          <w:szCs w:val="26"/>
        </w:rPr>
      </w:pPr>
    </w:p>
    <w:p w:rsidR="002123C5" w:rsidRPr="008C5815" w:rsidRDefault="001D7808" w:rsidP="002123C5">
      <w:pPr>
        <w:shd w:val="clear" w:color="auto" w:fill="FFFFFF"/>
        <w:spacing w:before="60"/>
        <w:ind w:firstLine="709"/>
        <w:jc w:val="center"/>
        <w:rPr>
          <w:sz w:val="28"/>
          <w:szCs w:val="28"/>
        </w:rPr>
      </w:pPr>
      <w:r w:rsidRPr="008C5815">
        <w:rPr>
          <w:b/>
          <w:sz w:val="28"/>
          <w:szCs w:val="28"/>
          <w:lang w:val="en-US"/>
        </w:rPr>
        <w:lastRenderedPageBreak/>
        <w:t>I</w:t>
      </w:r>
      <w:r w:rsidR="002123C5" w:rsidRPr="008C5815">
        <w:rPr>
          <w:b/>
          <w:sz w:val="28"/>
          <w:szCs w:val="28"/>
        </w:rPr>
        <w:t>. Законодательные и нормативные акты в системе ОМС, регламентирующие Порядок взаимодействия участников системы обязательного медицинского страхования Республики Карелия при проведении контроля объемов, сроков, качества и условий предоставления медицинской помощи по обязательному медицинскому страхованию</w:t>
      </w:r>
    </w:p>
    <w:p w:rsidR="002123C5" w:rsidRPr="008C5815" w:rsidRDefault="002123C5" w:rsidP="002123C5">
      <w:pPr>
        <w:pStyle w:val="afa"/>
        <w:spacing w:after="240" w:line="276" w:lineRule="auto"/>
        <w:jc w:val="center"/>
        <w:rPr>
          <w:rFonts w:ascii="Times New Roman" w:hAnsi="Times New Roman"/>
          <w:b/>
        </w:rPr>
      </w:pPr>
      <w:r w:rsidRPr="008C5815">
        <w:rPr>
          <w:rFonts w:ascii="Times New Roman" w:hAnsi="Times New Roman"/>
          <w:b/>
        </w:rPr>
        <w:t>в части реализации Тарифного соглашения на 2019 год.</w:t>
      </w:r>
    </w:p>
    <w:p w:rsidR="002123C5" w:rsidRPr="008C5815" w:rsidRDefault="002123C5" w:rsidP="002123C5">
      <w:pPr>
        <w:rPr>
          <w:b/>
        </w:rPr>
      </w:pPr>
    </w:p>
    <w:p w:rsidR="002123C5" w:rsidRPr="008C5815" w:rsidRDefault="002123C5" w:rsidP="002123C5">
      <w:pPr>
        <w:autoSpaceDE w:val="0"/>
        <w:autoSpaceDN w:val="0"/>
        <w:adjustRightInd w:val="0"/>
        <w:jc w:val="both"/>
        <w:rPr>
          <w:b/>
          <w:sz w:val="24"/>
          <w:szCs w:val="24"/>
        </w:rPr>
      </w:pPr>
    </w:p>
    <w:p w:rsidR="002123C5" w:rsidRPr="008C5815" w:rsidRDefault="002123C5" w:rsidP="000320E0">
      <w:pPr>
        <w:autoSpaceDE w:val="0"/>
        <w:autoSpaceDN w:val="0"/>
        <w:adjustRightInd w:val="0"/>
        <w:jc w:val="both"/>
        <w:rPr>
          <w:sz w:val="28"/>
          <w:szCs w:val="28"/>
        </w:rPr>
      </w:pPr>
    </w:p>
    <w:p w:rsidR="002123C5" w:rsidRPr="008C5815" w:rsidRDefault="002123C5" w:rsidP="000320E0">
      <w:pPr>
        <w:autoSpaceDE w:val="0"/>
        <w:autoSpaceDN w:val="0"/>
        <w:adjustRightInd w:val="0"/>
        <w:jc w:val="both"/>
        <w:rPr>
          <w:sz w:val="28"/>
          <w:szCs w:val="28"/>
        </w:rPr>
      </w:pPr>
    </w:p>
    <w:p w:rsidR="002123C5" w:rsidRPr="008C5815" w:rsidRDefault="000320E0" w:rsidP="000320E0">
      <w:pPr>
        <w:autoSpaceDE w:val="0"/>
        <w:autoSpaceDN w:val="0"/>
        <w:adjustRightInd w:val="0"/>
        <w:jc w:val="both"/>
        <w:rPr>
          <w:sz w:val="28"/>
          <w:szCs w:val="28"/>
        </w:rPr>
      </w:pPr>
      <w:r w:rsidRPr="008C5815">
        <w:rPr>
          <w:sz w:val="28"/>
          <w:szCs w:val="28"/>
        </w:rPr>
        <w:t>1</w:t>
      </w:r>
      <w:r w:rsidR="002123C5" w:rsidRPr="008C5815">
        <w:rPr>
          <w:sz w:val="28"/>
          <w:szCs w:val="28"/>
        </w:rPr>
        <w:t>.Федеральный закон от  29.11.2010  N326-З</w:t>
      </w:r>
      <w:r w:rsidR="002123C5" w:rsidRPr="008C5815">
        <w:rPr>
          <w:b/>
          <w:sz w:val="28"/>
          <w:szCs w:val="28"/>
        </w:rPr>
        <w:t>  </w:t>
      </w:r>
      <w:r w:rsidR="002123C5" w:rsidRPr="008C5815">
        <w:rPr>
          <w:sz w:val="28"/>
          <w:szCs w:val="28"/>
        </w:rPr>
        <w:t>(ред. от 29.07.2018)  "Об</w:t>
      </w:r>
      <w:r w:rsidRPr="008C5815">
        <w:rPr>
          <w:sz w:val="28"/>
          <w:szCs w:val="28"/>
        </w:rPr>
        <w:t xml:space="preserve"> о</w:t>
      </w:r>
      <w:r w:rsidR="002123C5" w:rsidRPr="008C5815">
        <w:rPr>
          <w:sz w:val="28"/>
          <w:szCs w:val="28"/>
        </w:rPr>
        <w:t>бязательном медицинском страховании в Российской Федерации"</w:t>
      </w:r>
    </w:p>
    <w:p w:rsidR="002123C5" w:rsidRPr="008C5815" w:rsidRDefault="002123C5" w:rsidP="000320E0">
      <w:pPr>
        <w:jc w:val="both"/>
        <w:rPr>
          <w:sz w:val="28"/>
          <w:szCs w:val="28"/>
        </w:rPr>
      </w:pPr>
    </w:p>
    <w:p w:rsidR="002123C5" w:rsidRPr="008C5815" w:rsidRDefault="000320E0" w:rsidP="000320E0">
      <w:pPr>
        <w:autoSpaceDE w:val="0"/>
        <w:autoSpaceDN w:val="0"/>
        <w:adjustRightInd w:val="0"/>
        <w:jc w:val="both"/>
        <w:rPr>
          <w:sz w:val="28"/>
          <w:szCs w:val="28"/>
        </w:rPr>
      </w:pPr>
      <w:r w:rsidRPr="008C5815">
        <w:rPr>
          <w:sz w:val="28"/>
          <w:szCs w:val="28"/>
        </w:rPr>
        <w:t>2</w:t>
      </w:r>
      <w:r w:rsidR="002123C5" w:rsidRPr="008C5815">
        <w:rPr>
          <w:sz w:val="28"/>
          <w:szCs w:val="28"/>
        </w:rPr>
        <w:t>.Федеральный закон от 21.11.2011 N 323-ФЗ</w:t>
      </w:r>
      <w:r w:rsidR="002123C5" w:rsidRPr="008C5815">
        <w:rPr>
          <w:b/>
          <w:sz w:val="28"/>
          <w:szCs w:val="28"/>
        </w:rPr>
        <w:t xml:space="preserve"> </w:t>
      </w:r>
      <w:r w:rsidR="002123C5" w:rsidRPr="008C5815">
        <w:rPr>
          <w:sz w:val="28"/>
          <w:szCs w:val="28"/>
        </w:rPr>
        <w:t>(ред. от 03.08.2018) "Об основах охраны здоровья граждан в Российской Федерации"</w:t>
      </w:r>
    </w:p>
    <w:p w:rsidR="000320E0" w:rsidRPr="008C5815" w:rsidRDefault="000320E0" w:rsidP="000320E0">
      <w:pPr>
        <w:autoSpaceDE w:val="0"/>
        <w:autoSpaceDN w:val="0"/>
        <w:adjustRightInd w:val="0"/>
        <w:jc w:val="both"/>
        <w:rPr>
          <w:sz w:val="28"/>
          <w:szCs w:val="28"/>
        </w:rPr>
      </w:pPr>
    </w:p>
    <w:p w:rsidR="000320E0" w:rsidRPr="008C5815" w:rsidRDefault="000320E0" w:rsidP="000320E0">
      <w:pPr>
        <w:autoSpaceDE w:val="0"/>
        <w:autoSpaceDN w:val="0"/>
        <w:adjustRightInd w:val="0"/>
        <w:jc w:val="both"/>
        <w:rPr>
          <w:sz w:val="28"/>
          <w:szCs w:val="28"/>
        </w:rPr>
      </w:pPr>
      <w:r w:rsidRPr="008C5815">
        <w:rPr>
          <w:sz w:val="28"/>
          <w:szCs w:val="28"/>
        </w:rPr>
        <w:t>3.Приказ ФФОМС от 01.12.2010 N230 (ред. от22.02.2017)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28.01.2011 N 19614)</w:t>
      </w:r>
    </w:p>
    <w:p w:rsidR="000320E0" w:rsidRPr="008C5815" w:rsidRDefault="000320E0" w:rsidP="000320E0">
      <w:pPr>
        <w:autoSpaceDE w:val="0"/>
        <w:autoSpaceDN w:val="0"/>
        <w:adjustRightInd w:val="0"/>
        <w:jc w:val="both"/>
        <w:rPr>
          <w:sz w:val="28"/>
          <w:szCs w:val="28"/>
        </w:rPr>
      </w:pPr>
    </w:p>
    <w:p w:rsidR="000320E0" w:rsidRPr="008C5815" w:rsidRDefault="000320E0" w:rsidP="000320E0">
      <w:pPr>
        <w:autoSpaceDE w:val="0"/>
        <w:autoSpaceDN w:val="0"/>
        <w:adjustRightInd w:val="0"/>
        <w:jc w:val="both"/>
        <w:rPr>
          <w:sz w:val="28"/>
          <w:szCs w:val="28"/>
        </w:rPr>
      </w:pPr>
      <w:r w:rsidRPr="008C5815">
        <w:rPr>
          <w:sz w:val="28"/>
          <w:szCs w:val="28"/>
        </w:rPr>
        <w:t>4.Приказ Минздрава России от 11.01.2017 N2н</w:t>
      </w:r>
      <w:r w:rsidRPr="008C5815">
        <w:rPr>
          <w:b/>
          <w:sz w:val="28"/>
          <w:szCs w:val="28"/>
        </w:rPr>
        <w:t> </w:t>
      </w:r>
      <w:r w:rsidRPr="008C5815">
        <w:rPr>
          <w:sz w:val="28"/>
          <w:szCs w:val="28"/>
        </w:rPr>
        <w:t>"О внесении изменения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"(Зарегистрировано в Минюсте России 27.01.2017 N 45459)</w:t>
      </w:r>
    </w:p>
    <w:p w:rsidR="000320E0" w:rsidRPr="008C5815" w:rsidRDefault="000320E0" w:rsidP="000320E0">
      <w:pPr>
        <w:autoSpaceDE w:val="0"/>
        <w:autoSpaceDN w:val="0"/>
        <w:adjustRightInd w:val="0"/>
        <w:jc w:val="both"/>
        <w:rPr>
          <w:sz w:val="28"/>
          <w:szCs w:val="28"/>
        </w:rPr>
      </w:pPr>
    </w:p>
    <w:p w:rsidR="002123C5" w:rsidRPr="008C5815" w:rsidRDefault="002123C5" w:rsidP="000320E0">
      <w:pPr>
        <w:jc w:val="both"/>
        <w:rPr>
          <w:b/>
          <w:sz w:val="28"/>
          <w:szCs w:val="28"/>
        </w:rPr>
      </w:pPr>
    </w:p>
    <w:p w:rsidR="002123C5" w:rsidRPr="008C5815" w:rsidRDefault="002123C5" w:rsidP="000320E0">
      <w:pPr>
        <w:jc w:val="both"/>
        <w:rPr>
          <w:b/>
        </w:rPr>
      </w:pPr>
    </w:p>
    <w:p w:rsidR="002123C5" w:rsidRPr="008C5815" w:rsidRDefault="002123C5" w:rsidP="000320E0">
      <w:pPr>
        <w:jc w:val="both"/>
        <w:rPr>
          <w:b/>
        </w:rPr>
      </w:pPr>
    </w:p>
    <w:p w:rsidR="002123C5" w:rsidRPr="008C5815" w:rsidRDefault="002123C5" w:rsidP="000320E0">
      <w:pPr>
        <w:jc w:val="both"/>
        <w:rPr>
          <w:b/>
          <w:sz w:val="28"/>
          <w:szCs w:val="28"/>
          <w:lang w:eastAsia="ar-SA"/>
        </w:rPr>
      </w:pPr>
    </w:p>
    <w:p w:rsidR="002123C5" w:rsidRPr="008C5815" w:rsidRDefault="002123C5" w:rsidP="000320E0">
      <w:pPr>
        <w:jc w:val="both"/>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0320E0" w:rsidRPr="008C5815" w:rsidRDefault="000320E0"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rPr>
          <w:b/>
          <w:sz w:val="28"/>
          <w:szCs w:val="28"/>
          <w:lang w:eastAsia="ar-SA"/>
        </w:rPr>
      </w:pPr>
    </w:p>
    <w:p w:rsidR="002123C5" w:rsidRPr="008C5815" w:rsidRDefault="002123C5" w:rsidP="002123C5">
      <w:pP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2123C5" w:rsidP="002123C5">
      <w:pPr>
        <w:jc w:val="center"/>
        <w:rPr>
          <w:b/>
          <w:sz w:val="28"/>
          <w:szCs w:val="28"/>
          <w:lang w:eastAsia="ar-SA"/>
        </w:rPr>
      </w:pPr>
    </w:p>
    <w:p w:rsidR="002123C5" w:rsidRPr="008C5815" w:rsidRDefault="001D7808" w:rsidP="002123C5">
      <w:pPr>
        <w:jc w:val="center"/>
        <w:rPr>
          <w:b/>
          <w:sz w:val="26"/>
          <w:szCs w:val="26"/>
        </w:rPr>
      </w:pPr>
      <w:r w:rsidRPr="008C5815">
        <w:rPr>
          <w:b/>
          <w:sz w:val="26"/>
          <w:szCs w:val="26"/>
          <w:lang w:val="en-US" w:eastAsia="ar-SA"/>
        </w:rPr>
        <w:t>II</w:t>
      </w:r>
      <w:r w:rsidR="002123C5" w:rsidRPr="008C5815">
        <w:rPr>
          <w:b/>
          <w:sz w:val="26"/>
          <w:szCs w:val="26"/>
          <w:lang w:eastAsia="ar-SA"/>
        </w:rPr>
        <w:t>. Перечень используемых терминов</w:t>
      </w:r>
    </w:p>
    <w:p w:rsidR="002123C5" w:rsidRPr="008C5815" w:rsidRDefault="002123C5" w:rsidP="002123C5">
      <w:pPr>
        <w:rPr>
          <w:b/>
          <w:sz w:val="26"/>
          <w:szCs w:val="26"/>
        </w:rPr>
      </w:pPr>
    </w:p>
    <w:p w:rsidR="002123C5" w:rsidRPr="008C5815" w:rsidRDefault="002123C5" w:rsidP="002123C5">
      <w:pPr>
        <w:rPr>
          <w:b/>
          <w:sz w:val="26"/>
          <w:szCs w:val="26"/>
        </w:rPr>
      </w:pPr>
    </w:p>
    <w:tbl>
      <w:tblPr>
        <w:tblStyle w:val="afc"/>
        <w:tblW w:w="0" w:type="auto"/>
        <w:tblLayout w:type="fixed"/>
        <w:tblLook w:val="04A0"/>
      </w:tblPr>
      <w:tblGrid>
        <w:gridCol w:w="1101"/>
        <w:gridCol w:w="1984"/>
        <w:gridCol w:w="7229"/>
      </w:tblGrid>
      <w:tr w:rsidR="002123C5" w:rsidRPr="008C5815" w:rsidTr="002123C5">
        <w:trPr>
          <w:trHeight w:val="223"/>
        </w:trPr>
        <w:tc>
          <w:tcPr>
            <w:tcW w:w="1101" w:type="dxa"/>
          </w:tcPr>
          <w:p w:rsidR="002123C5" w:rsidRPr="008C5815" w:rsidRDefault="002123C5" w:rsidP="00BE16DC">
            <w:pPr>
              <w:rPr>
                <w:rFonts w:ascii="Times New Roman" w:hAnsi="Times New Roman" w:cs="Times New Roman"/>
                <w:b/>
                <w:sz w:val="26"/>
                <w:szCs w:val="26"/>
              </w:rPr>
            </w:pPr>
            <w:r w:rsidRPr="008C5815">
              <w:rPr>
                <w:rFonts w:ascii="Times New Roman" w:hAnsi="Times New Roman" w:cs="Times New Roman"/>
                <w:sz w:val="26"/>
                <w:szCs w:val="26"/>
                <w:lang w:eastAsia="ar-SA"/>
              </w:rPr>
              <w:t xml:space="preserve">№ </w:t>
            </w:r>
            <w:proofErr w:type="spellStart"/>
            <w:proofErr w:type="gramStart"/>
            <w:r w:rsidRPr="008C5815">
              <w:rPr>
                <w:rFonts w:ascii="Times New Roman" w:hAnsi="Times New Roman" w:cs="Times New Roman"/>
                <w:sz w:val="26"/>
                <w:szCs w:val="26"/>
                <w:lang w:eastAsia="ar-SA"/>
              </w:rPr>
              <w:t>п</w:t>
            </w:r>
            <w:proofErr w:type="spellEnd"/>
            <w:proofErr w:type="gramEnd"/>
            <w:r w:rsidRPr="008C5815">
              <w:rPr>
                <w:rFonts w:ascii="Times New Roman" w:hAnsi="Times New Roman" w:cs="Times New Roman"/>
                <w:sz w:val="26"/>
                <w:szCs w:val="26"/>
                <w:lang w:eastAsia="ar-SA"/>
              </w:rPr>
              <w:t>/</w:t>
            </w:r>
            <w:proofErr w:type="spellStart"/>
            <w:r w:rsidRPr="008C5815">
              <w:rPr>
                <w:rFonts w:ascii="Times New Roman" w:hAnsi="Times New Roman" w:cs="Times New Roman"/>
                <w:sz w:val="26"/>
                <w:szCs w:val="26"/>
                <w:lang w:eastAsia="ar-SA"/>
              </w:rPr>
              <w:t>п</w:t>
            </w:r>
            <w:proofErr w:type="spellEnd"/>
          </w:p>
        </w:tc>
        <w:tc>
          <w:tcPr>
            <w:tcW w:w="1984" w:type="dxa"/>
          </w:tcPr>
          <w:p w:rsidR="002123C5" w:rsidRPr="008C5815" w:rsidRDefault="002123C5" w:rsidP="00BE16DC">
            <w:pPr>
              <w:rPr>
                <w:rFonts w:ascii="Times New Roman" w:hAnsi="Times New Roman" w:cs="Times New Roman"/>
                <w:b/>
                <w:sz w:val="26"/>
                <w:szCs w:val="26"/>
              </w:rPr>
            </w:pPr>
            <w:r w:rsidRPr="008C5815">
              <w:rPr>
                <w:rFonts w:ascii="Times New Roman" w:hAnsi="Times New Roman" w:cs="Times New Roman"/>
                <w:sz w:val="26"/>
                <w:szCs w:val="26"/>
                <w:lang w:eastAsia="ar-SA"/>
              </w:rPr>
              <w:t>Сокращение</w:t>
            </w:r>
          </w:p>
        </w:tc>
        <w:tc>
          <w:tcPr>
            <w:tcW w:w="7229" w:type="dxa"/>
          </w:tcPr>
          <w:p w:rsidR="002123C5" w:rsidRPr="008C5815" w:rsidRDefault="002123C5" w:rsidP="00BE16DC">
            <w:pPr>
              <w:jc w:val="center"/>
              <w:rPr>
                <w:rFonts w:ascii="Times New Roman" w:hAnsi="Times New Roman" w:cs="Times New Roman"/>
                <w:sz w:val="26"/>
                <w:szCs w:val="26"/>
                <w:lang w:eastAsia="ar-SA"/>
              </w:rPr>
            </w:pPr>
            <w:r w:rsidRPr="008C5815">
              <w:rPr>
                <w:rFonts w:ascii="Times New Roman" w:hAnsi="Times New Roman" w:cs="Times New Roman"/>
                <w:sz w:val="26"/>
                <w:szCs w:val="26"/>
                <w:lang w:eastAsia="ar-SA"/>
              </w:rPr>
              <w:t>Определение</w:t>
            </w:r>
          </w:p>
          <w:p w:rsidR="002123C5" w:rsidRPr="008C5815" w:rsidRDefault="002123C5" w:rsidP="00BE16DC">
            <w:pPr>
              <w:jc w:val="center"/>
              <w:rPr>
                <w:rFonts w:ascii="Times New Roman" w:hAnsi="Times New Roman" w:cs="Times New Roman"/>
                <w:b/>
                <w:sz w:val="26"/>
                <w:szCs w:val="26"/>
              </w:rPr>
            </w:pPr>
          </w:p>
        </w:tc>
      </w:tr>
      <w:tr w:rsidR="002123C5" w:rsidRPr="008C5815" w:rsidTr="003737A9">
        <w:trPr>
          <w:trHeight w:val="214"/>
        </w:trPr>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1</w:t>
            </w:r>
          </w:p>
        </w:tc>
        <w:tc>
          <w:tcPr>
            <w:tcW w:w="1984" w:type="dxa"/>
            <w:vAlign w:val="center"/>
          </w:tcPr>
          <w:p w:rsidR="002123C5" w:rsidRPr="008C5815" w:rsidRDefault="002123C5" w:rsidP="003737A9">
            <w:pPr>
              <w:jc w:val="center"/>
              <w:rPr>
                <w:rFonts w:ascii="Times New Roman" w:hAnsi="Times New Roman" w:cs="Times New Roman"/>
                <w:b/>
                <w:sz w:val="24"/>
                <w:szCs w:val="24"/>
              </w:rPr>
            </w:pPr>
            <w:r w:rsidRPr="008C5815">
              <w:rPr>
                <w:rFonts w:ascii="Times New Roman" w:hAnsi="Times New Roman" w:cs="Times New Roman"/>
                <w:sz w:val="24"/>
                <w:szCs w:val="24"/>
              </w:rPr>
              <w:t>ЛТ</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лекарственная терапия</w:t>
            </w: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2</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ЗНО</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злокачественное новообразование</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3</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ЛТ ЗНО</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лекарственная терапия злокачественных новообразований</w:t>
            </w: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4</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ПАИ</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патологоанатомическое исследование</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5</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ПОК</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первичный онкологический кабинет</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6</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КСГ</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клинико-статистическая группа заболеваний</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7</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КС</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круглосуточный стационар</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8</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ДС</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дневной стационар</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9</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МП</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медицинская помощь</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10</w:t>
            </w: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ДУ</w:t>
            </w:r>
          </w:p>
        </w:tc>
        <w:tc>
          <w:tcPr>
            <w:tcW w:w="7229" w:type="dxa"/>
            <w:vAlign w:val="center"/>
          </w:tcPr>
          <w:p w:rsidR="002123C5" w:rsidRPr="008C5815" w:rsidRDefault="002123C5" w:rsidP="003737A9">
            <w:pPr>
              <w:rPr>
                <w:rFonts w:ascii="Times New Roman" w:hAnsi="Times New Roman" w:cs="Times New Roman"/>
                <w:sz w:val="24"/>
                <w:szCs w:val="24"/>
              </w:rPr>
            </w:pPr>
            <w:r w:rsidRPr="008C5815">
              <w:rPr>
                <w:rFonts w:ascii="Times New Roman" w:hAnsi="Times New Roman" w:cs="Times New Roman"/>
                <w:sz w:val="24"/>
                <w:szCs w:val="24"/>
              </w:rPr>
              <w:t>диспансерный учет</w:t>
            </w:r>
          </w:p>
          <w:p w:rsidR="002123C5" w:rsidRPr="008C5815" w:rsidRDefault="002123C5" w:rsidP="003737A9">
            <w:pPr>
              <w:rPr>
                <w:rFonts w:ascii="Times New Roman" w:hAnsi="Times New Roman" w:cs="Times New Roman"/>
                <w:sz w:val="24"/>
                <w:szCs w:val="24"/>
              </w:rPr>
            </w:pPr>
          </w:p>
        </w:tc>
      </w:tr>
      <w:tr w:rsidR="002123C5" w:rsidRPr="008C5815" w:rsidTr="003737A9">
        <w:tc>
          <w:tcPr>
            <w:tcW w:w="1101"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11</w:t>
            </w:r>
          </w:p>
          <w:p w:rsidR="0043167A" w:rsidRPr="008C5815" w:rsidRDefault="0043167A" w:rsidP="003737A9">
            <w:pPr>
              <w:jc w:val="center"/>
              <w:rPr>
                <w:rFonts w:ascii="Times New Roman" w:hAnsi="Times New Roman" w:cs="Times New Roman"/>
                <w:sz w:val="24"/>
                <w:szCs w:val="24"/>
              </w:rPr>
            </w:pPr>
          </w:p>
        </w:tc>
        <w:tc>
          <w:tcPr>
            <w:tcW w:w="1984" w:type="dxa"/>
            <w:vAlign w:val="center"/>
          </w:tcPr>
          <w:p w:rsidR="002123C5" w:rsidRPr="008C5815" w:rsidRDefault="002123C5" w:rsidP="003737A9">
            <w:pPr>
              <w:jc w:val="center"/>
              <w:rPr>
                <w:rFonts w:ascii="Times New Roman" w:hAnsi="Times New Roman" w:cs="Times New Roman"/>
                <w:sz w:val="24"/>
                <w:szCs w:val="24"/>
              </w:rPr>
            </w:pPr>
            <w:r w:rsidRPr="008C5815">
              <w:rPr>
                <w:rFonts w:ascii="Times New Roman" w:hAnsi="Times New Roman" w:cs="Times New Roman"/>
                <w:sz w:val="24"/>
                <w:szCs w:val="24"/>
              </w:rPr>
              <w:t>МД ЭКМП</w:t>
            </w:r>
          </w:p>
        </w:tc>
        <w:tc>
          <w:tcPr>
            <w:tcW w:w="7229" w:type="dxa"/>
            <w:vAlign w:val="center"/>
          </w:tcPr>
          <w:p w:rsidR="002123C5" w:rsidRPr="008C5815" w:rsidRDefault="002123C5" w:rsidP="003737A9">
            <w:pPr>
              <w:rPr>
                <w:rFonts w:ascii="Times New Roman" w:hAnsi="Times New Roman" w:cs="Times New Roman"/>
                <w:sz w:val="24"/>
                <w:szCs w:val="24"/>
              </w:rPr>
            </w:pPr>
            <w:proofErr w:type="spellStart"/>
            <w:r w:rsidRPr="008C5815">
              <w:rPr>
                <w:rFonts w:ascii="Times New Roman" w:hAnsi="Times New Roman" w:cs="Times New Roman"/>
                <w:sz w:val="24"/>
                <w:szCs w:val="24"/>
              </w:rPr>
              <w:t>мультидисциплинарная</w:t>
            </w:r>
            <w:proofErr w:type="spellEnd"/>
            <w:r w:rsidRPr="008C5815">
              <w:rPr>
                <w:rFonts w:ascii="Times New Roman" w:hAnsi="Times New Roman" w:cs="Times New Roman"/>
                <w:sz w:val="24"/>
                <w:szCs w:val="24"/>
              </w:rPr>
              <w:t xml:space="preserve"> экспертиза качества медицинской помощи</w:t>
            </w:r>
          </w:p>
        </w:tc>
      </w:tr>
      <w:tr w:rsidR="00B544C5" w:rsidRPr="008C5815" w:rsidTr="003737A9">
        <w:tc>
          <w:tcPr>
            <w:tcW w:w="1101" w:type="dxa"/>
            <w:vAlign w:val="center"/>
          </w:tcPr>
          <w:p w:rsidR="00B544C5" w:rsidRPr="008C5815" w:rsidRDefault="007D7A01" w:rsidP="003737A9">
            <w:pPr>
              <w:jc w:val="center"/>
              <w:rPr>
                <w:rFonts w:ascii="Times New Roman" w:hAnsi="Times New Roman" w:cs="Times New Roman"/>
                <w:sz w:val="24"/>
                <w:szCs w:val="24"/>
              </w:rPr>
            </w:pPr>
            <w:r w:rsidRPr="008C5815">
              <w:rPr>
                <w:rFonts w:ascii="Times New Roman" w:hAnsi="Times New Roman" w:cs="Times New Roman"/>
                <w:sz w:val="24"/>
                <w:szCs w:val="24"/>
              </w:rPr>
              <w:t>12</w:t>
            </w:r>
          </w:p>
          <w:p w:rsidR="0043167A" w:rsidRPr="008C5815" w:rsidRDefault="0043167A" w:rsidP="003737A9">
            <w:pPr>
              <w:jc w:val="center"/>
              <w:rPr>
                <w:rFonts w:ascii="Times New Roman" w:hAnsi="Times New Roman" w:cs="Times New Roman"/>
                <w:sz w:val="24"/>
                <w:szCs w:val="24"/>
              </w:rPr>
            </w:pPr>
          </w:p>
        </w:tc>
        <w:tc>
          <w:tcPr>
            <w:tcW w:w="1984" w:type="dxa"/>
            <w:vAlign w:val="center"/>
          </w:tcPr>
          <w:p w:rsidR="00B544C5" w:rsidRPr="008C5815" w:rsidRDefault="00B544C5" w:rsidP="003737A9">
            <w:pPr>
              <w:jc w:val="center"/>
              <w:rPr>
                <w:rFonts w:ascii="Times New Roman" w:hAnsi="Times New Roman" w:cs="Times New Roman"/>
                <w:sz w:val="24"/>
                <w:szCs w:val="24"/>
              </w:rPr>
            </w:pPr>
            <w:r w:rsidRPr="008C5815">
              <w:rPr>
                <w:rFonts w:ascii="Times New Roman" w:hAnsi="Times New Roman" w:cs="Times New Roman"/>
                <w:sz w:val="24"/>
                <w:szCs w:val="24"/>
              </w:rPr>
              <w:t>СМО</w:t>
            </w:r>
          </w:p>
        </w:tc>
        <w:tc>
          <w:tcPr>
            <w:tcW w:w="7229" w:type="dxa"/>
            <w:vAlign w:val="center"/>
          </w:tcPr>
          <w:p w:rsidR="00B544C5" w:rsidRPr="008C5815" w:rsidRDefault="00DD2248" w:rsidP="003737A9">
            <w:pPr>
              <w:rPr>
                <w:rFonts w:ascii="Times New Roman" w:hAnsi="Times New Roman" w:cs="Times New Roman"/>
                <w:sz w:val="24"/>
                <w:szCs w:val="24"/>
              </w:rPr>
            </w:pPr>
            <w:r w:rsidRPr="008C5815">
              <w:rPr>
                <w:rFonts w:ascii="Times New Roman" w:hAnsi="Times New Roman" w:cs="Times New Roman"/>
                <w:sz w:val="24"/>
                <w:szCs w:val="24"/>
              </w:rPr>
              <w:t>Страховая медицинская организация</w:t>
            </w:r>
          </w:p>
        </w:tc>
      </w:tr>
      <w:tr w:rsidR="00B544C5" w:rsidRPr="008C5815" w:rsidTr="003737A9">
        <w:tc>
          <w:tcPr>
            <w:tcW w:w="1101" w:type="dxa"/>
            <w:vAlign w:val="center"/>
          </w:tcPr>
          <w:p w:rsidR="00B544C5" w:rsidRPr="008C5815" w:rsidRDefault="007D7A01" w:rsidP="003737A9">
            <w:pPr>
              <w:jc w:val="center"/>
              <w:rPr>
                <w:rFonts w:ascii="Times New Roman" w:hAnsi="Times New Roman" w:cs="Times New Roman"/>
                <w:sz w:val="24"/>
                <w:szCs w:val="24"/>
              </w:rPr>
            </w:pPr>
            <w:r w:rsidRPr="008C5815">
              <w:rPr>
                <w:rFonts w:ascii="Times New Roman" w:hAnsi="Times New Roman" w:cs="Times New Roman"/>
                <w:sz w:val="24"/>
                <w:szCs w:val="24"/>
              </w:rPr>
              <w:t>13</w:t>
            </w:r>
          </w:p>
          <w:p w:rsidR="0043167A" w:rsidRPr="008C5815" w:rsidRDefault="0043167A" w:rsidP="003737A9">
            <w:pPr>
              <w:jc w:val="center"/>
              <w:rPr>
                <w:rFonts w:ascii="Times New Roman" w:hAnsi="Times New Roman" w:cs="Times New Roman"/>
                <w:sz w:val="24"/>
                <w:szCs w:val="24"/>
              </w:rPr>
            </w:pPr>
          </w:p>
        </w:tc>
        <w:tc>
          <w:tcPr>
            <w:tcW w:w="1984" w:type="dxa"/>
            <w:vAlign w:val="center"/>
          </w:tcPr>
          <w:p w:rsidR="00B544C5" w:rsidRPr="008C5815" w:rsidRDefault="00B544C5" w:rsidP="003737A9">
            <w:pPr>
              <w:jc w:val="center"/>
              <w:rPr>
                <w:rFonts w:ascii="Times New Roman" w:hAnsi="Times New Roman" w:cs="Times New Roman"/>
                <w:sz w:val="24"/>
                <w:szCs w:val="24"/>
              </w:rPr>
            </w:pPr>
            <w:r w:rsidRPr="008C5815">
              <w:rPr>
                <w:rFonts w:ascii="Times New Roman" w:hAnsi="Times New Roman" w:cs="Times New Roman"/>
                <w:sz w:val="24"/>
                <w:szCs w:val="24"/>
              </w:rPr>
              <w:t>МО</w:t>
            </w:r>
          </w:p>
        </w:tc>
        <w:tc>
          <w:tcPr>
            <w:tcW w:w="7229" w:type="dxa"/>
            <w:vAlign w:val="center"/>
          </w:tcPr>
          <w:p w:rsidR="00B544C5" w:rsidRPr="008C5815" w:rsidRDefault="00DD2248" w:rsidP="003737A9">
            <w:pPr>
              <w:rPr>
                <w:rFonts w:ascii="Times New Roman" w:hAnsi="Times New Roman" w:cs="Times New Roman"/>
                <w:sz w:val="24"/>
                <w:szCs w:val="24"/>
              </w:rPr>
            </w:pPr>
            <w:r w:rsidRPr="008C5815">
              <w:rPr>
                <w:rFonts w:ascii="Times New Roman" w:hAnsi="Times New Roman" w:cs="Times New Roman"/>
                <w:sz w:val="24"/>
                <w:szCs w:val="24"/>
              </w:rPr>
              <w:t>Медицинская организация</w:t>
            </w:r>
          </w:p>
        </w:tc>
      </w:tr>
      <w:tr w:rsidR="007E09C3" w:rsidRPr="008C5815" w:rsidTr="003737A9">
        <w:tc>
          <w:tcPr>
            <w:tcW w:w="1101" w:type="dxa"/>
            <w:vAlign w:val="center"/>
          </w:tcPr>
          <w:p w:rsidR="007E09C3" w:rsidRPr="008C5815" w:rsidRDefault="007E09C3" w:rsidP="003737A9">
            <w:pPr>
              <w:jc w:val="center"/>
              <w:rPr>
                <w:sz w:val="24"/>
                <w:szCs w:val="24"/>
              </w:rPr>
            </w:pPr>
          </w:p>
        </w:tc>
        <w:tc>
          <w:tcPr>
            <w:tcW w:w="1984" w:type="dxa"/>
            <w:vAlign w:val="center"/>
          </w:tcPr>
          <w:p w:rsidR="007E09C3" w:rsidRPr="008C5815" w:rsidRDefault="007E09C3" w:rsidP="003737A9">
            <w:pPr>
              <w:jc w:val="center"/>
              <w:rPr>
                <w:rFonts w:ascii="Times New Roman" w:hAnsi="Times New Roman" w:cs="Times New Roman"/>
                <w:sz w:val="24"/>
                <w:szCs w:val="24"/>
              </w:rPr>
            </w:pPr>
            <w:r w:rsidRPr="008C5815">
              <w:rPr>
                <w:rFonts w:ascii="Times New Roman" w:hAnsi="Times New Roman" w:cs="Times New Roman"/>
                <w:sz w:val="24"/>
                <w:szCs w:val="24"/>
              </w:rPr>
              <w:t>ОМС</w:t>
            </w:r>
          </w:p>
        </w:tc>
        <w:tc>
          <w:tcPr>
            <w:tcW w:w="7229" w:type="dxa"/>
            <w:vAlign w:val="center"/>
          </w:tcPr>
          <w:p w:rsidR="007E09C3" w:rsidRPr="008C5815" w:rsidRDefault="007E09C3" w:rsidP="003737A9">
            <w:pPr>
              <w:rPr>
                <w:rFonts w:ascii="Times New Roman" w:hAnsi="Times New Roman" w:cs="Times New Roman"/>
                <w:sz w:val="24"/>
                <w:szCs w:val="24"/>
              </w:rPr>
            </w:pPr>
            <w:r w:rsidRPr="008C5815">
              <w:rPr>
                <w:rFonts w:ascii="Times New Roman" w:hAnsi="Times New Roman" w:cs="Times New Roman"/>
                <w:sz w:val="24"/>
                <w:szCs w:val="24"/>
              </w:rPr>
              <w:t xml:space="preserve">Обязательное </w:t>
            </w:r>
            <w:proofErr w:type="gramStart"/>
            <w:r w:rsidRPr="008C5815">
              <w:rPr>
                <w:rFonts w:ascii="Times New Roman" w:hAnsi="Times New Roman" w:cs="Times New Roman"/>
                <w:sz w:val="24"/>
                <w:szCs w:val="24"/>
              </w:rPr>
              <w:t>медицинской</w:t>
            </w:r>
            <w:proofErr w:type="gramEnd"/>
            <w:r w:rsidRPr="008C5815">
              <w:rPr>
                <w:rFonts w:ascii="Times New Roman" w:hAnsi="Times New Roman" w:cs="Times New Roman"/>
                <w:sz w:val="24"/>
                <w:szCs w:val="24"/>
              </w:rPr>
              <w:t xml:space="preserve"> страхование</w:t>
            </w:r>
          </w:p>
        </w:tc>
      </w:tr>
      <w:tr w:rsidR="007E09C3" w:rsidRPr="008C5815" w:rsidTr="003737A9">
        <w:tc>
          <w:tcPr>
            <w:tcW w:w="1101" w:type="dxa"/>
            <w:vAlign w:val="center"/>
          </w:tcPr>
          <w:p w:rsidR="007E09C3" w:rsidRPr="008C5815" w:rsidRDefault="007E09C3" w:rsidP="003737A9">
            <w:pPr>
              <w:jc w:val="center"/>
              <w:rPr>
                <w:sz w:val="24"/>
                <w:szCs w:val="24"/>
              </w:rPr>
            </w:pPr>
          </w:p>
        </w:tc>
        <w:tc>
          <w:tcPr>
            <w:tcW w:w="1984" w:type="dxa"/>
            <w:vAlign w:val="center"/>
          </w:tcPr>
          <w:p w:rsidR="007E09C3" w:rsidRPr="008C5815" w:rsidRDefault="007E09C3" w:rsidP="003737A9">
            <w:pPr>
              <w:jc w:val="center"/>
              <w:rPr>
                <w:rFonts w:ascii="Times New Roman" w:hAnsi="Times New Roman" w:cs="Times New Roman"/>
                <w:sz w:val="24"/>
                <w:szCs w:val="24"/>
              </w:rPr>
            </w:pPr>
            <w:r w:rsidRPr="008C5815">
              <w:rPr>
                <w:rFonts w:ascii="Times New Roman" w:hAnsi="Times New Roman" w:cs="Times New Roman"/>
                <w:sz w:val="24"/>
                <w:szCs w:val="24"/>
              </w:rPr>
              <w:t>МЭК</w:t>
            </w:r>
          </w:p>
        </w:tc>
        <w:tc>
          <w:tcPr>
            <w:tcW w:w="7229" w:type="dxa"/>
            <w:vAlign w:val="center"/>
          </w:tcPr>
          <w:p w:rsidR="007E09C3" w:rsidRPr="008C5815" w:rsidRDefault="007E09C3" w:rsidP="003737A9">
            <w:pPr>
              <w:rPr>
                <w:rFonts w:ascii="Times New Roman" w:hAnsi="Times New Roman" w:cs="Times New Roman"/>
                <w:sz w:val="24"/>
                <w:szCs w:val="24"/>
              </w:rPr>
            </w:pPr>
            <w:r w:rsidRPr="008C5815">
              <w:rPr>
                <w:rFonts w:ascii="Times New Roman" w:hAnsi="Times New Roman" w:cs="Times New Roman"/>
                <w:sz w:val="24"/>
                <w:szCs w:val="24"/>
              </w:rPr>
              <w:t>Медико-экономический контроль</w:t>
            </w:r>
          </w:p>
        </w:tc>
      </w:tr>
      <w:tr w:rsidR="007E09C3" w:rsidRPr="008C5815" w:rsidTr="003737A9">
        <w:tc>
          <w:tcPr>
            <w:tcW w:w="1101" w:type="dxa"/>
            <w:vAlign w:val="center"/>
          </w:tcPr>
          <w:p w:rsidR="007E09C3" w:rsidRPr="008C5815" w:rsidRDefault="007E09C3" w:rsidP="003737A9">
            <w:pPr>
              <w:jc w:val="center"/>
              <w:rPr>
                <w:sz w:val="24"/>
                <w:szCs w:val="24"/>
              </w:rPr>
            </w:pPr>
          </w:p>
        </w:tc>
        <w:tc>
          <w:tcPr>
            <w:tcW w:w="1984" w:type="dxa"/>
            <w:vAlign w:val="center"/>
          </w:tcPr>
          <w:p w:rsidR="007E09C3" w:rsidRPr="008C5815" w:rsidRDefault="007E09C3" w:rsidP="003737A9">
            <w:pPr>
              <w:jc w:val="center"/>
              <w:rPr>
                <w:rFonts w:ascii="Times New Roman" w:hAnsi="Times New Roman" w:cs="Times New Roman"/>
                <w:sz w:val="24"/>
                <w:szCs w:val="24"/>
              </w:rPr>
            </w:pPr>
            <w:r w:rsidRPr="008C5815">
              <w:rPr>
                <w:rFonts w:ascii="Times New Roman" w:hAnsi="Times New Roman" w:cs="Times New Roman"/>
                <w:sz w:val="24"/>
                <w:szCs w:val="24"/>
              </w:rPr>
              <w:t>МЭЭ</w:t>
            </w:r>
          </w:p>
        </w:tc>
        <w:tc>
          <w:tcPr>
            <w:tcW w:w="7229" w:type="dxa"/>
            <w:vAlign w:val="center"/>
          </w:tcPr>
          <w:p w:rsidR="007E09C3" w:rsidRPr="008C5815" w:rsidRDefault="007E09C3" w:rsidP="003737A9">
            <w:pPr>
              <w:rPr>
                <w:rFonts w:ascii="Times New Roman" w:hAnsi="Times New Roman" w:cs="Times New Roman"/>
                <w:sz w:val="24"/>
                <w:szCs w:val="24"/>
              </w:rPr>
            </w:pPr>
            <w:r w:rsidRPr="008C5815">
              <w:rPr>
                <w:rFonts w:ascii="Times New Roman" w:hAnsi="Times New Roman" w:cs="Times New Roman"/>
                <w:sz w:val="24"/>
                <w:szCs w:val="24"/>
              </w:rPr>
              <w:t>Медико-экономическая экспертиза</w:t>
            </w:r>
          </w:p>
        </w:tc>
      </w:tr>
      <w:tr w:rsidR="007E09C3" w:rsidRPr="008C5815" w:rsidTr="003737A9">
        <w:tc>
          <w:tcPr>
            <w:tcW w:w="1101" w:type="dxa"/>
            <w:vAlign w:val="center"/>
          </w:tcPr>
          <w:p w:rsidR="007E09C3" w:rsidRPr="008C5815" w:rsidRDefault="007E09C3" w:rsidP="003737A9">
            <w:pPr>
              <w:jc w:val="center"/>
              <w:rPr>
                <w:sz w:val="24"/>
                <w:szCs w:val="24"/>
              </w:rPr>
            </w:pPr>
          </w:p>
        </w:tc>
        <w:tc>
          <w:tcPr>
            <w:tcW w:w="1984" w:type="dxa"/>
            <w:vAlign w:val="center"/>
          </w:tcPr>
          <w:p w:rsidR="007E09C3" w:rsidRPr="008C5815" w:rsidRDefault="007E09C3" w:rsidP="003737A9">
            <w:pPr>
              <w:jc w:val="center"/>
              <w:rPr>
                <w:rFonts w:ascii="Times New Roman" w:hAnsi="Times New Roman" w:cs="Times New Roman"/>
                <w:sz w:val="24"/>
                <w:szCs w:val="24"/>
              </w:rPr>
            </w:pPr>
            <w:r w:rsidRPr="008C5815">
              <w:rPr>
                <w:rFonts w:ascii="Times New Roman" w:hAnsi="Times New Roman" w:cs="Times New Roman"/>
                <w:sz w:val="24"/>
                <w:szCs w:val="24"/>
              </w:rPr>
              <w:t>ЭКМП</w:t>
            </w:r>
          </w:p>
        </w:tc>
        <w:tc>
          <w:tcPr>
            <w:tcW w:w="7229" w:type="dxa"/>
            <w:vAlign w:val="center"/>
          </w:tcPr>
          <w:p w:rsidR="007E09C3" w:rsidRPr="008C5815" w:rsidRDefault="007E09C3" w:rsidP="003737A9">
            <w:pPr>
              <w:rPr>
                <w:rFonts w:ascii="Times New Roman" w:hAnsi="Times New Roman" w:cs="Times New Roman"/>
                <w:sz w:val="24"/>
                <w:szCs w:val="24"/>
              </w:rPr>
            </w:pPr>
            <w:r w:rsidRPr="008C5815">
              <w:rPr>
                <w:rFonts w:ascii="Times New Roman" w:hAnsi="Times New Roman" w:cs="Times New Roman"/>
                <w:sz w:val="24"/>
                <w:szCs w:val="24"/>
              </w:rPr>
              <w:t>Экспертиза качества медицинской помощи</w:t>
            </w:r>
          </w:p>
        </w:tc>
      </w:tr>
      <w:tr w:rsidR="00CE68B8" w:rsidRPr="008C5815" w:rsidTr="003737A9">
        <w:tc>
          <w:tcPr>
            <w:tcW w:w="1101" w:type="dxa"/>
            <w:vAlign w:val="center"/>
          </w:tcPr>
          <w:p w:rsidR="00CE68B8" w:rsidRPr="008C5815" w:rsidRDefault="00CE68B8" w:rsidP="003737A9">
            <w:pPr>
              <w:jc w:val="center"/>
              <w:rPr>
                <w:rFonts w:ascii="Times New Roman" w:hAnsi="Times New Roman" w:cs="Times New Roman"/>
                <w:sz w:val="24"/>
                <w:szCs w:val="24"/>
              </w:rPr>
            </w:pPr>
          </w:p>
        </w:tc>
        <w:tc>
          <w:tcPr>
            <w:tcW w:w="1984" w:type="dxa"/>
            <w:vAlign w:val="center"/>
          </w:tcPr>
          <w:p w:rsidR="00CE68B8" w:rsidRPr="008C5815" w:rsidRDefault="00CE68B8" w:rsidP="003737A9">
            <w:pPr>
              <w:jc w:val="center"/>
              <w:rPr>
                <w:rFonts w:ascii="Times New Roman" w:hAnsi="Times New Roman" w:cs="Times New Roman"/>
                <w:sz w:val="24"/>
                <w:szCs w:val="24"/>
              </w:rPr>
            </w:pPr>
            <w:r w:rsidRPr="008C5815">
              <w:rPr>
                <w:rFonts w:ascii="Times New Roman" w:hAnsi="Times New Roman" w:cs="Times New Roman"/>
                <w:sz w:val="24"/>
                <w:szCs w:val="24"/>
              </w:rPr>
              <w:t>ТС</w:t>
            </w:r>
          </w:p>
        </w:tc>
        <w:tc>
          <w:tcPr>
            <w:tcW w:w="7229" w:type="dxa"/>
            <w:vAlign w:val="center"/>
          </w:tcPr>
          <w:p w:rsidR="00CE68B8" w:rsidRPr="008C5815" w:rsidRDefault="00CE68B8" w:rsidP="003737A9">
            <w:pPr>
              <w:rPr>
                <w:rFonts w:ascii="Times New Roman" w:hAnsi="Times New Roman" w:cs="Times New Roman"/>
                <w:sz w:val="24"/>
                <w:szCs w:val="24"/>
              </w:rPr>
            </w:pPr>
            <w:r w:rsidRPr="008C5815">
              <w:rPr>
                <w:rFonts w:ascii="Times New Roman" w:hAnsi="Times New Roman" w:cs="Times New Roman"/>
                <w:sz w:val="26"/>
                <w:szCs w:val="26"/>
              </w:rPr>
              <w:t>Тарифное соглашение в сфере обязательного медицинского страхования Республики Карелия на 2019 год</w:t>
            </w:r>
          </w:p>
        </w:tc>
      </w:tr>
      <w:tr w:rsidR="00783893" w:rsidRPr="008C5815" w:rsidTr="00527EAE">
        <w:trPr>
          <w:trHeight w:val="89"/>
        </w:trPr>
        <w:tc>
          <w:tcPr>
            <w:tcW w:w="1101" w:type="dxa"/>
            <w:vAlign w:val="center"/>
          </w:tcPr>
          <w:p w:rsidR="00783893" w:rsidRPr="008C5815" w:rsidRDefault="00783893" w:rsidP="003737A9">
            <w:pPr>
              <w:jc w:val="center"/>
              <w:rPr>
                <w:rFonts w:ascii="Times New Roman" w:hAnsi="Times New Roman" w:cs="Times New Roman"/>
                <w:sz w:val="24"/>
                <w:szCs w:val="24"/>
              </w:rPr>
            </w:pPr>
          </w:p>
        </w:tc>
        <w:tc>
          <w:tcPr>
            <w:tcW w:w="1984" w:type="dxa"/>
            <w:vAlign w:val="center"/>
          </w:tcPr>
          <w:p w:rsidR="00783893" w:rsidRPr="008C5815" w:rsidRDefault="00783893" w:rsidP="003737A9">
            <w:pPr>
              <w:jc w:val="center"/>
              <w:rPr>
                <w:rFonts w:ascii="Times New Roman" w:hAnsi="Times New Roman" w:cs="Times New Roman"/>
                <w:sz w:val="24"/>
                <w:szCs w:val="24"/>
              </w:rPr>
            </w:pPr>
            <w:r w:rsidRPr="008C5815">
              <w:rPr>
                <w:rFonts w:ascii="Times New Roman" w:hAnsi="Times New Roman" w:cs="Times New Roman"/>
                <w:sz w:val="24"/>
                <w:szCs w:val="24"/>
              </w:rPr>
              <w:t>ПМД</w:t>
            </w:r>
          </w:p>
        </w:tc>
        <w:tc>
          <w:tcPr>
            <w:tcW w:w="7229" w:type="dxa"/>
            <w:vAlign w:val="center"/>
          </w:tcPr>
          <w:p w:rsidR="00783893" w:rsidRPr="008C5815" w:rsidRDefault="00783893" w:rsidP="003737A9">
            <w:pPr>
              <w:rPr>
                <w:rFonts w:ascii="Times New Roman" w:hAnsi="Times New Roman" w:cs="Times New Roman"/>
                <w:sz w:val="26"/>
                <w:szCs w:val="26"/>
              </w:rPr>
            </w:pPr>
            <w:r w:rsidRPr="008C5815">
              <w:rPr>
                <w:rFonts w:ascii="Times New Roman" w:hAnsi="Times New Roman" w:cs="Times New Roman"/>
                <w:sz w:val="26"/>
                <w:szCs w:val="26"/>
              </w:rPr>
              <w:t>Первичная медицинская документация</w:t>
            </w:r>
          </w:p>
        </w:tc>
      </w:tr>
      <w:tr w:rsidR="00527EAE" w:rsidRPr="008C5815" w:rsidTr="00527EAE">
        <w:trPr>
          <w:trHeight w:val="89"/>
        </w:trPr>
        <w:tc>
          <w:tcPr>
            <w:tcW w:w="1101" w:type="dxa"/>
            <w:vAlign w:val="center"/>
          </w:tcPr>
          <w:p w:rsidR="00527EAE" w:rsidRPr="008C5815" w:rsidRDefault="00527EAE" w:rsidP="003737A9">
            <w:pPr>
              <w:jc w:val="center"/>
              <w:rPr>
                <w:rFonts w:ascii="Times New Roman" w:hAnsi="Times New Roman" w:cs="Times New Roman"/>
                <w:sz w:val="24"/>
                <w:szCs w:val="24"/>
              </w:rPr>
            </w:pPr>
          </w:p>
        </w:tc>
        <w:tc>
          <w:tcPr>
            <w:tcW w:w="1984" w:type="dxa"/>
            <w:vAlign w:val="center"/>
          </w:tcPr>
          <w:p w:rsidR="00527EAE" w:rsidRPr="008C5815" w:rsidRDefault="00527EAE" w:rsidP="003737A9">
            <w:pPr>
              <w:jc w:val="center"/>
              <w:rPr>
                <w:rFonts w:ascii="Times New Roman" w:hAnsi="Times New Roman" w:cs="Times New Roman"/>
                <w:sz w:val="24"/>
                <w:szCs w:val="24"/>
              </w:rPr>
            </w:pPr>
            <w:r w:rsidRPr="008C5815">
              <w:rPr>
                <w:rFonts w:ascii="Times New Roman" w:hAnsi="Times New Roman" w:cs="Times New Roman"/>
                <w:sz w:val="24"/>
                <w:szCs w:val="24"/>
              </w:rPr>
              <w:t>ТП ОМС</w:t>
            </w:r>
          </w:p>
        </w:tc>
        <w:tc>
          <w:tcPr>
            <w:tcW w:w="7229" w:type="dxa"/>
            <w:vAlign w:val="center"/>
          </w:tcPr>
          <w:p w:rsidR="00527EAE" w:rsidRPr="008C5815" w:rsidRDefault="00527EAE" w:rsidP="003737A9">
            <w:pPr>
              <w:rPr>
                <w:rFonts w:ascii="Times New Roman" w:hAnsi="Times New Roman" w:cs="Times New Roman"/>
                <w:sz w:val="24"/>
                <w:szCs w:val="24"/>
              </w:rPr>
            </w:pPr>
            <w:r w:rsidRPr="008C5815">
              <w:rPr>
                <w:rFonts w:ascii="Times New Roman" w:hAnsi="Times New Roman" w:cs="Times New Roman"/>
                <w:sz w:val="24"/>
                <w:szCs w:val="24"/>
              </w:rPr>
              <w:t>Территориальная программа обязательного медицинского страхования</w:t>
            </w:r>
          </w:p>
        </w:tc>
      </w:tr>
      <w:tr w:rsidR="00031FDF" w:rsidRPr="008C5815" w:rsidTr="00527EAE">
        <w:trPr>
          <w:trHeight w:val="89"/>
        </w:trPr>
        <w:tc>
          <w:tcPr>
            <w:tcW w:w="1101" w:type="dxa"/>
            <w:vAlign w:val="center"/>
          </w:tcPr>
          <w:p w:rsidR="00031FDF" w:rsidRPr="008C5815" w:rsidRDefault="00031FDF" w:rsidP="003737A9">
            <w:pPr>
              <w:jc w:val="center"/>
              <w:rPr>
                <w:rFonts w:ascii="Times New Roman" w:hAnsi="Times New Roman" w:cs="Times New Roman"/>
                <w:sz w:val="24"/>
                <w:szCs w:val="24"/>
              </w:rPr>
            </w:pPr>
          </w:p>
        </w:tc>
        <w:tc>
          <w:tcPr>
            <w:tcW w:w="1984" w:type="dxa"/>
            <w:vAlign w:val="center"/>
          </w:tcPr>
          <w:p w:rsidR="00031FDF" w:rsidRPr="008C5815" w:rsidRDefault="00031FDF" w:rsidP="003737A9">
            <w:pPr>
              <w:jc w:val="center"/>
              <w:rPr>
                <w:rFonts w:ascii="Times New Roman" w:hAnsi="Times New Roman" w:cs="Times New Roman"/>
                <w:sz w:val="24"/>
                <w:szCs w:val="24"/>
              </w:rPr>
            </w:pPr>
            <w:r w:rsidRPr="008C5815">
              <w:rPr>
                <w:rFonts w:ascii="Times New Roman" w:hAnsi="Times New Roman" w:cs="Times New Roman"/>
                <w:sz w:val="24"/>
                <w:szCs w:val="24"/>
              </w:rPr>
              <w:t>ПАВ</w:t>
            </w:r>
          </w:p>
        </w:tc>
        <w:tc>
          <w:tcPr>
            <w:tcW w:w="7229" w:type="dxa"/>
            <w:vAlign w:val="center"/>
          </w:tcPr>
          <w:p w:rsidR="00031FDF" w:rsidRPr="008C5815" w:rsidRDefault="00031FDF" w:rsidP="003737A9">
            <w:pPr>
              <w:rPr>
                <w:rFonts w:ascii="Times New Roman" w:hAnsi="Times New Roman" w:cs="Times New Roman"/>
                <w:sz w:val="24"/>
                <w:szCs w:val="24"/>
              </w:rPr>
            </w:pPr>
            <w:r w:rsidRPr="008C5815">
              <w:rPr>
                <w:rFonts w:ascii="Times New Roman" w:hAnsi="Times New Roman" w:cs="Times New Roman"/>
                <w:sz w:val="24"/>
                <w:szCs w:val="24"/>
              </w:rPr>
              <w:t>Патологоанатомическое вскрытие</w:t>
            </w:r>
          </w:p>
        </w:tc>
      </w:tr>
    </w:tbl>
    <w:p w:rsidR="002123C5" w:rsidRPr="008C5815" w:rsidRDefault="002123C5" w:rsidP="002123C5">
      <w:pPr>
        <w:shd w:val="clear" w:color="auto" w:fill="FFFFFF"/>
        <w:spacing w:before="240" w:after="240"/>
        <w:rPr>
          <w:b/>
          <w:sz w:val="24"/>
          <w:szCs w:val="24"/>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rsidP="002123C5">
      <w:pPr>
        <w:shd w:val="clear" w:color="auto" w:fill="FFFFFF"/>
        <w:spacing w:before="240" w:after="240"/>
        <w:ind w:firstLine="709"/>
        <w:jc w:val="center"/>
        <w:rPr>
          <w:b/>
          <w:sz w:val="26"/>
          <w:szCs w:val="26"/>
        </w:rPr>
      </w:pPr>
    </w:p>
    <w:p w:rsidR="002123C5" w:rsidRPr="008C5815" w:rsidRDefault="002123C5">
      <w:pPr>
        <w:shd w:val="clear" w:color="auto" w:fill="FFFFFF"/>
        <w:spacing w:before="240" w:after="240"/>
        <w:ind w:firstLine="709"/>
        <w:jc w:val="center"/>
        <w:rPr>
          <w:b/>
          <w:sz w:val="26"/>
          <w:szCs w:val="26"/>
        </w:rPr>
      </w:pPr>
    </w:p>
    <w:p w:rsidR="00B544C5" w:rsidRPr="008C5815" w:rsidRDefault="00B544C5" w:rsidP="002C2CEB">
      <w:pPr>
        <w:shd w:val="clear" w:color="auto" w:fill="FFFFFF"/>
        <w:spacing w:before="240" w:after="240"/>
        <w:rPr>
          <w:b/>
          <w:sz w:val="26"/>
          <w:szCs w:val="26"/>
        </w:rPr>
      </w:pPr>
    </w:p>
    <w:p w:rsidR="00B7215E" w:rsidRPr="008C5815" w:rsidRDefault="0040578D">
      <w:pPr>
        <w:shd w:val="clear" w:color="auto" w:fill="FFFFFF"/>
        <w:spacing w:before="240" w:after="240"/>
        <w:ind w:firstLine="709"/>
        <w:jc w:val="center"/>
      </w:pPr>
      <w:r w:rsidRPr="008C5815">
        <w:rPr>
          <w:b/>
          <w:sz w:val="26"/>
          <w:szCs w:val="26"/>
        </w:rPr>
        <w:t>I</w:t>
      </w:r>
      <w:r w:rsidR="001D7808" w:rsidRPr="008C5815">
        <w:rPr>
          <w:b/>
          <w:sz w:val="26"/>
          <w:szCs w:val="26"/>
          <w:lang w:val="en-US"/>
        </w:rPr>
        <w:t>II</w:t>
      </w:r>
      <w:r w:rsidRPr="008C5815">
        <w:rPr>
          <w:b/>
          <w:sz w:val="26"/>
          <w:szCs w:val="26"/>
        </w:rPr>
        <w:t>. Общие положения</w:t>
      </w:r>
    </w:p>
    <w:p w:rsidR="00B7215E" w:rsidRPr="008C5815" w:rsidRDefault="0040578D">
      <w:pPr>
        <w:shd w:val="clear" w:color="auto" w:fill="FFFFFF"/>
        <w:ind w:firstLine="709"/>
        <w:jc w:val="both"/>
      </w:pPr>
      <w:r w:rsidRPr="008C5815">
        <w:rPr>
          <w:sz w:val="26"/>
          <w:szCs w:val="26"/>
        </w:rPr>
        <w:t xml:space="preserve">1. </w:t>
      </w:r>
      <w:proofErr w:type="gramStart"/>
      <w:r w:rsidRPr="008C5815">
        <w:rPr>
          <w:sz w:val="26"/>
          <w:szCs w:val="26"/>
        </w:rPr>
        <w:t>Настоящи</w:t>
      </w:r>
      <w:r w:rsidR="00AA7858" w:rsidRPr="008C5815">
        <w:rPr>
          <w:sz w:val="26"/>
          <w:szCs w:val="26"/>
        </w:rPr>
        <w:t>й</w:t>
      </w:r>
      <w:r w:rsidRPr="008C5815">
        <w:rPr>
          <w:sz w:val="26"/>
          <w:szCs w:val="26"/>
        </w:rPr>
        <w:t xml:space="preserve"> </w:t>
      </w:r>
      <w:r w:rsidR="00AA7858" w:rsidRPr="008C5815">
        <w:rPr>
          <w:sz w:val="26"/>
          <w:szCs w:val="26"/>
        </w:rPr>
        <w:t xml:space="preserve">Порядок </w:t>
      </w:r>
      <w:r w:rsidRPr="008C5815">
        <w:rPr>
          <w:sz w:val="26"/>
          <w:szCs w:val="26"/>
        </w:rPr>
        <w:t>определя</w:t>
      </w:r>
      <w:r w:rsidR="00AA7858" w:rsidRPr="008C5815">
        <w:rPr>
          <w:sz w:val="26"/>
          <w:szCs w:val="26"/>
        </w:rPr>
        <w:t>е</w:t>
      </w:r>
      <w:r w:rsidRPr="008C5815">
        <w:rPr>
          <w:sz w:val="26"/>
          <w:szCs w:val="26"/>
        </w:rPr>
        <w:t xml:space="preserve">т порядок взаимодействия страховых медицинских организаций (далее – СМО), медицинских организаций (далее – МО) и ТФОМС РК при организации и </w:t>
      </w:r>
      <w:r w:rsidR="00F8332E" w:rsidRPr="008C5815">
        <w:rPr>
          <w:sz w:val="26"/>
          <w:szCs w:val="26"/>
        </w:rPr>
        <w:t>проведении</w:t>
      </w:r>
      <w:r w:rsidRPr="008C5815">
        <w:rPr>
          <w:sz w:val="26"/>
          <w:szCs w:val="26"/>
        </w:rPr>
        <w:t xml:space="preserve"> контроля объемов, сроков, качества и условий предоставления медицинской помощи по обязательному медицинскому страхованию в объеме и на условиях, которые установлены территориальной программой обязательного медицинского страхования и договором на оказание и оплату медицинской помощи по обязательному медицинскому страхованию (далее - КОСКУ</w:t>
      </w:r>
      <w:proofErr w:type="gramEnd"/>
      <w:r w:rsidRPr="008C5815">
        <w:rPr>
          <w:sz w:val="26"/>
          <w:szCs w:val="26"/>
        </w:rPr>
        <w:t>).</w:t>
      </w:r>
    </w:p>
    <w:p w:rsidR="00F8332E" w:rsidRPr="008C5815" w:rsidRDefault="0040578D">
      <w:pPr>
        <w:shd w:val="clear" w:color="auto" w:fill="FFFFFF"/>
        <w:ind w:firstLine="709"/>
        <w:jc w:val="both"/>
        <w:rPr>
          <w:sz w:val="26"/>
          <w:szCs w:val="26"/>
        </w:rPr>
      </w:pPr>
      <w:r w:rsidRPr="008C5815">
        <w:rPr>
          <w:sz w:val="26"/>
          <w:szCs w:val="26"/>
        </w:rPr>
        <w:t>К КОСКУ относятся мероприятия по проверке соответствия предоставленной застрахованному лицу медицинской помощи условиям договора на оказание и оплату медицинской помощи по обязательному медицинскому страхованию, реализовываемые посредством</w:t>
      </w:r>
      <w:r w:rsidR="00F8332E" w:rsidRPr="008C5815">
        <w:rPr>
          <w:sz w:val="26"/>
          <w:szCs w:val="26"/>
        </w:rPr>
        <w:t>:</w:t>
      </w:r>
    </w:p>
    <w:p w:rsidR="00F8332E" w:rsidRPr="008C5815" w:rsidRDefault="002E0C22">
      <w:pPr>
        <w:shd w:val="clear" w:color="auto" w:fill="FFFFFF"/>
        <w:ind w:firstLine="709"/>
        <w:jc w:val="both"/>
        <w:rPr>
          <w:sz w:val="26"/>
          <w:szCs w:val="26"/>
        </w:rPr>
      </w:pPr>
      <w:r w:rsidRPr="008C5815">
        <w:rPr>
          <w:sz w:val="26"/>
          <w:szCs w:val="26"/>
        </w:rPr>
        <w:t>1)</w:t>
      </w:r>
      <w:r w:rsidR="0040578D" w:rsidRPr="008C5815">
        <w:rPr>
          <w:sz w:val="26"/>
          <w:szCs w:val="26"/>
        </w:rPr>
        <w:t xml:space="preserve"> медико-экономического контро</w:t>
      </w:r>
      <w:r w:rsidR="00F8332E" w:rsidRPr="008C5815">
        <w:rPr>
          <w:sz w:val="26"/>
          <w:szCs w:val="26"/>
        </w:rPr>
        <w:t>ля;</w:t>
      </w:r>
    </w:p>
    <w:p w:rsidR="00F8332E" w:rsidRPr="008C5815" w:rsidRDefault="002E0C22">
      <w:pPr>
        <w:shd w:val="clear" w:color="auto" w:fill="FFFFFF"/>
        <w:ind w:firstLine="709"/>
        <w:jc w:val="both"/>
        <w:rPr>
          <w:sz w:val="26"/>
          <w:szCs w:val="26"/>
        </w:rPr>
      </w:pPr>
      <w:r w:rsidRPr="008C5815">
        <w:rPr>
          <w:sz w:val="26"/>
          <w:szCs w:val="26"/>
        </w:rPr>
        <w:t xml:space="preserve">2) </w:t>
      </w:r>
      <w:r w:rsidR="0040578D" w:rsidRPr="008C5815">
        <w:rPr>
          <w:sz w:val="26"/>
          <w:szCs w:val="26"/>
        </w:rPr>
        <w:t>ме</w:t>
      </w:r>
      <w:r w:rsidR="00F8332E" w:rsidRPr="008C5815">
        <w:rPr>
          <w:sz w:val="26"/>
          <w:szCs w:val="26"/>
        </w:rPr>
        <w:t>дико-экономической экспертизы;</w:t>
      </w:r>
    </w:p>
    <w:p w:rsidR="00B7215E" w:rsidRPr="008C5815" w:rsidRDefault="002E0C22">
      <w:pPr>
        <w:shd w:val="clear" w:color="auto" w:fill="FFFFFF"/>
        <w:ind w:firstLine="709"/>
        <w:jc w:val="both"/>
        <w:rPr>
          <w:sz w:val="26"/>
          <w:szCs w:val="26"/>
        </w:rPr>
      </w:pPr>
      <w:r w:rsidRPr="008C5815">
        <w:rPr>
          <w:sz w:val="26"/>
          <w:szCs w:val="26"/>
        </w:rPr>
        <w:t xml:space="preserve">3) </w:t>
      </w:r>
      <w:r w:rsidR="0040578D" w:rsidRPr="008C5815">
        <w:rPr>
          <w:sz w:val="26"/>
          <w:szCs w:val="26"/>
        </w:rPr>
        <w:t>экспертизы качества медицинской помощи.</w:t>
      </w:r>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2. Объектом КОСКУ является организация и оказание медицинской помощи по обязательному медицинскому страхованию. Субъектами КОСКУ являются ТФОМС РК, СМО, МО</w:t>
      </w:r>
      <w:r w:rsidR="00F307E0" w:rsidRPr="008C5815">
        <w:rPr>
          <w:sz w:val="26"/>
          <w:szCs w:val="26"/>
        </w:rPr>
        <w:t>,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w:t>
      </w:r>
      <w:r w:rsidRPr="008C5815">
        <w:rPr>
          <w:sz w:val="26"/>
          <w:szCs w:val="26"/>
        </w:rPr>
        <w:t>.</w:t>
      </w:r>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3. Цели КОСКУ:</w:t>
      </w:r>
    </w:p>
    <w:p w:rsidR="00AA3E16" w:rsidRPr="008C5815" w:rsidRDefault="00AA3E16">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3.1. обеспечение бесплатного предоставления застрахованному лицу медицинской помощи в объеме и на условиях, установленных территориальной программой обязательного медицинского страхования;</w:t>
      </w:r>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3.2. защита прав застрахованного лица на получение бесплатной медицинской помощи в объеме и на условиях, установленных территориальной программой обязательного медицинского страхования, надлежащего качества в медицинских организациях, участвующих в реализации программ обязательного медицинского страхования, в соответствии с договорами на оказание и оплату медицинской помощи по обязательному медицинскому страхованию;</w:t>
      </w:r>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proofErr w:type="gramStart"/>
      <w:r w:rsidRPr="008C5815">
        <w:rPr>
          <w:sz w:val="26"/>
          <w:szCs w:val="26"/>
        </w:rPr>
        <w:t>3.3. предупреждение дефектов медицинской помощи, являющихся результатом несоответствия оказанной медицинской помощи состоянию здоровья застрахованного лица; невыполнения и / или неправильного выполнения порядков оказания медицинской помощи и / или стандартов медицинской помощи, клинических рекомендаций (протоколов лечения) по вопросам оказания медицинской помощи, медицинских технологий путем анализа наиболее распространенных нарушений по результатам контроля и принятие мер уполномоченными органами;</w:t>
      </w:r>
      <w:proofErr w:type="gramEnd"/>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 xml:space="preserve">3.4. проверка исполнения СМО и МО обязательств по оплате и бесплатному </w:t>
      </w:r>
      <w:proofErr w:type="gramStart"/>
      <w:r w:rsidRPr="008C5815">
        <w:rPr>
          <w:sz w:val="26"/>
          <w:szCs w:val="26"/>
        </w:rPr>
        <w:t>оказанию</w:t>
      </w:r>
      <w:proofErr w:type="gramEnd"/>
      <w:r w:rsidRPr="008C5815">
        <w:rPr>
          <w:sz w:val="26"/>
          <w:szCs w:val="26"/>
        </w:rPr>
        <w:t xml:space="preserve"> застрахованным лицам медицинской помощи по программам обязательного медицинского страхования;</w:t>
      </w:r>
    </w:p>
    <w:p w:rsidR="006A55E0" w:rsidRPr="008C5815" w:rsidRDefault="006A55E0">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lastRenderedPageBreak/>
        <w:t>3.5. проверка исполнения СМО обязательств по изучению удовлетворенности застрахованных лиц объемом, доступностью и качеством медицинской помощи;</w:t>
      </w:r>
    </w:p>
    <w:p w:rsidR="006A55E0" w:rsidRPr="008C5815" w:rsidRDefault="006A55E0">
      <w:pPr>
        <w:shd w:val="clear" w:color="auto" w:fill="FFFFFF"/>
        <w:ind w:firstLine="709"/>
        <w:jc w:val="both"/>
      </w:pPr>
    </w:p>
    <w:p w:rsidR="00B7215E" w:rsidRPr="008C5815" w:rsidRDefault="0040578D">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4. </w:t>
      </w:r>
      <w:proofErr w:type="gramStart"/>
      <w:r w:rsidRPr="008C5815">
        <w:rPr>
          <w:rFonts w:ascii="Times New Roman" w:hAnsi="Times New Roman" w:cs="Times New Roman"/>
          <w:sz w:val="26"/>
          <w:szCs w:val="26"/>
        </w:rPr>
        <w:t>ТФОМС РК осуществляет координацию взаимодействия субъектов КОСКУ на территории Республики Карелия, проводит организационно-методическую работу, обеспечивающую функционирование контроля и защиту прав застрахованных лиц, согласовывает планы деятельности СМО в части организации и проведения КОСКУ, в том числе планы проверок СМО медицинских организаций, оказывающих медицинскую помощь по договорам на оказание и оплату медицинской помощи по ОМС.</w:t>
      </w:r>
      <w:proofErr w:type="gramEnd"/>
    </w:p>
    <w:p w:rsidR="006A55E0" w:rsidRPr="008C5815" w:rsidRDefault="006A55E0">
      <w:pPr>
        <w:pStyle w:val="ConsPlusNormal"/>
        <w:shd w:val="clear" w:color="auto" w:fill="FFFFFF"/>
        <w:ind w:firstLine="709"/>
        <w:jc w:val="both"/>
      </w:pP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4.1. </w:t>
      </w:r>
      <w:proofErr w:type="gramStart"/>
      <w:r w:rsidRPr="008C5815">
        <w:rPr>
          <w:rFonts w:ascii="Times New Roman" w:hAnsi="Times New Roman" w:cs="Times New Roman"/>
          <w:sz w:val="26"/>
          <w:szCs w:val="26"/>
        </w:rPr>
        <w:t>Планирование КОСКУ, а также анализ выполнения планов КОСКУ, осуществляется в соответствии с требованиями Приказа ФФОМС от 01.12.2010 года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(далее – Приказ ФФОМС №230), с учетом плановых заданий, утвержденных (корректированных) Комиссией по разработке территориальной программы ОМС.</w:t>
      </w:r>
      <w:proofErr w:type="gramEnd"/>
    </w:p>
    <w:p w:rsidR="00B544C5" w:rsidRPr="008C5815" w:rsidRDefault="00B544C5">
      <w:pPr>
        <w:shd w:val="clear" w:color="auto" w:fill="FFFFFF"/>
        <w:ind w:firstLine="708"/>
        <w:jc w:val="both"/>
        <w:rPr>
          <w:sz w:val="26"/>
          <w:szCs w:val="26"/>
        </w:rPr>
      </w:pPr>
    </w:p>
    <w:p w:rsidR="00B7215E" w:rsidRPr="008C5815" w:rsidRDefault="0040578D">
      <w:pPr>
        <w:shd w:val="clear" w:color="auto" w:fill="FFFFFF"/>
        <w:ind w:firstLine="708"/>
        <w:jc w:val="both"/>
        <w:rPr>
          <w:sz w:val="26"/>
          <w:szCs w:val="26"/>
        </w:rPr>
      </w:pPr>
      <w:r w:rsidRPr="008C5815">
        <w:rPr>
          <w:sz w:val="26"/>
          <w:szCs w:val="26"/>
        </w:rPr>
        <w:t xml:space="preserve">5. </w:t>
      </w:r>
      <w:proofErr w:type="gramStart"/>
      <w:r w:rsidRPr="008C5815">
        <w:rPr>
          <w:sz w:val="26"/>
          <w:szCs w:val="26"/>
        </w:rPr>
        <w:t>КОСКУ осуществляется путем проведения медико-экономического контроля, медико-экономической экспертизы, экспертизы качества медицинской помощи, проведения повторного медико-экономического контроля, повторных медико-экономической экспертизы и экспертизы качества медицинской помощи ТФОМС РК или СМО по заданию ТФОМС РК (кроме КОСКУ при осуществлении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w:t>
      </w:r>
      <w:proofErr w:type="gramEnd"/>
    </w:p>
    <w:p w:rsidR="00833D21" w:rsidRPr="008C5815" w:rsidRDefault="00833D21">
      <w:pPr>
        <w:shd w:val="clear" w:color="auto" w:fill="FFFFFF"/>
        <w:ind w:firstLine="708"/>
        <w:jc w:val="both"/>
      </w:pPr>
    </w:p>
    <w:p w:rsidR="00B7215E" w:rsidRPr="008C5815" w:rsidRDefault="0040578D">
      <w:pPr>
        <w:shd w:val="clear" w:color="auto" w:fill="FFFFFF"/>
        <w:ind w:firstLine="709"/>
        <w:jc w:val="both"/>
      </w:pPr>
      <w:r w:rsidRPr="008C5815">
        <w:rPr>
          <w:sz w:val="26"/>
          <w:szCs w:val="26"/>
        </w:rPr>
        <w:t xml:space="preserve">6. Результаты </w:t>
      </w:r>
      <w:r w:rsidR="00CE68B8" w:rsidRPr="008C5815">
        <w:rPr>
          <w:sz w:val="26"/>
          <w:szCs w:val="26"/>
        </w:rPr>
        <w:t>КОСКУ</w:t>
      </w:r>
      <w:r w:rsidRPr="008C5815">
        <w:rPr>
          <w:sz w:val="26"/>
          <w:szCs w:val="26"/>
        </w:rPr>
        <w:t xml:space="preserve"> в соответствии с Перечнем оснований для отказа в оплате (уменьшения оплаты) затрат на оказание медицинской помощи (Приложение №13 к Тарифному соглашению в сфере обязательного медицинского страхо</w:t>
      </w:r>
      <w:r w:rsidR="00CE68B8" w:rsidRPr="008C5815">
        <w:rPr>
          <w:sz w:val="26"/>
          <w:szCs w:val="26"/>
        </w:rPr>
        <w:t>вания Республики Карелия на 2019</w:t>
      </w:r>
      <w:r w:rsidRPr="008C5815">
        <w:rPr>
          <w:sz w:val="26"/>
          <w:szCs w:val="26"/>
        </w:rPr>
        <w:t xml:space="preserve"> год, далее – Прило</w:t>
      </w:r>
      <w:r w:rsidR="00CE68B8" w:rsidRPr="008C5815">
        <w:rPr>
          <w:sz w:val="26"/>
          <w:szCs w:val="26"/>
        </w:rPr>
        <w:t xml:space="preserve">жение №13 </w:t>
      </w:r>
      <w:proofErr w:type="gramStart"/>
      <w:r w:rsidR="00CE68B8" w:rsidRPr="008C5815">
        <w:rPr>
          <w:sz w:val="26"/>
          <w:szCs w:val="26"/>
        </w:rPr>
        <w:t>к</w:t>
      </w:r>
      <w:proofErr w:type="gramEnd"/>
      <w:r w:rsidR="00CE68B8" w:rsidRPr="008C5815">
        <w:rPr>
          <w:sz w:val="26"/>
          <w:szCs w:val="26"/>
        </w:rPr>
        <w:t xml:space="preserve"> ТС</w:t>
      </w:r>
      <w:r w:rsidRPr="008C5815">
        <w:rPr>
          <w:sz w:val="26"/>
          <w:szCs w:val="26"/>
        </w:rPr>
        <w:t>) являются основанием для:</w:t>
      </w:r>
    </w:p>
    <w:p w:rsidR="00B7215E" w:rsidRPr="008C5815" w:rsidRDefault="0040578D">
      <w:pPr>
        <w:shd w:val="clear" w:color="auto" w:fill="FFFFFF"/>
        <w:ind w:firstLine="709"/>
        <w:jc w:val="both"/>
      </w:pPr>
      <w:r w:rsidRPr="008C5815">
        <w:rPr>
          <w:sz w:val="26"/>
          <w:szCs w:val="26"/>
        </w:rPr>
        <w:t>- неоплаты или уменьшения оплаты медицинской помощи;</w:t>
      </w:r>
    </w:p>
    <w:p w:rsidR="00B7215E" w:rsidRPr="008C5815" w:rsidRDefault="0040578D">
      <w:pPr>
        <w:shd w:val="clear" w:color="auto" w:fill="FFFFFF"/>
        <w:ind w:firstLine="709"/>
        <w:jc w:val="both"/>
        <w:rPr>
          <w:sz w:val="26"/>
          <w:szCs w:val="26"/>
        </w:rPr>
      </w:pPr>
      <w:r w:rsidRPr="008C5815">
        <w:rPr>
          <w:sz w:val="26"/>
          <w:szCs w:val="26"/>
        </w:rPr>
        <w:t>- уплаты МО штрафов в зависимости от вида выявленных дефектов медицинской помощи и/или нарушений при оказании медицинской помощи.</w:t>
      </w:r>
    </w:p>
    <w:p w:rsidR="00A605E3" w:rsidRPr="008C5815" w:rsidRDefault="00A605E3">
      <w:pPr>
        <w:shd w:val="clear" w:color="auto" w:fill="FFFFFF"/>
        <w:ind w:firstLine="709"/>
        <w:jc w:val="both"/>
      </w:pPr>
    </w:p>
    <w:p w:rsidR="00E57051" w:rsidRPr="008C5815" w:rsidRDefault="00A605E3" w:rsidP="00E57051">
      <w:pPr>
        <w:jc w:val="both"/>
        <w:rPr>
          <w:sz w:val="26"/>
          <w:szCs w:val="26"/>
        </w:rPr>
      </w:pPr>
      <w:r w:rsidRPr="008C5815">
        <w:rPr>
          <w:sz w:val="26"/>
          <w:szCs w:val="26"/>
        </w:rPr>
        <w:tab/>
      </w:r>
      <w:r w:rsidR="0040578D" w:rsidRPr="008C5815">
        <w:rPr>
          <w:sz w:val="26"/>
          <w:szCs w:val="26"/>
        </w:rPr>
        <w:t xml:space="preserve">При проведении </w:t>
      </w:r>
      <w:r w:rsidR="00CE68B8" w:rsidRPr="008C5815">
        <w:rPr>
          <w:sz w:val="26"/>
          <w:szCs w:val="26"/>
        </w:rPr>
        <w:t>КОСКУ</w:t>
      </w:r>
      <w:r w:rsidR="0040578D" w:rsidRPr="008C5815">
        <w:rPr>
          <w:sz w:val="26"/>
          <w:szCs w:val="26"/>
        </w:rPr>
        <w:t xml:space="preserve"> применяютс</w:t>
      </w:r>
      <w:r w:rsidR="00CE68B8" w:rsidRPr="008C5815">
        <w:rPr>
          <w:sz w:val="26"/>
          <w:szCs w:val="26"/>
        </w:rPr>
        <w:t>я положения ТС</w:t>
      </w:r>
      <w:r w:rsidR="0040578D" w:rsidRPr="008C5815">
        <w:rPr>
          <w:sz w:val="26"/>
          <w:szCs w:val="26"/>
        </w:rPr>
        <w:t>, в том числе расчет размера санкции в соответствии с Перечнем оснований для отказа в оплате (уменьшения оплаты) затрат на оказание медицинской помощи, действующие на дату проведения КОСКУ, независимо от даты оказания медицинской помощи</w:t>
      </w:r>
      <w:r w:rsidR="00E57051" w:rsidRPr="008C5815">
        <w:rPr>
          <w:sz w:val="26"/>
          <w:szCs w:val="26"/>
        </w:rPr>
        <w:t xml:space="preserve"> (Приложение №13 </w:t>
      </w:r>
      <w:r w:rsidR="002B2963" w:rsidRPr="008C5815">
        <w:rPr>
          <w:sz w:val="26"/>
          <w:szCs w:val="26"/>
        </w:rPr>
        <w:t xml:space="preserve"> </w:t>
      </w:r>
      <w:proofErr w:type="gramStart"/>
      <w:r w:rsidR="002B2963" w:rsidRPr="008C5815">
        <w:rPr>
          <w:sz w:val="26"/>
          <w:szCs w:val="26"/>
        </w:rPr>
        <w:t>к</w:t>
      </w:r>
      <w:proofErr w:type="gramEnd"/>
      <w:r w:rsidR="002B2963" w:rsidRPr="008C5815">
        <w:rPr>
          <w:sz w:val="26"/>
          <w:szCs w:val="26"/>
        </w:rPr>
        <w:t xml:space="preserve"> </w:t>
      </w:r>
      <w:r w:rsidR="00CE68B8" w:rsidRPr="008C5815">
        <w:rPr>
          <w:sz w:val="26"/>
          <w:szCs w:val="26"/>
        </w:rPr>
        <w:t>ТС</w:t>
      </w:r>
      <w:r w:rsidR="00E57051" w:rsidRPr="008C5815">
        <w:rPr>
          <w:sz w:val="26"/>
          <w:szCs w:val="26"/>
        </w:rPr>
        <w:t>).</w:t>
      </w:r>
    </w:p>
    <w:p w:rsidR="00B7215E" w:rsidRPr="008C5815" w:rsidRDefault="00B7215E" w:rsidP="003934C9">
      <w:pPr>
        <w:pStyle w:val="ConsPlusNormal"/>
        <w:shd w:val="clear" w:color="auto" w:fill="FFFFFF"/>
        <w:ind w:firstLine="0"/>
        <w:jc w:val="both"/>
      </w:pPr>
    </w:p>
    <w:p w:rsidR="00B7215E" w:rsidRPr="008C5815" w:rsidRDefault="0040578D">
      <w:pPr>
        <w:pStyle w:val="ConsPlusNormal"/>
        <w:shd w:val="clear" w:color="auto" w:fill="FFFFFF"/>
        <w:ind w:firstLine="709"/>
        <w:jc w:val="both"/>
        <w:rPr>
          <w:rFonts w:ascii="Times New Roman" w:hAnsi="Times New Roman" w:cs="Times New Roman"/>
          <w:sz w:val="26"/>
          <w:szCs w:val="26"/>
        </w:rPr>
      </w:pPr>
      <w:proofErr w:type="gramStart"/>
      <w:r w:rsidRPr="008C5815">
        <w:rPr>
          <w:rFonts w:ascii="Times New Roman" w:hAnsi="Times New Roman" w:cs="Times New Roman"/>
          <w:sz w:val="26"/>
          <w:szCs w:val="26"/>
        </w:rPr>
        <w:t xml:space="preserve">При проведении </w:t>
      </w:r>
      <w:r w:rsidR="00CE68B8" w:rsidRPr="008C5815">
        <w:rPr>
          <w:rFonts w:ascii="Times New Roman" w:hAnsi="Times New Roman" w:cs="Times New Roman"/>
          <w:sz w:val="26"/>
          <w:szCs w:val="26"/>
        </w:rPr>
        <w:t>МЭК</w:t>
      </w:r>
      <w:r w:rsidRPr="008C5815">
        <w:rPr>
          <w:rFonts w:ascii="Times New Roman" w:hAnsi="Times New Roman" w:cs="Times New Roman"/>
          <w:sz w:val="26"/>
          <w:szCs w:val="26"/>
        </w:rPr>
        <w:t xml:space="preserve">, </w:t>
      </w:r>
      <w:r w:rsidR="00CE68B8" w:rsidRPr="008C5815">
        <w:rPr>
          <w:rFonts w:ascii="Times New Roman" w:hAnsi="Times New Roman" w:cs="Times New Roman"/>
          <w:sz w:val="26"/>
          <w:szCs w:val="26"/>
        </w:rPr>
        <w:t>МЭЭ</w:t>
      </w:r>
      <w:r w:rsidRPr="008C5815">
        <w:rPr>
          <w:rFonts w:ascii="Times New Roman" w:hAnsi="Times New Roman" w:cs="Times New Roman"/>
          <w:sz w:val="26"/>
          <w:szCs w:val="26"/>
        </w:rPr>
        <w:t xml:space="preserve"> и </w:t>
      </w:r>
      <w:r w:rsidR="00CE68B8" w:rsidRPr="008C5815">
        <w:rPr>
          <w:rFonts w:ascii="Times New Roman" w:hAnsi="Times New Roman" w:cs="Times New Roman"/>
          <w:sz w:val="26"/>
          <w:szCs w:val="26"/>
        </w:rPr>
        <w:t>ЭКМП</w:t>
      </w:r>
      <w:r w:rsidRPr="008C5815">
        <w:rPr>
          <w:rFonts w:ascii="Times New Roman" w:hAnsi="Times New Roman" w:cs="Times New Roman"/>
          <w:sz w:val="26"/>
          <w:szCs w:val="26"/>
        </w:rPr>
        <w:t xml:space="preserve">, оказанной в амбулаторных условиях и / или скорой медицинской помощи, оплаченной по </w:t>
      </w:r>
      <w:proofErr w:type="spellStart"/>
      <w:r w:rsidRPr="008C5815">
        <w:rPr>
          <w:rFonts w:ascii="Times New Roman" w:hAnsi="Times New Roman" w:cs="Times New Roman"/>
          <w:sz w:val="26"/>
          <w:szCs w:val="26"/>
        </w:rPr>
        <w:t>подушевому</w:t>
      </w:r>
      <w:proofErr w:type="spellEnd"/>
      <w:r w:rsidRPr="008C5815">
        <w:rPr>
          <w:rFonts w:ascii="Times New Roman" w:hAnsi="Times New Roman" w:cs="Times New Roman"/>
          <w:sz w:val="26"/>
          <w:szCs w:val="26"/>
        </w:rPr>
        <w:t xml:space="preserve"> нормативу финансирования, расчет сумм, не подлежащих оплате (уменьшения оплаты, возмещения), производится в соо</w:t>
      </w:r>
      <w:r w:rsidR="00CE68B8" w:rsidRPr="008C5815">
        <w:rPr>
          <w:rFonts w:ascii="Times New Roman" w:hAnsi="Times New Roman" w:cs="Times New Roman"/>
          <w:sz w:val="26"/>
          <w:szCs w:val="26"/>
        </w:rPr>
        <w:t>тветствии с Приложением №13 к ТС</w:t>
      </w:r>
      <w:r w:rsidRPr="008C5815">
        <w:rPr>
          <w:rFonts w:ascii="Times New Roman" w:hAnsi="Times New Roman" w:cs="Times New Roman"/>
          <w:sz w:val="26"/>
          <w:szCs w:val="26"/>
        </w:rPr>
        <w:t>, при этом размер стоимости за каждый случай оказания медицинской помощи определяется в соответствии с тарифами на оплату амбулаторной медицинской помощи и/или тарифами на</w:t>
      </w:r>
      <w:proofErr w:type="gramEnd"/>
      <w:r w:rsidRPr="008C5815">
        <w:rPr>
          <w:rFonts w:ascii="Times New Roman" w:hAnsi="Times New Roman" w:cs="Times New Roman"/>
          <w:sz w:val="26"/>
          <w:szCs w:val="26"/>
        </w:rPr>
        <w:t xml:space="preserve"> оплату скорой медицинской помощи.</w:t>
      </w:r>
    </w:p>
    <w:p w:rsidR="0038768D" w:rsidRPr="008C5815" w:rsidRDefault="0038768D">
      <w:pPr>
        <w:pStyle w:val="ConsPlusNormal"/>
        <w:shd w:val="clear" w:color="auto" w:fill="FFFFFF"/>
        <w:ind w:firstLine="709"/>
        <w:jc w:val="both"/>
      </w:pPr>
    </w:p>
    <w:p w:rsidR="00B7215E" w:rsidRPr="008C5815" w:rsidRDefault="0040578D">
      <w:pPr>
        <w:shd w:val="clear" w:color="auto" w:fill="FFFFFF"/>
        <w:ind w:firstLine="709"/>
        <w:jc w:val="both"/>
      </w:pPr>
      <w:r w:rsidRPr="008C5815">
        <w:rPr>
          <w:sz w:val="26"/>
          <w:szCs w:val="26"/>
        </w:rPr>
        <w:t xml:space="preserve">7. </w:t>
      </w:r>
      <w:proofErr w:type="gramStart"/>
      <w:r w:rsidRPr="008C5815">
        <w:rPr>
          <w:sz w:val="26"/>
          <w:szCs w:val="26"/>
        </w:rPr>
        <w:t xml:space="preserve">Оказание медицинской помощи в амбулаторных условиях (врачебные посещения и посещения к среднему медицинскому персоналу), стационарных условиях (круглосуточных и дневных стационаров) и условиях скорой медицинской помощи </w:t>
      </w:r>
      <w:r w:rsidRPr="008C5815">
        <w:rPr>
          <w:sz w:val="26"/>
          <w:szCs w:val="26"/>
        </w:rPr>
        <w:lastRenderedPageBreak/>
        <w:t>фиксируются в первичной медицинской документации (включая жалобы, анамнез, назначение лечения, диспансерное наблюдение, в том числе дистанционным способом, записи динамического наблюдения, постановка диагноза и другие записи на основании наблюдения за пациентом, рекомендации по лечению заболевания и</w:t>
      </w:r>
      <w:proofErr w:type="gramEnd"/>
      <w:r w:rsidRPr="008C5815">
        <w:rPr>
          <w:sz w:val="26"/>
          <w:szCs w:val="26"/>
        </w:rPr>
        <w:t xml:space="preserve"> </w:t>
      </w:r>
      <w:proofErr w:type="gramStart"/>
      <w:r w:rsidRPr="008C5815">
        <w:rPr>
          <w:sz w:val="26"/>
          <w:szCs w:val="26"/>
        </w:rPr>
        <w:t>его профилактике, выписные (переводные) эпикризы, данные исследований - лабораторные, функциональные, рентгенологические, эндоскопические и т.д.) за подписью врача или среднего медицинского персонала, оказавшего медицинскую помощь.</w:t>
      </w:r>
      <w:proofErr w:type="gramEnd"/>
    </w:p>
    <w:p w:rsidR="00B7215E" w:rsidRPr="008C5815" w:rsidRDefault="0040578D">
      <w:pPr>
        <w:shd w:val="clear" w:color="auto" w:fill="FFFFFF"/>
        <w:ind w:firstLine="709"/>
        <w:jc w:val="both"/>
        <w:rPr>
          <w:sz w:val="26"/>
          <w:szCs w:val="26"/>
        </w:rPr>
      </w:pPr>
      <w:r w:rsidRPr="008C5815">
        <w:rPr>
          <w:sz w:val="26"/>
          <w:szCs w:val="26"/>
        </w:rPr>
        <w:t xml:space="preserve">Отсутствие в первичной медицинской документации записи, подтверждающей оказание медицинской помощи, является основанием для отказа в оплате затрат на оказание медицинской помощи в соответствии с Приложением №13 </w:t>
      </w:r>
      <w:proofErr w:type="gramStart"/>
      <w:r w:rsidRPr="008C5815">
        <w:rPr>
          <w:sz w:val="26"/>
          <w:szCs w:val="26"/>
        </w:rPr>
        <w:t>к</w:t>
      </w:r>
      <w:proofErr w:type="gramEnd"/>
      <w:r w:rsidRPr="008C5815">
        <w:rPr>
          <w:sz w:val="26"/>
          <w:szCs w:val="26"/>
        </w:rPr>
        <w:t xml:space="preserve"> </w:t>
      </w:r>
      <w:r w:rsidR="006D3371" w:rsidRPr="008C5815">
        <w:rPr>
          <w:sz w:val="26"/>
          <w:szCs w:val="26"/>
        </w:rPr>
        <w:t>ТС</w:t>
      </w:r>
      <w:r w:rsidRPr="008C5815">
        <w:rPr>
          <w:sz w:val="26"/>
          <w:szCs w:val="26"/>
        </w:rPr>
        <w:t>.</w:t>
      </w:r>
    </w:p>
    <w:p w:rsidR="00CA7E95" w:rsidRPr="008C5815" w:rsidRDefault="00CA7E95">
      <w:pPr>
        <w:shd w:val="clear" w:color="auto" w:fill="FFFFFF"/>
        <w:ind w:firstLine="709"/>
        <w:jc w:val="both"/>
      </w:pPr>
    </w:p>
    <w:p w:rsidR="00B7215E" w:rsidRPr="008C5815" w:rsidRDefault="0040578D">
      <w:pPr>
        <w:shd w:val="clear" w:color="auto" w:fill="FFFFFF"/>
        <w:ind w:firstLine="709"/>
        <w:jc w:val="both"/>
      </w:pPr>
      <w:r w:rsidRPr="008C5815">
        <w:rPr>
          <w:sz w:val="26"/>
          <w:szCs w:val="26"/>
        </w:rPr>
        <w:t xml:space="preserve">8. </w:t>
      </w:r>
      <w:proofErr w:type="gramStart"/>
      <w:r w:rsidRPr="008C5815">
        <w:rPr>
          <w:sz w:val="26"/>
          <w:szCs w:val="26"/>
        </w:rPr>
        <w:t xml:space="preserve">МО, в том числе территориально находящиеся за пределами Республики Карелия, но включенные в Реестр медицинских организаций, осуществляющих деятельность в сфере обязательного медицинского страхования на территории Республики Карелия, при проведении </w:t>
      </w:r>
      <w:r w:rsidR="00783893" w:rsidRPr="008C5815">
        <w:rPr>
          <w:sz w:val="26"/>
          <w:szCs w:val="26"/>
        </w:rPr>
        <w:t>МЭЭ</w:t>
      </w:r>
      <w:r w:rsidRPr="008C5815">
        <w:rPr>
          <w:sz w:val="26"/>
          <w:szCs w:val="26"/>
        </w:rPr>
        <w:t xml:space="preserve"> и </w:t>
      </w:r>
      <w:r w:rsidR="00783893" w:rsidRPr="008C5815">
        <w:rPr>
          <w:sz w:val="26"/>
          <w:szCs w:val="26"/>
        </w:rPr>
        <w:t>ЭКМП</w:t>
      </w:r>
      <w:r w:rsidRPr="008C5815">
        <w:rPr>
          <w:sz w:val="26"/>
          <w:szCs w:val="26"/>
        </w:rPr>
        <w:t xml:space="preserve"> предоставляют СМО и ТФОМС РК  (специалистам-экспертам и экспертам качества медицинской помощи) в течение 5 рабочих дней после получения соответствующего запроса (уведомления) медицинскую (в том числе в электронном виде</w:t>
      </w:r>
      <w:proofErr w:type="gramEnd"/>
      <w:r w:rsidRPr="008C5815">
        <w:rPr>
          <w:sz w:val="26"/>
          <w:szCs w:val="26"/>
        </w:rPr>
        <w:t xml:space="preserve"> при использовании электронной медицинской карты), учетно-отчетную и прочую документацию (далее – ПМД), при необходимости результаты внутреннего и ведомственного контроля качества медицинской помощи.</w:t>
      </w:r>
    </w:p>
    <w:p w:rsidR="00B7215E" w:rsidRPr="008C5815" w:rsidRDefault="0040578D">
      <w:pPr>
        <w:shd w:val="clear" w:color="auto" w:fill="FFFFFF"/>
        <w:ind w:firstLine="709"/>
        <w:jc w:val="both"/>
      </w:pPr>
      <w:r w:rsidRPr="008C5815">
        <w:rPr>
          <w:sz w:val="26"/>
          <w:szCs w:val="26"/>
        </w:rPr>
        <w:t xml:space="preserve">Рекомендованная форма запроса (уведомления) приведена в </w:t>
      </w:r>
      <w:r w:rsidRPr="008C5815">
        <w:rPr>
          <w:b/>
          <w:sz w:val="26"/>
          <w:szCs w:val="26"/>
        </w:rPr>
        <w:t>Приложении №1</w:t>
      </w:r>
      <w:r w:rsidRPr="008C5815">
        <w:rPr>
          <w:sz w:val="26"/>
          <w:szCs w:val="26"/>
        </w:rPr>
        <w:t xml:space="preserve"> к настоящ</w:t>
      </w:r>
      <w:r w:rsidR="00AA7858" w:rsidRPr="008C5815">
        <w:rPr>
          <w:sz w:val="26"/>
          <w:szCs w:val="26"/>
        </w:rPr>
        <w:t>ему Порядку</w:t>
      </w:r>
      <w:r w:rsidRPr="008C5815">
        <w:rPr>
          <w:sz w:val="26"/>
          <w:szCs w:val="26"/>
        </w:rPr>
        <w:t>.</w:t>
      </w:r>
    </w:p>
    <w:p w:rsidR="00B7215E" w:rsidRPr="008C5815" w:rsidRDefault="0040578D">
      <w:pPr>
        <w:shd w:val="clear" w:color="auto" w:fill="FFFFFF"/>
        <w:ind w:firstLine="708"/>
        <w:jc w:val="both"/>
        <w:rPr>
          <w:sz w:val="26"/>
          <w:szCs w:val="26"/>
        </w:rPr>
      </w:pPr>
      <w:proofErr w:type="spellStart"/>
      <w:r w:rsidRPr="008C5815">
        <w:rPr>
          <w:sz w:val="26"/>
          <w:szCs w:val="26"/>
        </w:rPr>
        <w:t>Непредоставление</w:t>
      </w:r>
      <w:proofErr w:type="spellEnd"/>
      <w:r w:rsidRPr="008C5815">
        <w:rPr>
          <w:sz w:val="26"/>
          <w:szCs w:val="26"/>
        </w:rPr>
        <w:t xml:space="preserve"> ПМД в течение 10 рабочих дней после получения соответствующего запроса ТФОМС РК и СМО является основанием для отказа в оплате (уменьшения оплаты) затрат на оказание медицинской помощи в соответствии с Прилож</w:t>
      </w:r>
      <w:r w:rsidR="00783893" w:rsidRPr="008C5815">
        <w:rPr>
          <w:sz w:val="26"/>
          <w:szCs w:val="26"/>
        </w:rPr>
        <w:t xml:space="preserve">ением №13 </w:t>
      </w:r>
      <w:proofErr w:type="gramStart"/>
      <w:r w:rsidR="00783893" w:rsidRPr="008C5815">
        <w:rPr>
          <w:sz w:val="26"/>
          <w:szCs w:val="26"/>
        </w:rPr>
        <w:t>к</w:t>
      </w:r>
      <w:proofErr w:type="gramEnd"/>
      <w:r w:rsidR="00783893" w:rsidRPr="008C5815">
        <w:rPr>
          <w:sz w:val="26"/>
          <w:szCs w:val="26"/>
        </w:rPr>
        <w:t xml:space="preserve"> ТС</w:t>
      </w:r>
      <w:r w:rsidRPr="008C5815">
        <w:rPr>
          <w:sz w:val="26"/>
          <w:szCs w:val="26"/>
        </w:rPr>
        <w:t>.</w:t>
      </w:r>
    </w:p>
    <w:p w:rsidR="00CA7E95" w:rsidRPr="008C5815" w:rsidRDefault="00CA7E95">
      <w:pPr>
        <w:shd w:val="clear" w:color="auto" w:fill="FFFFFF"/>
        <w:ind w:firstLine="708"/>
        <w:jc w:val="both"/>
      </w:pPr>
    </w:p>
    <w:p w:rsidR="00B7215E" w:rsidRPr="008C5815" w:rsidRDefault="002C76DC">
      <w:pPr>
        <w:shd w:val="clear" w:color="auto" w:fill="FFFFFF"/>
        <w:ind w:firstLine="709"/>
        <w:jc w:val="both"/>
      </w:pPr>
      <w:r w:rsidRPr="008C5815">
        <w:rPr>
          <w:sz w:val="26"/>
          <w:szCs w:val="26"/>
        </w:rPr>
        <w:t>9. МО</w:t>
      </w:r>
      <w:r w:rsidR="0040578D" w:rsidRPr="008C5815">
        <w:rPr>
          <w:sz w:val="26"/>
          <w:szCs w:val="26"/>
        </w:rPr>
        <w:t xml:space="preserve"> не вправе препятствовать доступу специалистов-экспертов и экспертов качества медицинской помощи СМО / ТФОМС РК к материалам, необходимым для проведения</w:t>
      </w:r>
      <w:r w:rsidRPr="008C5815">
        <w:rPr>
          <w:sz w:val="26"/>
          <w:szCs w:val="26"/>
        </w:rPr>
        <w:t xml:space="preserve"> МЭЭ и ЭКМП</w:t>
      </w:r>
      <w:r w:rsidR="0040578D" w:rsidRPr="008C5815">
        <w:rPr>
          <w:sz w:val="26"/>
          <w:szCs w:val="26"/>
        </w:rPr>
        <w:t xml:space="preserve">, в том числе повторных, и </w:t>
      </w:r>
      <w:proofErr w:type="gramStart"/>
      <w:r w:rsidR="0040578D" w:rsidRPr="008C5815">
        <w:rPr>
          <w:sz w:val="26"/>
          <w:szCs w:val="26"/>
        </w:rPr>
        <w:t>обязана</w:t>
      </w:r>
      <w:proofErr w:type="gramEnd"/>
      <w:r w:rsidR="0040578D" w:rsidRPr="008C5815">
        <w:rPr>
          <w:sz w:val="26"/>
          <w:szCs w:val="26"/>
        </w:rPr>
        <w:t xml:space="preserve"> предоставлять ПМД страховой медицинской организации в соответствии с договором / ТФОМС РК после получения соответствующего запроса.</w:t>
      </w:r>
    </w:p>
    <w:p w:rsidR="00B7215E" w:rsidRPr="008C5815" w:rsidRDefault="0040578D">
      <w:pPr>
        <w:shd w:val="clear" w:color="auto" w:fill="FFFFFF"/>
        <w:ind w:firstLine="709"/>
        <w:jc w:val="both"/>
      </w:pPr>
      <w:r w:rsidRPr="008C5815">
        <w:rPr>
          <w:sz w:val="26"/>
          <w:szCs w:val="26"/>
        </w:rPr>
        <w:t>В случае получения запроса о предоставлении ПМД в адрес СМО / ТФОМС РК медицинская организация направляет ПМД с описью документов.</w:t>
      </w:r>
    </w:p>
    <w:p w:rsidR="00B7215E" w:rsidRPr="008C5815" w:rsidRDefault="0040578D">
      <w:pPr>
        <w:shd w:val="clear" w:color="auto" w:fill="FFFFFF"/>
        <w:ind w:firstLine="709"/>
        <w:jc w:val="both"/>
        <w:rPr>
          <w:sz w:val="26"/>
          <w:szCs w:val="26"/>
        </w:rPr>
      </w:pPr>
      <w:r w:rsidRPr="008C5815">
        <w:rPr>
          <w:sz w:val="26"/>
          <w:szCs w:val="26"/>
        </w:rPr>
        <w:t xml:space="preserve">После завершения </w:t>
      </w:r>
      <w:r w:rsidR="002B481F" w:rsidRPr="008C5815">
        <w:rPr>
          <w:sz w:val="26"/>
          <w:szCs w:val="26"/>
        </w:rPr>
        <w:t>МЭЭ и ЭКМП</w:t>
      </w:r>
      <w:r w:rsidRPr="008C5815">
        <w:rPr>
          <w:sz w:val="26"/>
          <w:szCs w:val="26"/>
        </w:rPr>
        <w:t xml:space="preserve"> (в том числе повторных) СМО / ТФОМС РК возвращает ПМД в МО в соответствии с описью в течение 5 рабочих дней одновременно с актами экспертиз.</w:t>
      </w:r>
    </w:p>
    <w:p w:rsidR="00CA7E95" w:rsidRPr="008C5815" w:rsidRDefault="00CA7E95">
      <w:pPr>
        <w:shd w:val="clear" w:color="auto" w:fill="FFFFFF"/>
        <w:ind w:firstLine="709"/>
        <w:jc w:val="both"/>
      </w:pPr>
    </w:p>
    <w:p w:rsidR="00B7215E" w:rsidRPr="008C5815" w:rsidRDefault="0040578D">
      <w:pPr>
        <w:shd w:val="clear" w:color="auto" w:fill="FFFFFF"/>
        <w:ind w:firstLine="709"/>
        <w:jc w:val="both"/>
        <w:rPr>
          <w:sz w:val="26"/>
          <w:szCs w:val="26"/>
        </w:rPr>
      </w:pPr>
      <w:r w:rsidRPr="008C5815">
        <w:rPr>
          <w:sz w:val="26"/>
          <w:szCs w:val="26"/>
        </w:rPr>
        <w:t>10. Организация ТФОМС РК контроля при осуществлении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(межтерриториальные расчеты), осуществляется в соответствии с разделом IX. «Порядок осуществления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приказа Министерства здравоохранения и социального развития РФ от 28.02.2011 г. №158н «Об утверждении правил обязательного медицинского страхования».</w:t>
      </w:r>
    </w:p>
    <w:p w:rsidR="003934C9" w:rsidRPr="008C5815" w:rsidRDefault="003934C9">
      <w:pPr>
        <w:shd w:val="clear" w:color="auto" w:fill="FFFFFF"/>
        <w:ind w:firstLine="709"/>
        <w:jc w:val="both"/>
        <w:rPr>
          <w:sz w:val="26"/>
          <w:szCs w:val="26"/>
        </w:rPr>
      </w:pPr>
    </w:p>
    <w:p w:rsidR="003934C9" w:rsidRPr="008C5815" w:rsidRDefault="003934C9">
      <w:pPr>
        <w:shd w:val="clear" w:color="auto" w:fill="FFFFFF"/>
        <w:ind w:firstLine="709"/>
        <w:jc w:val="both"/>
        <w:rPr>
          <w:sz w:val="26"/>
          <w:szCs w:val="26"/>
        </w:rPr>
      </w:pPr>
    </w:p>
    <w:p w:rsidR="003934C9" w:rsidRPr="008C5815" w:rsidRDefault="003934C9">
      <w:pPr>
        <w:shd w:val="clear" w:color="auto" w:fill="FFFFFF"/>
        <w:ind w:firstLine="709"/>
        <w:jc w:val="both"/>
        <w:rPr>
          <w:sz w:val="26"/>
          <w:szCs w:val="26"/>
        </w:rPr>
      </w:pPr>
    </w:p>
    <w:p w:rsidR="00B544C5" w:rsidRPr="008C5815" w:rsidRDefault="00B544C5">
      <w:pPr>
        <w:shd w:val="clear" w:color="auto" w:fill="FFFFFF"/>
        <w:ind w:firstLine="709"/>
        <w:jc w:val="both"/>
      </w:pPr>
    </w:p>
    <w:p w:rsidR="0000013C" w:rsidRPr="008C5815" w:rsidRDefault="001D7808" w:rsidP="0000013C">
      <w:pPr>
        <w:shd w:val="clear" w:color="auto" w:fill="FFFFFF"/>
        <w:spacing w:after="240"/>
        <w:ind w:firstLine="709"/>
        <w:jc w:val="center"/>
      </w:pPr>
      <w:r w:rsidRPr="008C5815">
        <w:rPr>
          <w:b/>
          <w:sz w:val="26"/>
          <w:szCs w:val="26"/>
          <w:lang w:val="en-US"/>
        </w:rPr>
        <w:t>IV</w:t>
      </w:r>
      <w:r w:rsidR="00B544C5" w:rsidRPr="008C5815">
        <w:rPr>
          <w:b/>
          <w:sz w:val="26"/>
          <w:szCs w:val="26"/>
        </w:rPr>
        <w:t xml:space="preserve">. </w:t>
      </w:r>
      <w:r w:rsidR="0000013C" w:rsidRPr="008C5815">
        <w:rPr>
          <w:b/>
          <w:sz w:val="26"/>
          <w:szCs w:val="26"/>
        </w:rPr>
        <w:t>Планирование и корректировка планов мероприятий по КОСКУ.</w:t>
      </w:r>
    </w:p>
    <w:p w:rsidR="003934C9" w:rsidRPr="008C5815" w:rsidRDefault="00B2572B" w:rsidP="00E4724A">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11. </w:t>
      </w:r>
      <w:r w:rsidR="0000013C" w:rsidRPr="008C5815">
        <w:rPr>
          <w:rFonts w:ascii="Times New Roman" w:hAnsi="Times New Roman" w:cs="Times New Roman"/>
          <w:sz w:val="26"/>
          <w:szCs w:val="26"/>
        </w:rPr>
        <w:t>Формирование Плана КОСКУ СМО в разрезе видов экспертиз, условий оказания медицинской помощи и медицинских организаций (далее - План КОСКУ СМО) осуществляется  в разрезе плановых (в том числе тематических), целевых экспертиз, с учетом плановых заданий, утвержденных (корректированных) Комиссией по разработке территориальной программы ОМС (далее - Комиссия по ТП ОМС).</w:t>
      </w:r>
    </w:p>
    <w:p w:rsidR="0000013C" w:rsidRPr="008C5815" w:rsidRDefault="00B2572B"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12. </w:t>
      </w:r>
      <w:proofErr w:type="gramStart"/>
      <w:r w:rsidR="000320E0" w:rsidRPr="008C5815">
        <w:rPr>
          <w:rFonts w:ascii="Times New Roman" w:hAnsi="Times New Roman" w:cs="Times New Roman"/>
          <w:sz w:val="26"/>
          <w:szCs w:val="26"/>
        </w:rPr>
        <w:t>О</w:t>
      </w:r>
      <w:r w:rsidR="0000013C" w:rsidRPr="008C5815">
        <w:rPr>
          <w:rFonts w:ascii="Times New Roman" w:hAnsi="Times New Roman" w:cs="Times New Roman"/>
          <w:sz w:val="26"/>
          <w:szCs w:val="26"/>
        </w:rPr>
        <w:t>бъемы экспертиз в каждой из проверяемых МО определяются пропорционально числу принятых от данной МО к оплате реестров-счетов по законченным случаям лечения за проверяемый период.</w:t>
      </w:r>
      <w:proofErr w:type="gramEnd"/>
    </w:p>
    <w:p w:rsidR="0000013C" w:rsidRPr="008C5815" w:rsidRDefault="0000013C"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Объем ежемесячных МЭЭ и ЭКМП определяется от числа законченных случаев лечения в соответствии с требованиями Приказа ФФОМС  № 230.</w:t>
      </w:r>
    </w:p>
    <w:p w:rsidR="00B2572B" w:rsidRPr="008C5815" w:rsidRDefault="00B2572B" w:rsidP="00B2572B">
      <w:pPr>
        <w:pStyle w:val="ConsPlusNormal"/>
        <w:shd w:val="clear" w:color="auto" w:fill="FFFFFF"/>
        <w:ind w:firstLine="709"/>
        <w:jc w:val="both"/>
      </w:pPr>
      <w:r w:rsidRPr="008C5815">
        <w:rPr>
          <w:rFonts w:ascii="Times New Roman" w:hAnsi="Times New Roman" w:cs="Times New Roman"/>
          <w:sz w:val="26"/>
          <w:szCs w:val="26"/>
        </w:rPr>
        <w:t>12.1</w:t>
      </w:r>
      <w:r w:rsidR="000320E0" w:rsidRPr="008C5815">
        <w:rPr>
          <w:rFonts w:ascii="Times New Roman" w:hAnsi="Times New Roman" w:cs="Times New Roman"/>
          <w:sz w:val="26"/>
          <w:szCs w:val="26"/>
        </w:rPr>
        <w:t>.</w:t>
      </w:r>
      <w:r w:rsidRPr="008C5815">
        <w:rPr>
          <w:rFonts w:ascii="Times New Roman" w:hAnsi="Times New Roman" w:cs="Times New Roman"/>
          <w:sz w:val="26"/>
          <w:szCs w:val="26"/>
        </w:rPr>
        <w:t xml:space="preserve"> Объем ежемесячных МЭЭ от числа законченных случаев лечения определяется планом проверок СМО медицинских организаций, согласованным ТФОМС РК, и составляет не менее:</w:t>
      </w:r>
    </w:p>
    <w:p w:rsidR="00B2572B" w:rsidRPr="008C5815" w:rsidRDefault="00B2572B" w:rsidP="000320E0">
      <w:pPr>
        <w:pStyle w:val="ConsPlusNormal"/>
        <w:numPr>
          <w:ilvl w:val="0"/>
          <w:numId w:val="43"/>
        </w:numPr>
        <w:shd w:val="clear" w:color="auto" w:fill="FFFFFF"/>
        <w:jc w:val="both"/>
      </w:pPr>
      <w:r w:rsidRPr="008C5815">
        <w:rPr>
          <w:rFonts w:ascii="Times New Roman" w:hAnsi="Times New Roman" w:cs="Times New Roman"/>
          <w:sz w:val="26"/>
          <w:szCs w:val="26"/>
        </w:rPr>
        <w:t>при оказании медицинской помощи стационарно - 8%;</w:t>
      </w:r>
    </w:p>
    <w:p w:rsidR="00B2572B" w:rsidRPr="008C5815" w:rsidRDefault="00B2572B" w:rsidP="000320E0">
      <w:pPr>
        <w:pStyle w:val="ConsPlusNormal"/>
        <w:numPr>
          <w:ilvl w:val="0"/>
          <w:numId w:val="43"/>
        </w:numPr>
        <w:shd w:val="clear" w:color="auto" w:fill="FFFFFF"/>
        <w:jc w:val="both"/>
      </w:pPr>
      <w:r w:rsidRPr="008C5815">
        <w:rPr>
          <w:rFonts w:ascii="Times New Roman" w:hAnsi="Times New Roman" w:cs="Times New Roman"/>
          <w:sz w:val="26"/>
          <w:szCs w:val="26"/>
        </w:rPr>
        <w:t>при оказании медицинской помощи в дневном стационаре - 8%.</w:t>
      </w:r>
    </w:p>
    <w:p w:rsidR="00B2572B" w:rsidRPr="008C5815" w:rsidRDefault="000320E0" w:rsidP="000320E0">
      <w:pPr>
        <w:pStyle w:val="ConsPlusNormal"/>
        <w:numPr>
          <w:ilvl w:val="0"/>
          <w:numId w:val="43"/>
        </w:numPr>
        <w:shd w:val="clear" w:color="auto" w:fill="FFFFFF"/>
        <w:jc w:val="both"/>
      </w:pPr>
      <w:r w:rsidRPr="008C5815">
        <w:rPr>
          <w:rFonts w:ascii="Times New Roman" w:hAnsi="Times New Roman" w:cs="Times New Roman"/>
          <w:sz w:val="26"/>
          <w:szCs w:val="26"/>
        </w:rPr>
        <w:t>п</w:t>
      </w:r>
      <w:r w:rsidR="00B2572B" w:rsidRPr="008C5815">
        <w:rPr>
          <w:rFonts w:ascii="Times New Roman" w:hAnsi="Times New Roman" w:cs="Times New Roman"/>
          <w:sz w:val="26"/>
          <w:szCs w:val="26"/>
        </w:rPr>
        <w:t xml:space="preserve">ри оказании медицинской помощи </w:t>
      </w:r>
      <w:proofErr w:type="spellStart"/>
      <w:r w:rsidR="00B2572B" w:rsidRPr="008C5815">
        <w:rPr>
          <w:rFonts w:ascii="Times New Roman" w:hAnsi="Times New Roman" w:cs="Times New Roman"/>
          <w:sz w:val="26"/>
          <w:szCs w:val="26"/>
        </w:rPr>
        <w:t>амбулаторно</w:t>
      </w:r>
      <w:proofErr w:type="spellEnd"/>
      <w:r w:rsidR="00B2572B" w:rsidRPr="008C5815">
        <w:rPr>
          <w:rFonts w:ascii="Times New Roman" w:hAnsi="Times New Roman" w:cs="Times New Roman"/>
          <w:sz w:val="26"/>
          <w:szCs w:val="26"/>
        </w:rPr>
        <w:t xml:space="preserve"> - 0,8% от числа поданных на оплату страховых случаев.</w:t>
      </w:r>
    </w:p>
    <w:p w:rsidR="00B2572B" w:rsidRPr="008C5815" w:rsidRDefault="000320E0" w:rsidP="000320E0">
      <w:pPr>
        <w:pStyle w:val="ConsPlusNormal"/>
        <w:numPr>
          <w:ilvl w:val="0"/>
          <w:numId w:val="43"/>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п</w:t>
      </w:r>
      <w:r w:rsidR="00B2572B" w:rsidRPr="008C5815">
        <w:rPr>
          <w:rFonts w:ascii="Times New Roman" w:hAnsi="Times New Roman" w:cs="Times New Roman"/>
          <w:sz w:val="26"/>
          <w:szCs w:val="26"/>
        </w:rPr>
        <w:t>ри оказании медицинской помощи вне медицинской организации - 3% от числа поданных на оплату случаев.</w:t>
      </w:r>
    </w:p>
    <w:p w:rsidR="002379A5" w:rsidRPr="008C5815" w:rsidRDefault="00B2572B" w:rsidP="002379A5">
      <w:pPr>
        <w:pStyle w:val="ConsPlusNormal"/>
        <w:shd w:val="clear" w:color="auto" w:fill="FFFFFF"/>
        <w:ind w:firstLine="709"/>
        <w:jc w:val="both"/>
      </w:pPr>
      <w:r w:rsidRPr="008C5815">
        <w:rPr>
          <w:rFonts w:ascii="Times New Roman" w:hAnsi="Times New Roman" w:cs="Times New Roman"/>
          <w:sz w:val="26"/>
          <w:szCs w:val="26"/>
        </w:rPr>
        <w:t>12.2</w:t>
      </w:r>
      <w:r w:rsidR="002379A5" w:rsidRPr="008C5815">
        <w:rPr>
          <w:rFonts w:ascii="Times New Roman" w:hAnsi="Times New Roman" w:cs="Times New Roman"/>
          <w:sz w:val="26"/>
          <w:szCs w:val="26"/>
        </w:rPr>
        <w:t>. Объем ежемесячных экспертиз качества медицинской помощи определяется планом проверок СМО медицинских организаций, согласованным ТФОМС РК, и составляет от числа законченных случаев лечения не менее:</w:t>
      </w:r>
    </w:p>
    <w:p w:rsidR="002379A5" w:rsidRPr="008C5815" w:rsidRDefault="002379A5" w:rsidP="000320E0">
      <w:pPr>
        <w:pStyle w:val="ConsPlusNormal"/>
        <w:numPr>
          <w:ilvl w:val="0"/>
          <w:numId w:val="44"/>
        </w:numPr>
        <w:shd w:val="clear" w:color="auto" w:fill="FFFFFF"/>
        <w:jc w:val="both"/>
      </w:pPr>
      <w:r w:rsidRPr="008C5815">
        <w:rPr>
          <w:rFonts w:ascii="Times New Roman" w:hAnsi="Times New Roman" w:cs="Times New Roman"/>
          <w:sz w:val="26"/>
          <w:szCs w:val="26"/>
        </w:rPr>
        <w:t>при оказании медицинской помощи стационарно - 5%;</w:t>
      </w:r>
    </w:p>
    <w:p w:rsidR="002379A5" w:rsidRPr="008C5815" w:rsidRDefault="002379A5" w:rsidP="000320E0">
      <w:pPr>
        <w:pStyle w:val="ConsPlusNormal"/>
        <w:numPr>
          <w:ilvl w:val="0"/>
          <w:numId w:val="44"/>
        </w:numPr>
        <w:shd w:val="clear" w:color="auto" w:fill="FFFFFF"/>
        <w:jc w:val="both"/>
      </w:pPr>
      <w:r w:rsidRPr="008C5815">
        <w:rPr>
          <w:rFonts w:ascii="Times New Roman" w:hAnsi="Times New Roman" w:cs="Times New Roman"/>
          <w:sz w:val="26"/>
          <w:szCs w:val="26"/>
        </w:rPr>
        <w:t>при оказании медицинской помощи в дневном стационаре - 3%;</w:t>
      </w:r>
    </w:p>
    <w:p w:rsidR="002379A5" w:rsidRPr="008C5815" w:rsidRDefault="002379A5" w:rsidP="000320E0">
      <w:pPr>
        <w:pStyle w:val="ConsPlusNormal"/>
        <w:numPr>
          <w:ilvl w:val="0"/>
          <w:numId w:val="44"/>
        </w:numPr>
        <w:shd w:val="clear" w:color="auto" w:fill="FFFFFF"/>
        <w:jc w:val="both"/>
      </w:pPr>
      <w:r w:rsidRPr="008C5815">
        <w:rPr>
          <w:rFonts w:ascii="Times New Roman" w:hAnsi="Times New Roman" w:cs="Times New Roman"/>
          <w:sz w:val="26"/>
          <w:szCs w:val="26"/>
        </w:rPr>
        <w:t xml:space="preserve">при оказании медицинской помощи </w:t>
      </w:r>
      <w:proofErr w:type="spellStart"/>
      <w:r w:rsidRPr="008C5815">
        <w:rPr>
          <w:rFonts w:ascii="Times New Roman" w:hAnsi="Times New Roman" w:cs="Times New Roman"/>
          <w:sz w:val="26"/>
          <w:szCs w:val="26"/>
        </w:rPr>
        <w:t>амбулаторно</w:t>
      </w:r>
      <w:proofErr w:type="spellEnd"/>
      <w:r w:rsidRPr="008C5815">
        <w:rPr>
          <w:rFonts w:ascii="Times New Roman" w:hAnsi="Times New Roman" w:cs="Times New Roman"/>
          <w:sz w:val="26"/>
          <w:szCs w:val="26"/>
        </w:rPr>
        <w:t xml:space="preserve"> - 0,5% от числа поданных на оплату страховых случаев;</w:t>
      </w:r>
    </w:p>
    <w:p w:rsidR="00B2572B" w:rsidRPr="008C5815" w:rsidRDefault="002379A5" w:rsidP="000320E0">
      <w:pPr>
        <w:pStyle w:val="ConsPlusNormal"/>
        <w:numPr>
          <w:ilvl w:val="0"/>
          <w:numId w:val="44"/>
        </w:numPr>
        <w:shd w:val="clear" w:color="auto" w:fill="FFFFFF"/>
        <w:jc w:val="both"/>
      </w:pPr>
      <w:r w:rsidRPr="008C5815">
        <w:rPr>
          <w:rFonts w:ascii="Times New Roman" w:hAnsi="Times New Roman" w:cs="Times New Roman"/>
          <w:sz w:val="26"/>
          <w:szCs w:val="26"/>
        </w:rPr>
        <w:t>при оказании медицинской помощи вне медицинской организации - 1,5% от числа поданных на оплату случаев.</w:t>
      </w:r>
    </w:p>
    <w:p w:rsidR="0000013C" w:rsidRPr="008C5815" w:rsidRDefault="002379A5"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13. </w:t>
      </w:r>
      <w:r w:rsidR="0000013C" w:rsidRPr="008C5815">
        <w:rPr>
          <w:rFonts w:ascii="Times New Roman" w:hAnsi="Times New Roman" w:cs="Times New Roman"/>
          <w:sz w:val="26"/>
          <w:szCs w:val="26"/>
        </w:rPr>
        <w:t>СМО ежегодно, в срок до 25 января текущего года</w:t>
      </w:r>
      <w:r w:rsidRPr="008C5815">
        <w:rPr>
          <w:rFonts w:ascii="Times New Roman" w:hAnsi="Times New Roman" w:cs="Times New Roman"/>
          <w:sz w:val="26"/>
          <w:szCs w:val="26"/>
        </w:rPr>
        <w:t>,</w:t>
      </w:r>
      <w:r w:rsidR="0000013C" w:rsidRPr="008C5815">
        <w:rPr>
          <w:rFonts w:ascii="Times New Roman" w:hAnsi="Times New Roman" w:cs="Times New Roman"/>
          <w:sz w:val="26"/>
          <w:szCs w:val="26"/>
        </w:rPr>
        <w:t xml:space="preserve"> обеспечивает формирование и предоставление в ТФОМС РК в электронном виде и на бумажном носителе проекта Плана КОСКУ СМО, </w:t>
      </w:r>
      <w:proofErr w:type="gramStart"/>
      <w:r w:rsidR="0000013C" w:rsidRPr="008C5815">
        <w:rPr>
          <w:rFonts w:ascii="Times New Roman" w:hAnsi="Times New Roman" w:cs="Times New Roman"/>
          <w:sz w:val="26"/>
          <w:szCs w:val="26"/>
        </w:rPr>
        <w:t>заверенных</w:t>
      </w:r>
      <w:proofErr w:type="gramEnd"/>
      <w:r w:rsidR="0000013C" w:rsidRPr="008C5815">
        <w:rPr>
          <w:rFonts w:ascii="Times New Roman" w:hAnsi="Times New Roman" w:cs="Times New Roman"/>
          <w:sz w:val="26"/>
          <w:szCs w:val="26"/>
        </w:rPr>
        <w:t xml:space="preserve"> подписью и печатью руководителя СМО </w:t>
      </w:r>
      <w:r w:rsidR="000320E0" w:rsidRPr="008C5815">
        <w:rPr>
          <w:rFonts w:ascii="Times New Roman" w:hAnsi="Times New Roman" w:cs="Times New Roman"/>
          <w:sz w:val="26"/>
          <w:szCs w:val="26"/>
        </w:rPr>
        <w:t xml:space="preserve"> </w:t>
      </w:r>
      <w:r w:rsidR="0000013C" w:rsidRPr="008C5815">
        <w:rPr>
          <w:rFonts w:ascii="Times New Roman" w:hAnsi="Times New Roman" w:cs="Times New Roman"/>
          <w:b/>
          <w:sz w:val="26"/>
          <w:szCs w:val="26"/>
        </w:rPr>
        <w:t>(Приложение №</w:t>
      </w:r>
      <w:r w:rsidR="00B2572B" w:rsidRPr="008C5815">
        <w:rPr>
          <w:rFonts w:ascii="Times New Roman" w:hAnsi="Times New Roman" w:cs="Times New Roman"/>
          <w:b/>
          <w:sz w:val="26"/>
          <w:szCs w:val="26"/>
        </w:rPr>
        <w:t>2</w:t>
      </w:r>
      <w:r w:rsidR="0000013C" w:rsidRPr="008C5815">
        <w:rPr>
          <w:rFonts w:ascii="Times New Roman" w:hAnsi="Times New Roman" w:cs="Times New Roman"/>
          <w:b/>
          <w:sz w:val="26"/>
          <w:szCs w:val="26"/>
        </w:rPr>
        <w:t xml:space="preserve"> к </w:t>
      </w:r>
      <w:r w:rsidR="00BF6C13" w:rsidRPr="008C5815">
        <w:rPr>
          <w:rFonts w:ascii="Times New Roman" w:hAnsi="Times New Roman" w:cs="Times New Roman"/>
          <w:b/>
          <w:sz w:val="26"/>
          <w:szCs w:val="26"/>
        </w:rPr>
        <w:t xml:space="preserve">настоящему </w:t>
      </w:r>
      <w:r w:rsidR="0000013C" w:rsidRPr="008C5815">
        <w:rPr>
          <w:rFonts w:ascii="Times New Roman" w:hAnsi="Times New Roman" w:cs="Times New Roman"/>
          <w:b/>
          <w:sz w:val="26"/>
          <w:szCs w:val="26"/>
        </w:rPr>
        <w:t>Порядку)</w:t>
      </w:r>
      <w:r w:rsidR="0000013C" w:rsidRPr="008C5815">
        <w:rPr>
          <w:rFonts w:ascii="Times New Roman" w:hAnsi="Times New Roman" w:cs="Times New Roman"/>
          <w:sz w:val="26"/>
          <w:szCs w:val="26"/>
        </w:rPr>
        <w:t>.</w:t>
      </w:r>
    </w:p>
    <w:p w:rsidR="0000013C" w:rsidRPr="008C5815" w:rsidRDefault="002379A5"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14. </w:t>
      </w:r>
      <w:r w:rsidR="0000013C" w:rsidRPr="008C5815">
        <w:rPr>
          <w:rFonts w:ascii="Times New Roman" w:hAnsi="Times New Roman" w:cs="Times New Roman"/>
          <w:sz w:val="26"/>
          <w:szCs w:val="26"/>
        </w:rPr>
        <w:t>ТФОМС РК осуществляет контроль достоверности проектов Планов КСОКУ СМО</w:t>
      </w:r>
      <w:r w:rsidR="000320E0" w:rsidRPr="008C5815">
        <w:rPr>
          <w:rFonts w:ascii="Times New Roman" w:hAnsi="Times New Roman" w:cs="Times New Roman"/>
          <w:sz w:val="26"/>
          <w:szCs w:val="26"/>
        </w:rPr>
        <w:t xml:space="preserve"> </w:t>
      </w:r>
      <w:proofErr w:type="gramStart"/>
      <w:r w:rsidR="000320E0" w:rsidRPr="008C5815">
        <w:rPr>
          <w:rFonts w:ascii="Times New Roman" w:hAnsi="Times New Roman" w:cs="Times New Roman"/>
          <w:sz w:val="26"/>
          <w:szCs w:val="26"/>
        </w:rPr>
        <w:t>на</w:t>
      </w:r>
      <w:proofErr w:type="gramEnd"/>
      <w:r w:rsidR="0000013C" w:rsidRPr="008C5815">
        <w:rPr>
          <w:rFonts w:ascii="Times New Roman" w:hAnsi="Times New Roman" w:cs="Times New Roman"/>
          <w:sz w:val="26"/>
          <w:szCs w:val="26"/>
        </w:rPr>
        <w:t>:</w:t>
      </w:r>
    </w:p>
    <w:p w:rsidR="0000013C" w:rsidRPr="008C5815" w:rsidRDefault="0000013C" w:rsidP="0000013C">
      <w:pPr>
        <w:pStyle w:val="ConsPlusNormal"/>
        <w:numPr>
          <w:ilvl w:val="0"/>
          <w:numId w:val="10"/>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соответствие плановых объемов медицинской помощи утвержденным Решением Комиссии ТП ОМС на текущий год;</w:t>
      </w:r>
    </w:p>
    <w:p w:rsidR="000320E0" w:rsidRPr="008C5815" w:rsidRDefault="000320E0" w:rsidP="0000013C">
      <w:pPr>
        <w:pStyle w:val="ConsPlusNormal"/>
        <w:numPr>
          <w:ilvl w:val="0"/>
          <w:numId w:val="10"/>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соответствие фактическим объемам  медицинской помощи оказанной за  предыдущий отчетный период;</w:t>
      </w:r>
    </w:p>
    <w:p w:rsidR="0000013C" w:rsidRPr="008C5815" w:rsidRDefault="0000013C" w:rsidP="0000013C">
      <w:pPr>
        <w:pStyle w:val="ConsPlusNormal"/>
        <w:numPr>
          <w:ilvl w:val="0"/>
          <w:numId w:val="10"/>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соответствие расчетных показателей по количеству запланированных экспертиз требованиям Приказа ФФОМС № 230;</w:t>
      </w:r>
    </w:p>
    <w:p w:rsidR="0000013C" w:rsidRPr="008C5815" w:rsidRDefault="0000013C" w:rsidP="0000013C">
      <w:pPr>
        <w:pStyle w:val="ConsPlusNormal"/>
        <w:shd w:val="clear" w:color="auto" w:fill="FFFFFF"/>
        <w:ind w:firstLine="709"/>
        <w:jc w:val="both"/>
      </w:pPr>
      <w:r w:rsidRPr="008C5815">
        <w:rPr>
          <w:rFonts w:ascii="Times New Roman" w:hAnsi="Times New Roman" w:cs="Times New Roman"/>
          <w:sz w:val="26"/>
          <w:szCs w:val="26"/>
        </w:rPr>
        <w:t xml:space="preserve"> </w:t>
      </w:r>
    </w:p>
    <w:p w:rsidR="0000013C" w:rsidRPr="008C5815" w:rsidRDefault="0084055E"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15. </w:t>
      </w:r>
      <w:proofErr w:type="gramStart"/>
      <w:r w:rsidR="0000013C" w:rsidRPr="008C5815">
        <w:rPr>
          <w:rFonts w:ascii="Times New Roman" w:hAnsi="Times New Roman" w:cs="Times New Roman"/>
          <w:sz w:val="26"/>
          <w:szCs w:val="26"/>
        </w:rPr>
        <w:t>При планировании</w:t>
      </w:r>
      <w:r w:rsidR="000320E0" w:rsidRPr="008C5815">
        <w:rPr>
          <w:rFonts w:ascii="Times New Roman" w:hAnsi="Times New Roman" w:cs="Times New Roman"/>
          <w:sz w:val="26"/>
          <w:szCs w:val="26"/>
        </w:rPr>
        <w:t xml:space="preserve"> направлений</w:t>
      </w:r>
      <w:r w:rsidR="0000013C" w:rsidRPr="008C5815">
        <w:rPr>
          <w:rFonts w:ascii="Times New Roman" w:hAnsi="Times New Roman" w:cs="Times New Roman"/>
          <w:sz w:val="26"/>
          <w:szCs w:val="26"/>
        </w:rPr>
        <w:t xml:space="preserve"> отбора случаев оказания медицинской помощи для тематических МЭЭ и ЭКМП </w:t>
      </w:r>
      <w:r w:rsidR="000320E0" w:rsidRPr="008C5815">
        <w:rPr>
          <w:rFonts w:ascii="Times New Roman" w:hAnsi="Times New Roman" w:cs="Times New Roman"/>
          <w:sz w:val="26"/>
          <w:szCs w:val="26"/>
        </w:rPr>
        <w:t xml:space="preserve"> и их объема </w:t>
      </w:r>
      <w:r w:rsidR="0000013C" w:rsidRPr="008C5815">
        <w:rPr>
          <w:rFonts w:ascii="Times New Roman" w:hAnsi="Times New Roman" w:cs="Times New Roman"/>
          <w:sz w:val="26"/>
          <w:szCs w:val="26"/>
        </w:rPr>
        <w:t>СМО руководствуется Перечнем критериев отбора страховых случаев для проведения обязательных и дополнительных тематическ</w:t>
      </w:r>
      <w:r w:rsidR="003934C9" w:rsidRPr="008C5815">
        <w:rPr>
          <w:rFonts w:ascii="Times New Roman" w:hAnsi="Times New Roman" w:cs="Times New Roman"/>
          <w:sz w:val="26"/>
          <w:szCs w:val="26"/>
        </w:rPr>
        <w:t>их экспертиз согласно (Приложение №3 и Приложение №4 к Порядку соответственно).</w:t>
      </w:r>
      <w:proofErr w:type="gramEnd"/>
    </w:p>
    <w:p w:rsidR="0000013C" w:rsidRPr="008C5815" w:rsidRDefault="0000013C" w:rsidP="0000013C">
      <w:pPr>
        <w:autoSpaceDE w:val="0"/>
        <w:autoSpaceDN w:val="0"/>
        <w:adjustRightInd w:val="0"/>
        <w:ind w:firstLine="540"/>
        <w:jc w:val="both"/>
        <w:rPr>
          <w:sz w:val="26"/>
          <w:szCs w:val="26"/>
        </w:rPr>
      </w:pPr>
      <w:r w:rsidRPr="008C5815">
        <w:rPr>
          <w:sz w:val="26"/>
          <w:szCs w:val="26"/>
        </w:rPr>
        <w:lastRenderedPageBreak/>
        <w:t xml:space="preserve">Выделение </w:t>
      </w:r>
      <w:r w:rsidR="000320E0" w:rsidRPr="008C5815">
        <w:rPr>
          <w:sz w:val="26"/>
          <w:szCs w:val="26"/>
        </w:rPr>
        <w:t>приоритетных</w:t>
      </w:r>
      <w:r w:rsidRPr="008C5815">
        <w:rPr>
          <w:sz w:val="26"/>
          <w:szCs w:val="26"/>
        </w:rPr>
        <w:t xml:space="preserve"> критериев отбора случаев для тематических экспертиз осуществ</w:t>
      </w:r>
      <w:r w:rsidR="000320E0" w:rsidRPr="008C5815">
        <w:rPr>
          <w:sz w:val="26"/>
          <w:szCs w:val="26"/>
        </w:rPr>
        <w:t>ляется по итогам  анализа объемов медицинской помощи  оказанной</w:t>
      </w:r>
      <w:r w:rsidRPr="008C5815">
        <w:rPr>
          <w:sz w:val="26"/>
          <w:szCs w:val="26"/>
        </w:rPr>
        <w:t xml:space="preserve"> за предыдущий </w:t>
      </w:r>
      <w:r w:rsidR="000320E0" w:rsidRPr="008C5815">
        <w:rPr>
          <w:sz w:val="26"/>
          <w:szCs w:val="26"/>
        </w:rPr>
        <w:t>отчетный период</w:t>
      </w:r>
      <w:r w:rsidRPr="008C5815">
        <w:rPr>
          <w:sz w:val="26"/>
          <w:szCs w:val="26"/>
        </w:rPr>
        <w:t>.</w:t>
      </w:r>
    </w:p>
    <w:p w:rsidR="0000013C" w:rsidRPr="008C5815" w:rsidRDefault="0000013C" w:rsidP="0000013C">
      <w:pPr>
        <w:autoSpaceDE w:val="0"/>
        <w:autoSpaceDN w:val="0"/>
        <w:adjustRightInd w:val="0"/>
        <w:ind w:firstLine="540"/>
        <w:jc w:val="both"/>
        <w:rPr>
          <w:sz w:val="26"/>
          <w:szCs w:val="26"/>
        </w:rPr>
      </w:pPr>
      <w:r w:rsidRPr="008C5815">
        <w:rPr>
          <w:sz w:val="26"/>
          <w:szCs w:val="26"/>
        </w:rPr>
        <w:t>ТФОМС РК</w:t>
      </w:r>
      <w:r w:rsidR="00CC19F3" w:rsidRPr="008C5815">
        <w:rPr>
          <w:sz w:val="26"/>
          <w:szCs w:val="26"/>
        </w:rPr>
        <w:t xml:space="preserve"> ежегодно</w:t>
      </w:r>
      <w:r w:rsidRPr="008C5815">
        <w:rPr>
          <w:sz w:val="26"/>
          <w:szCs w:val="26"/>
        </w:rPr>
        <w:t xml:space="preserve"> в срок до</w:t>
      </w:r>
      <w:r w:rsidR="000320E0" w:rsidRPr="008C5815">
        <w:rPr>
          <w:sz w:val="26"/>
          <w:szCs w:val="26"/>
        </w:rPr>
        <w:t xml:space="preserve"> 30  декабря</w:t>
      </w:r>
      <w:r w:rsidRPr="008C5815">
        <w:rPr>
          <w:sz w:val="26"/>
          <w:szCs w:val="26"/>
        </w:rPr>
        <w:t xml:space="preserve"> проводит анализ выполнения за предыдущий год объемов медицинской помощи, объемов экспертиз, выявляет </w:t>
      </w:r>
      <w:r w:rsidR="000320E0" w:rsidRPr="008C5815">
        <w:rPr>
          <w:sz w:val="26"/>
          <w:szCs w:val="26"/>
        </w:rPr>
        <w:t xml:space="preserve">  приоритетные </w:t>
      </w:r>
      <w:r w:rsidRPr="008C5815">
        <w:rPr>
          <w:sz w:val="26"/>
          <w:szCs w:val="26"/>
        </w:rPr>
        <w:t xml:space="preserve">направления </w:t>
      </w:r>
      <w:proofErr w:type="gramStart"/>
      <w:r w:rsidRPr="008C5815">
        <w:rPr>
          <w:sz w:val="26"/>
          <w:szCs w:val="26"/>
        </w:rPr>
        <w:t>экспертиз</w:t>
      </w:r>
      <w:proofErr w:type="gramEnd"/>
      <w:r w:rsidRPr="008C5815">
        <w:rPr>
          <w:sz w:val="26"/>
          <w:szCs w:val="26"/>
        </w:rPr>
        <w:t xml:space="preserve"> по которым увели</w:t>
      </w:r>
      <w:r w:rsidR="0084055E" w:rsidRPr="008C5815">
        <w:rPr>
          <w:sz w:val="26"/>
          <w:szCs w:val="26"/>
        </w:rPr>
        <w:t>чивается процент</w:t>
      </w:r>
      <w:r w:rsidRPr="008C5815">
        <w:rPr>
          <w:sz w:val="26"/>
          <w:szCs w:val="26"/>
        </w:rPr>
        <w:t xml:space="preserve"> нарушений в динамике, определяет наиболее актуальные направления для проведения тематических экспертиз</w:t>
      </w:r>
      <w:r w:rsidR="00907FE8" w:rsidRPr="008C5815">
        <w:rPr>
          <w:sz w:val="26"/>
          <w:szCs w:val="26"/>
        </w:rPr>
        <w:t xml:space="preserve"> согласно тре</w:t>
      </w:r>
      <w:r w:rsidR="00B940A7" w:rsidRPr="008C5815">
        <w:rPr>
          <w:sz w:val="26"/>
          <w:szCs w:val="26"/>
        </w:rPr>
        <w:t>бованиям действующего законодательства</w:t>
      </w:r>
      <w:r w:rsidRPr="008C5815">
        <w:rPr>
          <w:sz w:val="26"/>
          <w:szCs w:val="26"/>
        </w:rPr>
        <w:t xml:space="preserve">. </w:t>
      </w:r>
    </w:p>
    <w:p w:rsidR="00D96270" w:rsidRPr="008C5815" w:rsidRDefault="0000013C" w:rsidP="00E4724A">
      <w:pPr>
        <w:autoSpaceDE w:val="0"/>
        <w:autoSpaceDN w:val="0"/>
        <w:adjustRightInd w:val="0"/>
        <w:ind w:firstLine="540"/>
        <w:jc w:val="both"/>
        <w:rPr>
          <w:sz w:val="26"/>
          <w:szCs w:val="26"/>
        </w:rPr>
      </w:pPr>
      <w:r w:rsidRPr="008C5815">
        <w:rPr>
          <w:sz w:val="26"/>
          <w:szCs w:val="26"/>
        </w:rPr>
        <w:t xml:space="preserve">Потенциально </w:t>
      </w:r>
      <w:proofErr w:type="spellStart"/>
      <w:r w:rsidRPr="008C5815">
        <w:rPr>
          <w:sz w:val="26"/>
          <w:szCs w:val="26"/>
        </w:rPr>
        <w:t>дефектоемкие</w:t>
      </w:r>
      <w:proofErr w:type="spellEnd"/>
      <w:r w:rsidRPr="008C5815">
        <w:rPr>
          <w:sz w:val="26"/>
          <w:szCs w:val="26"/>
        </w:rPr>
        <w:t xml:space="preserve"> направления  определяются как приоритетные и включаются в Перечень критериев отбора страховых случаев для проведения обязательных тематических экспертиз.</w:t>
      </w:r>
    </w:p>
    <w:p w:rsidR="00D96270" w:rsidRPr="008C5815" w:rsidRDefault="0084055E" w:rsidP="00E4724A">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16. </w:t>
      </w:r>
      <w:r w:rsidR="0000013C" w:rsidRPr="008C5815">
        <w:rPr>
          <w:rFonts w:ascii="Times New Roman" w:hAnsi="Times New Roman" w:cs="Times New Roman"/>
          <w:sz w:val="26"/>
          <w:szCs w:val="26"/>
        </w:rPr>
        <w:t xml:space="preserve">ТФОМС РК в срок до 30 января обеспечивает согласование и утверждение Плана КОСКУ СМО. </w:t>
      </w:r>
    </w:p>
    <w:p w:rsidR="0000013C" w:rsidRPr="008C5815" w:rsidRDefault="00D96270" w:rsidP="0000013C">
      <w:pPr>
        <w:pStyle w:val="ConsPlusNormal"/>
        <w:shd w:val="clear" w:color="auto" w:fill="FFFFFF"/>
        <w:ind w:firstLine="709"/>
        <w:jc w:val="both"/>
      </w:pPr>
      <w:r w:rsidRPr="008C5815">
        <w:rPr>
          <w:rFonts w:ascii="Times New Roman" w:hAnsi="Times New Roman" w:cs="Times New Roman"/>
          <w:sz w:val="26"/>
          <w:szCs w:val="26"/>
        </w:rPr>
        <w:t xml:space="preserve">17. </w:t>
      </w:r>
      <w:r w:rsidR="0000013C" w:rsidRPr="008C5815">
        <w:rPr>
          <w:rFonts w:ascii="Times New Roman" w:hAnsi="Times New Roman" w:cs="Times New Roman"/>
          <w:sz w:val="26"/>
          <w:szCs w:val="26"/>
        </w:rPr>
        <w:t>СМО ежеквартально, в срок до 20 числа месяца, следующего за отчетным кварталом,</w:t>
      </w:r>
      <w:r w:rsidR="00B940A7" w:rsidRPr="008C5815">
        <w:rPr>
          <w:rFonts w:ascii="Times New Roman" w:hAnsi="Times New Roman" w:cs="Times New Roman"/>
          <w:sz w:val="26"/>
          <w:szCs w:val="26"/>
        </w:rPr>
        <w:t xml:space="preserve"> в обязательном порядке </w:t>
      </w:r>
      <w:r w:rsidR="0000013C" w:rsidRPr="008C5815">
        <w:rPr>
          <w:rFonts w:ascii="Times New Roman" w:hAnsi="Times New Roman" w:cs="Times New Roman"/>
          <w:sz w:val="26"/>
          <w:szCs w:val="26"/>
        </w:rPr>
        <w:t xml:space="preserve">обеспечивает формирование и предоставление в ТФОМС РК в электронном виде и на бумажном носителе корректированного Плана КОСКУ СМО, </w:t>
      </w:r>
      <w:r w:rsidR="00682796" w:rsidRPr="008C5815">
        <w:rPr>
          <w:rFonts w:ascii="Times New Roman" w:hAnsi="Times New Roman" w:cs="Times New Roman"/>
          <w:sz w:val="26"/>
          <w:szCs w:val="26"/>
        </w:rPr>
        <w:t xml:space="preserve"> с обоснованием   </w:t>
      </w:r>
      <w:proofErr w:type="gramStart"/>
      <w:r w:rsidR="0000013C" w:rsidRPr="008C5815">
        <w:rPr>
          <w:rFonts w:ascii="Times New Roman" w:hAnsi="Times New Roman" w:cs="Times New Roman"/>
          <w:sz w:val="26"/>
          <w:szCs w:val="26"/>
        </w:rPr>
        <w:t>заверенных</w:t>
      </w:r>
      <w:proofErr w:type="gramEnd"/>
      <w:r w:rsidR="0000013C" w:rsidRPr="008C5815">
        <w:rPr>
          <w:rFonts w:ascii="Times New Roman" w:hAnsi="Times New Roman" w:cs="Times New Roman"/>
          <w:sz w:val="26"/>
          <w:szCs w:val="26"/>
        </w:rPr>
        <w:t xml:space="preserve"> подписью и печатью руководителя СМО.</w:t>
      </w:r>
    </w:p>
    <w:p w:rsidR="0000013C" w:rsidRPr="008C5815" w:rsidRDefault="00682796"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Обоснование к</w:t>
      </w:r>
      <w:r w:rsidR="0000013C" w:rsidRPr="008C5815">
        <w:rPr>
          <w:rFonts w:ascii="Times New Roman" w:hAnsi="Times New Roman" w:cs="Times New Roman"/>
          <w:sz w:val="26"/>
          <w:szCs w:val="26"/>
        </w:rPr>
        <w:t>орректировк</w:t>
      </w:r>
      <w:r w:rsidRPr="008C5815">
        <w:rPr>
          <w:rFonts w:ascii="Times New Roman" w:hAnsi="Times New Roman" w:cs="Times New Roman"/>
          <w:sz w:val="26"/>
          <w:szCs w:val="26"/>
        </w:rPr>
        <w:t>и</w:t>
      </w:r>
      <w:r w:rsidR="0000013C" w:rsidRPr="008C5815">
        <w:rPr>
          <w:rFonts w:ascii="Times New Roman" w:hAnsi="Times New Roman" w:cs="Times New Roman"/>
          <w:sz w:val="26"/>
          <w:szCs w:val="26"/>
        </w:rPr>
        <w:t xml:space="preserve"> Плана КОСКУ СМО </w:t>
      </w:r>
      <w:r w:rsidRPr="008C5815">
        <w:rPr>
          <w:rFonts w:ascii="Times New Roman" w:hAnsi="Times New Roman" w:cs="Times New Roman"/>
          <w:sz w:val="26"/>
          <w:szCs w:val="26"/>
        </w:rPr>
        <w:t xml:space="preserve"> включает</w:t>
      </w:r>
      <w:r w:rsidR="0000013C" w:rsidRPr="008C5815">
        <w:rPr>
          <w:rFonts w:ascii="Times New Roman" w:hAnsi="Times New Roman" w:cs="Times New Roman"/>
          <w:sz w:val="26"/>
          <w:szCs w:val="26"/>
        </w:rPr>
        <w:t>:</w:t>
      </w:r>
    </w:p>
    <w:p w:rsidR="0000013C" w:rsidRPr="008C5815" w:rsidRDefault="0000013C" w:rsidP="0000013C">
      <w:pPr>
        <w:pStyle w:val="af3"/>
        <w:widowControl/>
        <w:numPr>
          <w:ilvl w:val="0"/>
          <w:numId w:val="9"/>
        </w:numPr>
        <w:autoSpaceDN w:val="0"/>
        <w:adjustRightInd w:val="0"/>
        <w:jc w:val="both"/>
        <w:rPr>
          <w:sz w:val="26"/>
          <w:szCs w:val="26"/>
        </w:rPr>
      </w:pPr>
      <w:r w:rsidRPr="008C5815">
        <w:rPr>
          <w:sz w:val="26"/>
          <w:szCs w:val="26"/>
        </w:rPr>
        <w:t>коррек</w:t>
      </w:r>
      <w:r w:rsidR="00682796" w:rsidRPr="008C5815">
        <w:rPr>
          <w:sz w:val="26"/>
          <w:szCs w:val="26"/>
        </w:rPr>
        <w:t>тировку</w:t>
      </w:r>
      <w:r w:rsidRPr="008C5815">
        <w:rPr>
          <w:sz w:val="26"/>
          <w:szCs w:val="26"/>
        </w:rPr>
        <w:t xml:space="preserve"> плановых заданий для МО;</w:t>
      </w:r>
    </w:p>
    <w:p w:rsidR="0000013C" w:rsidRPr="008C5815" w:rsidRDefault="00682796" w:rsidP="0000013C">
      <w:pPr>
        <w:pStyle w:val="af3"/>
        <w:widowControl/>
        <w:numPr>
          <w:ilvl w:val="0"/>
          <w:numId w:val="9"/>
        </w:numPr>
        <w:autoSpaceDN w:val="0"/>
        <w:adjustRightInd w:val="0"/>
        <w:jc w:val="both"/>
        <w:rPr>
          <w:sz w:val="26"/>
          <w:szCs w:val="26"/>
        </w:rPr>
      </w:pPr>
      <w:r w:rsidRPr="008C5815">
        <w:rPr>
          <w:sz w:val="26"/>
          <w:szCs w:val="26"/>
        </w:rPr>
        <w:t>фактическое выполнение</w:t>
      </w:r>
      <w:r w:rsidR="0000013C" w:rsidRPr="008C5815">
        <w:rPr>
          <w:sz w:val="26"/>
          <w:szCs w:val="26"/>
        </w:rPr>
        <w:t xml:space="preserve"> МО объемов МП; </w:t>
      </w:r>
    </w:p>
    <w:p w:rsidR="0000013C" w:rsidRPr="008C5815" w:rsidRDefault="0000013C" w:rsidP="0000013C">
      <w:pPr>
        <w:pStyle w:val="af3"/>
        <w:widowControl/>
        <w:numPr>
          <w:ilvl w:val="0"/>
          <w:numId w:val="9"/>
        </w:numPr>
        <w:autoSpaceDN w:val="0"/>
        <w:adjustRightInd w:val="0"/>
        <w:jc w:val="both"/>
        <w:rPr>
          <w:sz w:val="26"/>
          <w:szCs w:val="26"/>
        </w:rPr>
      </w:pPr>
      <w:proofErr w:type="gramStart"/>
      <w:r w:rsidRPr="008C5815">
        <w:rPr>
          <w:sz w:val="26"/>
          <w:szCs w:val="26"/>
        </w:rPr>
        <w:t>фактиче</w:t>
      </w:r>
      <w:r w:rsidR="00682796" w:rsidRPr="008C5815">
        <w:rPr>
          <w:sz w:val="26"/>
          <w:szCs w:val="26"/>
        </w:rPr>
        <w:t>ское</w:t>
      </w:r>
      <w:proofErr w:type="gramEnd"/>
      <w:r w:rsidRPr="008C5815">
        <w:rPr>
          <w:sz w:val="26"/>
          <w:szCs w:val="26"/>
        </w:rPr>
        <w:t xml:space="preserve"> выполненных</w:t>
      </w:r>
      <w:r w:rsidR="00682796" w:rsidRPr="008C5815">
        <w:rPr>
          <w:sz w:val="26"/>
          <w:szCs w:val="26"/>
        </w:rPr>
        <w:t xml:space="preserve"> и структура</w:t>
      </w:r>
      <w:r w:rsidRPr="008C5815">
        <w:rPr>
          <w:sz w:val="26"/>
          <w:szCs w:val="26"/>
        </w:rPr>
        <w:t xml:space="preserve"> экспертиз СМО;</w:t>
      </w:r>
    </w:p>
    <w:p w:rsidR="0000013C" w:rsidRPr="008C5815" w:rsidRDefault="0000013C" w:rsidP="0000013C">
      <w:pPr>
        <w:pStyle w:val="af3"/>
        <w:widowControl/>
        <w:numPr>
          <w:ilvl w:val="0"/>
          <w:numId w:val="9"/>
        </w:numPr>
        <w:autoSpaceDN w:val="0"/>
        <w:adjustRightInd w:val="0"/>
        <w:jc w:val="both"/>
        <w:rPr>
          <w:sz w:val="26"/>
          <w:szCs w:val="26"/>
        </w:rPr>
      </w:pPr>
      <w:proofErr w:type="gramStart"/>
      <w:r w:rsidRPr="008C5815">
        <w:rPr>
          <w:sz w:val="26"/>
          <w:szCs w:val="26"/>
        </w:rPr>
        <w:t>количества выявленных дефектов при экспертизах, а именно: в случае если в течение месяца количество дефектов медицинской помощи и/или нарушений при оказании медицинской помощи превышает 30 процентов от числа случаев оказания медицинской помощи, по которым была проведена экспертиза, в следующем месяце объем проверок от числа принятых к оплате счетов по случаям оказания медицинской помощи должен быть увеличен не менее чем</w:t>
      </w:r>
      <w:proofErr w:type="gramEnd"/>
      <w:r w:rsidRPr="008C5815">
        <w:rPr>
          <w:sz w:val="26"/>
          <w:szCs w:val="26"/>
        </w:rPr>
        <w:t xml:space="preserve"> в 2 раза по сравнению с предыдущим месяцем;</w:t>
      </w:r>
    </w:p>
    <w:p w:rsidR="0000013C" w:rsidRPr="008C5815" w:rsidRDefault="00682796" w:rsidP="0000013C">
      <w:pPr>
        <w:pStyle w:val="af3"/>
        <w:widowControl/>
        <w:numPr>
          <w:ilvl w:val="0"/>
          <w:numId w:val="9"/>
        </w:numPr>
        <w:autoSpaceDN w:val="0"/>
        <w:adjustRightInd w:val="0"/>
        <w:jc w:val="both"/>
        <w:rPr>
          <w:sz w:val="26"/>
          <w:szCs w:val="26"/>
        </w:rPr>
      </w:pPr>
      <w:r w:rsidRPr="008C5815">
        <w:rPr>
          <w:sz w:val="26"/>
          <w:szCs w:val="26"/>
        </w:rPr>
        <w:t xml:space="preserve">актуализацию ТФОМС РК и МЗ РК приоритетных направлений в </w:t>
      </w:r>
      <w:r w:rsidR="0000013C" w:rsidRPr="008C5815">
        <w:rPr>
          <w:sz w:val="26"/>
          <w:szCs w:val="26"/>
        </w:rPr>
        <w:t>проведении</w:t>
      </w:r>
      <w:r w:rsidRPr="008C5815">
        <w:rPr>
          <w:sz w:val="26"/>
          <w:szCs w:val="26"/>
        </w:rPr>
        <w:t xml:space="preserve"> тематических </w:t>
      </w:r>
      <w:r w:rsidR="0000013C" w:rsidRPr="008C5815">
        <w:rPr>
          <w:sz w:val="26"/>
          <w:szCs w:val="26"/>
        </w:rPr>
        <w:t xml:space="preserve"> экспертиз;</w:t>
      </w:r>
    </w:p>
    <w:p w:rsidR="0000013C" w:rsidRPr="008C5815" w:rsidRDefault="0000013C" w:rsidP="0000013C">
      <w:pPr>
        <w:pStyle w:val="af3"/>
        <w:widowControl/>
        <w:numPr>
          <w:ilvl w:val="0"/>
          <w:numId w:val="9"/>
        </w:numPr>
        <w:autoSpaceDN w:val="0"/>
        <w:adjustRightInd w:val="0"/>
        <w:jc w:val="both"/>
        <w:rPr>
          <w:sz w:val="26"/>
          <w:szCs w:val="26"/>
        </w:rPr>
      </w:pPr>
      <w:r w:rsidRPr="008C5815">
        <w:rPr>
          <w:sz w:val="26"/>
          <w:szCs w:val="26"/>
        </w:rPr>
        <w:t>поступлени</w:t>
      </w:r>
      <w:r w:rsidR="003466E4" w:rsidRPr="008C5815">
        <w:rPr>
          <w:sz w:val="26"/>
          <w:szCs w:val="26"/>
        </w:rPr>
        <w:t>е</w:t>
      </w:r>
      <w:r w:rsidRPr="008C5815">
        <w:rPr>
          <w:sz w:val="26"/>
          <w:szCs w:val="26"/>
        </w:rPr>
        <w:t xml:space="preserve"> жалоб застрахованных лиц или их представителей на доступность и качество медицинской помощи в МО;</w:t>
      </w:r>
    </w:p>
    <w:p w:rsidR="0000013C" w:rsidRPr="008C5815" w:rsidRDefault="003466E4" w:rsidP="0000013C">
      <w:pPr>
        <w:pStyle w:val="af3"/>
        <w:widowControl/>
        <w:numPr>
          <w:ilvl w:val="0"/>
          <w:numId w:val="9"/>
        </w:numPr>
        <w:autoSpaceDN w:val="0"/>
        <w:adjustRightInd w:val="0"/>
        <w:jc w:val="both"/>
        <w:rPr>
          <w:sz w:val="26"/>
          <w:szCs w:val="26"/>
        </w:rPr>
      </w:pPr>
      <w:r w:rsidRPr="008C5815">
        <w:rPr>
          <w:sz w:val="26"/>
          <w:szCs w:val="26"/>
        </w:rPr>
        <w:t xml:space="preserve">  актуализацию направлений </w:t>
      </w:r>
      <w:r w:rsidR="0000013C" w:rsidRPr="008C5815">
        <w:rPr>
          <w:sz w:val="26"/>
          <w:szCs w:val="26"/>
        </w:rPr>
        <w:t>с учетом Решений Комиссии по ТП ОМС.</w:t>
      </w:r>
    </w:p>
    <w:p w:rsidR="00D96270" w:rsidRPr="008C5815" w:rsidRDefault="00D96270" w:rsidP="00D96270">
      <w:pPr>
        <w:pStyle w:val="af3"/>
        <w:widowControl/>
        <w:autoSpaceDN w:val="0"/>
        <w:adjustRightInd w:val="0"/>
        <w:ind w:left="1070"/>
        <w:jc w:val="both"/>
        <w:rPr>
          <w:sz w:val="26"/>
          <w:szCs w:val="26"/>
        </w:rPr>
      </w:pPr>
    </w:p>
    <w:p w:rsidR="00CC19F3" w:rsidRPr="008C5815" w:rsidRDefault="0000013C" w:rsidP="00E4724A">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ТФОМС РК ежеквартально, в срок до 30 числа месяца, следующего за отчетным кварталом, обеспечивает согласование корректированного Плана КОСКУ СМО.</w:t>
      </w:r>
    </w:p>
    <w:p w:rsidR="0000013C" w:rsidRPr="008C5815" w:rsidRDefault="00CC19F3" w:rsidP="00E4724A">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18. </w:t>
      </w:r>
      <w:proofErr w:type="gramStart"/>
      <w:r w:rsidRPr="008C5815">
        <w:rPr>
          <w:rFonts w:ascii="Times New Roman" w:hAnsi="Times New Roman" w:cs="Times New Roman"/>
          <w:sz w:val="26"/>
          <w:szCs w:val="26"/>
        </w:rPr>
        <w:t xml:space="preserve">СМО ежемесячно, в срок до 20 числа месяца, следующего за отчетным, обеспечивает формирование и предоставление в ТФОМС РК Сводного отчета о выполнении плана мероприятий по КОСКУ по видам экспертиз, условий оказания МП (далее - Сводный отчет), в электронном виде и на бумажном носителе, заверенных подписью и печатью руководителя СМО </w:t>
      </w:r>
      <w:r w:rsidRPr="008C5815">
        <w:rPr>
          <w:rFonts w:ascii="Times New Roman" w:hAnsi="Times New Roman" w:cs="Times New Roman"/>
          <w:b/>
          <w:sz w:val="26"/>
          <w:szCs w:val="26"/>
        </w:rPr>
        <w:t>(Приложение №</w:t>
      </w:r>
      <w:r w:rsidR="000E4E76" w:rsidRPr="008C5815">
        <w:rPr>
          <w:rFonts w:ascii="Times New Roman" w:hAnsi="Times New Roman" w:cs="Times New Roman"/>
          <w:b/>
          <w:sz w:val="26"/>
          <w:szCs w:val="26"/>
        </w:rPr>
        <w:t>2.1</w:t>
      </w:r>
      <w:r w:rsidRPr="008C5815">
        <w:rPr>
          <w:rFonts w:ascii="Times New Roman" w:hAnsi="Times New Roman" w:cs="Times New Roman"/>
          <w:b/>
          <w:sz w:val="26"/>
          <w:szCs w:val="26"/>
        </w:rPr>
        <w:t xml:space="preserve"> к Порядку)</w:t>
      </w:r>
      <w:r w:rsidRPr="008C5815">
        <w:rPr>
          <w:rFonts w:ascii="Times New Roman" w:hAnsi="Times New Roman" w:cs="Times New Roman"/>
          <w:sz w:val="26"/>
          <w:szCs w:val="26"/>
        </w:rPr>
        <w:t>.</w:t>
      </w:r>
      <w:proofErr w:type="gramEnd"/>
    </w:p>
    <w:p w:rsidR="0000013C" w:rsidRPr="008C5815" w:rsidRDefault="00CC19F3" w:rsidP="0000013C">
      <w:pPr>
        <w:pStyle w:val="ConsPlusNormal"/>
        <w:shd w:val="clear" w:color="auto" w:fill="FFFFFF"/>
        <w:ind w:firstLine="709"/>
        <w:jc w:val="both"/>
      </w:pPr>
      <w:r w:rsidRPr="008C5815">
        <w:rPr>
          <w:rFonts w:ascii="Times New Roman" w:hAnsi="Times New Roman" w:cs="Times New Roman"/>
          <w:sz w:val="26"/>
          <w:szCs w:val="26"/>
        </w:rPr>
        <w:t>19</w:t>
      </w:r>
      <w:r w:rsidR="00D96270" w:rsidRPr="008C5815">
        <w:rPr>
          <w:rFonts w:ascii="Times New Roman" w:hAnsi="Times New Roman" w:cs="Times New Roman"/>
          <w:sz w:val="26"/>
          <w:szCs w:val="26"/>
        </w:rPr>
        <w:t>. По итогам утвержденного</w:t>
      </w:r>
      <w:r w:rsidR="0000013C" w:rsidRPr="008C5815">
        <w:rPr>
          <w:rFonts w:ascii="Times New Roman" w:hAnsi="Times New Roman" w:cs="Times New Roman"/>
          <w:sz w:val="26"/>
          <w:szCs w:val="26"/>
        </w:rPr>
        <w:t xml:space="preserve"> Плана КОСКУ СМО ТФОМС РК в срок до</w:t>
      </w:r>
      <w:r w:rsidR="00D96270" w:rsidRPr="008C5815">
        <w:rPr>
          <w:rFonts w:ascii="Times New Roman" w:hAnsi="Times New Roman" w:cs="Times New Roman"/>
          <w:sz w:val="26"/>
          <w:szCs w:val="26"/>
        </w:rPr>
        <w:softHyphen/>
      </w:r>
      <w:r w:rsidR="00D96270" w:rsidRPr="008C5815">
        <w:rPr>
          <w:rFonts w:ascii="Times New Roman" w:hAnsi="Times New Roman" w:cs="Times New Roman"/>
          <w:sz w:val="26"/>
          <w:szCs w:val="26"/>
        </w:rPr>
        <w:softHyphen/>
      </w:r>
      <w:r w:rsidR="00D96270" w:rsidRPr="008C5815">
        <w:rPr>
          <w:rFonts w:ascii="Times New Roman" w:hAnsi="Times New Roman" w:cs="Times New Roman"/>
          <w:sz w:val="26"/>
          <w:szCs w:val="26"/>
        </w:rPr>
        <w:softHyphen/>
      </w:r>
      <w:r w:rsidR="00D96270" w:rsidRPr="008C5815">
        <w:rPr>
          <w:rFonts w:ascii="Times New Roman" w:hAnsi="Times New Roman" w:cs="Times New Roman"/>
          <w:sz w:val="26"/>
          <w:szCs w:val="26"/>
        </w:rPr>
        <w:softHyphen/>
      </w:r>
      <w:r w:rsidR="00AD01B8" w:rsidRPr="008C5815">
        <w:rPr>
          <w:rFonts w:ascii="Times New Roman" w:hAnsi="Times New Roman" w:cs="Times New Roman"/>
          <w:sz w:val="26"/>
          <w:szCs w:val="26"/>
        </w:rPr>
        <w:t xml:space="preserve"> 05 февраля</w:t>
      </w:r>
      <w:r w:rsidR="0000013C" w:rsidRPr="008C5815">
        <w:rPr>
          <w:rFonts w:ascii="Times New Roman" w:hAnsi="Times New Roman" w:cs="Times New Roman"/>
          <w:sz w:val="26"/>
          <w:szCs w:val="26"/>
        </w:rPr>
        <w:t xml:space="preserve"> формирует и утверждает План</w:t>
      </w:r>
      <w:r w:rsidR="00D96270" w:rsidRPr="008C5815">
        <w:rPr>
          <w:rFonts w:ascii="Times New Roman" w:hAnsi="Times New Roman" w:cs="Times New Roman"/>
          <w:sz w:val="26"/>
          <w:szCs w:val="26"/>
        </w:rPr>
        <w:t xml:space="preserve"> КОСКУ ТФОМС РК </w:t>
      </w:r>
      <w:proofErr w:type="gramStart"/>
      <w:r w:rsidR="00D96270" w:rsidRPr="008C5815">
        <w:rPr>
          <w:rFonts w:ascii="Times New Roman" w:hAnsi="Times New Roman" w:cs="Times New Roman"/>
          <w:sz w:val="26"/>
          <w:szCs w:val="26"/>
        </w:rPr>
        <w:t>повторных</w:t>
      </w:r>
      <w:proofErr w:type="gramEnd"/>
      <w:r w:rsidR="00D96270" w:rsidRPr="008C5815">
        <w:rPr>
          <w:rFonts w:ascii="Times New Roman" w:hAnsi="Times New Roman" w:cs="Times New Roman"/>
          <w:sz w:val="26"/>
          <w:szCs w:val="26"/>
        </w:rPr>
        <w:t xml:space="preserve"> МЭЭ и повторных ЭКМП (далее – </w:t>
      </w:r>
      <w:proofErr w:type="spellStart"/>
      <w:r w:rsidR="00D96270" w:rsidRPr="008C5815">
        <w:rPr>
          <w:rFonts w:ascii="Times New Roman" w:hAnsi="Times New Roman" w:cs="Times New Roman"/>
          <w:sz w:val="26"/>
          <w:szCs w:val="26"/>
        </w:rPr>
        <w:t>реэкспертизы</w:t>
      </w:r>
      <w:proofErr w:type="spellEnd"/>
      <w:r w:rsidR="00D96270" w:rsidRPr="008C5815">
        <w:rPr>
          <w:rFonts w:ascii="Times New Roman" w:hAnsi="Times New Roman" w:cs="Times New Roman"/>
          <w:sz w:val="26"/>
          <w:szCs w:val="26"/>
        </w:rPr>
        <w:t>).</w:t>
      </w:r>
    </w:p>
    <w:p w:rsidR="0000013C" w:rsidRPr="008C5815" w:rsidRDefault="0000013C"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Количество случаев, подвергаемых </w:t>
      </w:r>
      <w:proofErr w:type="spellStart"/>
      <w:r w:rsidRPr="008C5815">
        <w:rPr>
          <w:rFonts w:ascii="Times New Roman" w:hAnsi="Times New Roman" w:cs="Times New Roman"/>
          <w:sz w:val="26"/>
          <w:szCs w:val="26"/>
        </w:rPr>
        <w:t>реэкспертизе</w:t>
      </w:r>
      <w:proofErr w:type="spellEnd"/>
      <w:r w:rsidRPr="008C5815">
        <w:rPr>
          <w:rFonts w:ascii="Times New Roman" w:hAnsi="Times New Roman" w:cs="Times New Roman"/>
          <w:sz w:val="26"/>
          <w:szCs w:val="26"/>
        </w:rPr>
        <w:t xml:space="preserve">, определяется количеством поводов для их проведения в соответствии с </w:t>
      </w:r>
      <w:hyperlink w:anchor="P207" w:history="1">
        <w:r w:rsidRPr="008C5815">
          <w:rPr>
            <w:rFonts w:ascii="Times New Roman" w:hAnsi="Times New Roman" w:cs="Times New Roman"/>
            <w:sz w:val="26"/>
            <w:szCs w:val="26"/>
          </w:rPr>
          <w:t>пунктами 40</w:t>
        </w:r>
      </w:hyperlink>
      <w:r w:rsidRPr="008C5815">
        <w:rPr>
          <w:rFonts w:ascii="Times New Roman" w:hAnsi="Times New Roman" w:cs="Times New Roman"/>
          <w:sz w:val="26"/>
          <w:szCs w:val="26"/>
        </w:rPr>
        <w:t xml:space="preserve">, </w:t>
      </w:r>
      <w:hyperlink w:anchor="P210" w:history="1">
        <w:r w:rsidRPr="008C5815">
          <w:rPr>
            <w:rFonts w:ascii="Times New Roman" w:hAnsi="Times New Roman" w:cs="Times New Roman"/>
            <w:sz w:val="26"/>
            <w:szCs w:val="26"/>
          </w:rPr>
          <w:t>41</w:t>
        </w:r>
      </w:hyperlink>
      <w:r w:rsidRPr="008C5815">
        <w:rPr>
          <w:rFonts w:ascii="Times New Roman" w:hAnsi="Times New Roman" w:cs="Times New Roman"/>
          <w:sz w:val="26"/>
          <w:szCs w:val="26"/>
        </w:rPr>
        <w:t xml:space="preserve"> </w:t>
      </w:r>
      <w:r w:rsidR="00D96270" w:rsidRPr="008C5815">
        <w:rPr>
          <w:rFonts w:ascii="Times New Roman" w:hAnsi="Times New Roman" w:cs="Times New Roman"/>
          <w:sz w:val="26"/>
          <w:szCs w:val="26"/>
        </w:rPr>
        <w:t>Приказа ФФОМС № 230, и составляет:</w:t>
      </w:r>
    </w:p>
    <w:p w:rsidR="00D96270" w:rsidRPr="008C5815" w:rsidRDefault="00D96270" w:rsidP="00D96270">
      <w:pPr>
        <w:shd w:val="clear" w:color="auto" w:fill="FFFFFF"/>
        <w:spacing w:before="60"/>
        <w:ind w:firstLine="709"/>
        <w:jc w:val="both"/>
      </w:pPr>
      <w:r w:rsidRPr="008C5815">
        <w:rPr>
          <w:sz w:val="26"/>
          <w:szCs w:val="26"/>
        </w:rPr>
        <w:t>а) от числа первичных медико-экономических экспертиз не менее:</w:t>
      </w:r>
    </w:p>
    <w:p w:rsidR="00D96270" w:rsidRPr="008C5815" w:rsidRDefault="00D96270" w:rsidP="00D96270">
      <w:pPr>
        <w:shd w:val="clear" w:color="auto" w:fill="FFFFFF"/>
        <w:spacing w:before="60"/>
        <w:ind w:firstLine="709"/>
        <w:jc w:val="both"/>
      </w:pPr>
      <w:r w:rsidRPr="008C5815">
        <w:rPr>
          <w:sz w:val="26"/>
          <w:szCs w:val="26"/>
        </w:rPr>
        <w:lastRenderedPageBreak/>
        <w:t>- 8% - в круглосуточном стационаре;</w:t>
      </w:r>
    </w:p>
    <w:p w:rsidR="00D96270" w:rsidRPr="008C5815" w:rsidRDefault="00D96270" w:rsidP="00D96270">
      <w:pPr>
        <w:shd w:val="clear" w:color="auto" w:fill="FFFFFF"/>
        <w:spacing w:before="60"/>
        <w:ind w:firstLine="709"/>
        <w:jc w:val="both"/>
      </w:pPr>
      <w:r w:rsidRPr="008C5815">
        <w:rPr>
          <w:sz w:val="26"/>
          <w:szCs w:val="26"/>
        </w:rPr>
        <w:t>- 8% - в дневном стационаре;</w:t>
      </w:r>
    </w:p>
    <w:p w:rsidR="00D96270" w:rsidRPr="008C5815" w:rsidRDefault="00D96270" w:rsidP="00D96270">
      <w:pPr>
        <w:shd w:val="clear" w:color="auto" w:fill="FFFFFF"/>
        <w:spacing w:before="60"/>
        <w:ind w:firstLine="709"/>
        <w:jc w:val="both"/>
      </w:pPr>
      <w:r w:rsidRPr="008C5815">
        <w:rPr>
          <w:sz w:val="26"/>
          <w:szCs w:val="26"/>
        </w:rPr>
        <w:t>- 0,8% - при амбулаторно-поликлинической помощи;</w:t>
      </w:r>
    </w:p>
    <w:p w:rsidR="00D96270" w:rsidRPr="008C5815" w:rsidRDefault="00D96270" w:rsidP="00D96270">
      <w:pPr>
        <w:shd w:val="clear" w:color="auto" w:fill="FFFFFF"/>
        <w:spacing w:before="60"/>
        <w:ind w:firstLine="709"/>
        <w:jc w:val="both"/>
      </w:pPr>
      <w:r w:rsidRPr="008C5815">
        <w:rPr>
          <w:sz w:val="26"/>
          <w:szCs w:val="26"/>
        </w:rPr>
        <w:t>- 3% - скорой медицинской помощи вне медицинской организации;</w:t>
      </w:r>
    </w:p>
    <w:p w:rsidR="00D96270" w:rsidRPr="008C5815" w:rsidRDefault="00D96270" w:rsidP="00D96270">
      <w:pPr>
        <w:shd w:val="clear" w:color="auto" w:fill="FFFFFF"/>
        <w:spacing w:before="60"/>
        <w:ind w:firstLine="709"/>
        <w:jc w:val="both"/>
      </w:pPr>
      <w:r w:rsidRPr="008C5815">
        <w:rPr>
          <w:sz w:val="26"/>
          <w:szCs w:val="26"/>
        </w:rPr>
        <w:t>б) от числа первичных экспертиз качества медицинской помощи не менее:</w:t>
      </w:r>
    </w:p>
    <w:p w:rsidR="00D96270" w:rsidRPr="008C5815" w:rsidRDefault="00D96270" w:rsidP="00D96270">
      <w:pPr>
        <w:shd w:val="clear" w:color="auto" w:fill="FFFFFF"/>
        <w:spacing w:before="60"/>
        <w:ind w:firstLine="709"/>
        <w:jc w:val="both"/>
      </w:pPr>
      <w:r w:rsidRPr="008C5815">
        <w:rPr>
          <w:sz w:val="26"/>
          <w:szCs w:val="26"/>
        </w:rPr>
        <w:t>- 5% - в круглосуточном стационаре;</w:t>
      </w:r>
    </w:p>
    <w:p w:rsidR="00D96270" w:rsidRPr="008C5815" w:rsidRDefault="00D96270" w:rsidP="00D96270">
      <w:pPr>
        <w:shd w:val="clear" w:color="auto" w:fill="FFFFFF"/>
        <w:spacing w:before="60"/>
        <w:ind w:firstLine="709"/>
        <w:jc w:val="both"/>
      </w:pPr>
      <w:r w:rsidRPr="008C5815">
        <w:rPr>
          <w:sz w:val="26"/>
          <w:szCs w:val="26"/>
        </w:rPr>
        <w:t>- 3% - в дневном стационаре;</w:t>
      </w:r>
    </w:p>
    <w:p w:rsidR="00D96270" w:rsidRPr="008C5815" w:rsidRDefault="00D96270" w:rsidP="00D96270">
      <w:pPr>
        <w:shd w:val="clear" w:color="auto" w:fill="FFFFFF"/>
        <w:spacing w:before="60"/>
        <w:ind w:firstLine="709"/>
        <w:jc w:val="both"/>
      </w:pPr>
      <w:r w:rsidRPr="008C5815">
        <w:rPr>
          <w:sz w:val="26"/>
          <w:szCs w:val="26"/>
        </w:rPr>
        <w:t>- 0,5% - при амбулаторно-поликлинической помощи;</w:t>
      </w:r>
    </w:p>
    <w:p w:rsidR="00D96270" w:rsidRPr="008C5815" w:rsidRDefault="00D96270" w:rsidP="00D96270">
      <w:pPr>
        <w:shd w:val="clear" w:color="auto" w:fill="FFFFFF"/>
        <w:spacing w:before="60"/>
        <w:ind w:firstLine="709"/>
        <w:jc w:val="both"/>
      </w:pPr>
      <w:r w:rsidRPr="008C5815">
        <w:rPr>
          <w:sz w:val="26"/>
          <w:szCs w:val="26"/>
        </w:rPr>
        <w:t>- 1,5% - скорой медицинской помощи вне медицинской организации.</w:t>
      </w:r>
    </w:p>
    <w:p w:rsidR="00D96270" w:rsidRPr="008C5815" w:rsidRDefault="00D96270" w:rsidP="0000013C">
      <w:pPr>
        <w:pStyle w:val="ConsPlusNormal"/>
        <w:shd w:val="clear" w:color="auto" w:fill="FFFFFF"/>
        <w:ind w:firstLine="709"/>
        <w:jc w:val="both"/>
      </w:pPr>
    </w:p>
    <w:p w:rsidR="00D96270" w:rsidRPr="008C5815" w:rsidRDefault="0000013C" w:rsidP="00D96270">
      <w:pPr>
        <w:shd w:val="clear" w:color="auto" w:fill="FFFFFF"/>
        <w:spacing w:before="60"/>
        <w:ind w:firstLine="709"/>
        <w:jc w:val="both"/>
        <w:rPr>
          <w:sz w:val="26"/>
          <w:szCs w:val="26"/>
        </w:rPr>
      </w:pPr>
      <w:r w:rsidRPr="008C5815">
        <w:rPr>
          <w:sz w:val="26"/>
          <w:szCs w:val="26"/>
        </w:rPr>
        <w:t xml:space="preserve">В течение календарного года </w:t>
      </w:r>
      <w:proofErr w:type="spellStart"/>
      <w:r w:rsidRPr="008C5815">
        <w:rPr>
          <w:sz w:val="26"/>
          <w:szCs w:val="26"/>
        </w:rPr>
        <w:t>реэкспертизе</w:t>
      </w:r>
      <w:proofErr w:type="spellEnd"/>
      <w:r w:rsidRPr="008C5815">
        <w:rPr>
          <w:sz w:val="26"/>
          <w:szCs w:val="26"/>
        </w:rPr>
        <w:t xml:space="preserve"> должны быть подвергнуты все СМО, осуществляющие деятельность в сфере ОМС, по случаям оказания медицинской помощи во всех МО.</w:t>
      </w:r>
    </w:p>
    <w:p w:rsidR="00CC19F3" w:rsidRPr="008C5815" w:rsidRDefault="00CC19F3" w:rsidP="00E4724A">
      <w:pPr>
        <w:shd w:val="clear" w:color="auto" w:fill="FFFFFF"/>
        <w:spacing w:before="60"/>
        <w:ind w:firstLine="709"/>
        <w:jc w:val="both"/>
        <w:rPr>
          <w:sz w:val="26"/>
          <w:szCs w:val="26"/>
        </w:rPr>
      </w:pPr>
      <w:r w:rsidRPr="008C5815">
        <w:rPr>
          <w:sz w:val="26"/>
          <w:szCs w:val="26"/>
        </w:rPr>
        <w:t>20</w:t>
      </w:r>
      <w:r w:rsidR="00D96270" w:rsidRPr="008C5815">
        <w:rPr>
          <w:sz w:val="26"/>
          <w:szCs w:val="26"/>
        </w:rPr>
        <w:t xml:space="preserve">. </w:t>
      </w:r>
      <w:r w:rsidR="0000013C" w:rsidRPr="008C5815">
        <w:rPr>
          <w:sz w:val="26"/>
          <w:szCs w:val="26"/>
        </w:rPr>
        <w:t>Согласованные ТФОМС РК плановые мероприятия по проведению КОСКУ СМО на год, в том числе в разрезе видов экспертиз, условий оказания медицинской помощи и МО, размещаются в сети Интернет на закрытой части сайта ТФОМС РК.</w:t>
      </w:r>
    </w:p>
    <w:p w:rsidR="0000013C" w:rsidRPr="008C5815" w:rsidRDefault="00CC19F3" w:rsidP="0000013C">
      <w:pPr>
        <w:pStyle w:val="ConsPlusNormal"/>
        <w:shd w:val="clear" w:color="auto" w:fill="FFFFFF"/>
        <w:ind w:firstLine="709"/>
        <w:jc w:val="both"/>
      </w:pPr>
      <w:r w:rsidRPr="008C5815">
        <w:rPr>
          <w:rFonts w:ascii="Times New Roman" w:hAnsi="Times New Roman" w:cs="Times New Roman"/>
          <w:sz w:val="26"/>
          <w:szCs w:val="26"/>
        </w:rPr>
        <w:t xml:space="preserve">21. </w:t>
      </w:r>
      <w:r w:rsidR="0000013C" w:rsidRPr="008C5815">
        <w:rPr>
          <w:rFonts w:ascii="Times New Roman" w:hAnsi="Times New Roman" w:cs="Times New Roman"/>
          <w:sz w:val="26"/>
          <w:szCs w:val="26"/>
        </w:rPr>
        <w:t>ТФОМС РК при проведении проверок СМО, анализирует помесячное исполнение Плана КОСКУ СМО.</w:t>
      </w:r>
    </w:p>
    <w:p w:rsidR="0000013C" w:rsidRPr="008C5815" w:rsidRDefault="0000013C" w:rsidP="0000013C">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В случае невыполнения объемов, предусмотренных Планом КОСКУ СМО и, по итогам квартала и по итогам года ТФОМС РК применяет к СМО финансовые санкции.</w:t>
      </w:r>
    </w:p>
    <w:p w:rsidR="0000013C" w:rsidRPr="008C5815" w:rsidRDefault="0000013C" w:rsidP="0000013C"/>
    <w:p w:rsidR="00B7215E" w:rsidRPr="008C5815" w:rsidRDefault="001D7808">
      <w:pPr>
        <w:shd w:val="clear" w:color="auto" w:fill="FFFFFF"/>
        <w:spacing w:before="240" w:after="240"/>
        <w:ind w:firstLine="709"/>
        <w:jc w:val="center"/>
      </w:pPr>
      <w:r w:rsidRPr="008C5815">
        <w:rPr>
          <w:b/>
          <w:sz w:val="26"/>
          <w:szCs w:val="26"/>
          <w:lang w:val="en-US"/>
        </w:rPr>
        <w:t>V</w:t>
      </w:r>
      <w:r w:rsidR="0040578D" w:rsidRPr="008C5815">
        <w:rPr>
          <w:b/>
          <w:sz w:val="26"/>
          <w:szCs w:val="26"/>
        </w:rPr>
        <w:t>. Медико-экономический контроль</w:t>
      </w:r>
    </w:p>
    <w:p w:rsidR="009E4741" w:rsidRPr="008C5815" w:rsidRDefault="0092436F" w:rsidP="00E4724A">
      <w:pPr>
        <w:shd w:val="clear" w:color="auto" w:fill="FFFFFF"/>
        <w:spacing w:before="60"/>
        <w:ind w:firstLine="709"/>
        <w:jc w:val="both"/>
        <w:rPr>
          <w:sz w:val="26"/>
          <w:szCs w:val="26"/>
        </w:rPr>
      </w:pPr>
      <w:r w:rsidRPr="008C5815">
        <w:rPr>
          <w:sz w:val="26"/>
          <w:szCs w:val="26"/>
        </w:rPr>
        <w:t>22</w:t>
      </w:r>
      <w:r w:rsidR="0040578D" w:rsidRPr="008C5815">
        <w:rPr>
          <w:sz w:val="26"/>
          <w:szCs w:val="26"/>
        </w:rPr>
        <w:t xml:space="preserve">. Медико-экономический контроль (далее - МЭК) - установление соответствия сведений об объемах оказанной медицинской помощи застрахованным лицам на основании предоставленных к оплате медицинской организацией </w:t>
      </w:r>
      <w:hyperlink r:id="rId7" w:history="1">
        <w:r w:rsidR="0040578D" w:rsidRPr="008C5815">
          <w:rPr>
            <w:sz w:val="26"/>
            <w:szCs w:val="26"/>
          </w:rPr>
          <w:t>реестров</w:t>
        </w:r>
      </w:hyperlink>
      <w:r w:rsidR="0040578D" w:rsidRPr="008C5815">
        <w:rPr>
          <w:sz w:val="26"/>
          <w:szCs w:val="26"/>
        </w:rPr>
        <w:t xml:space="preserve">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rsidR="009E4741" w:rsidRPr="008C5815" w:rsidRDefault="0092436F" w:rsidP="00E4724A">
      <w:pPr>
        <w:shd w:val="clear" w:color="auto" w:fill="FFFFFF"/>
        <w:spacing w:before="60"/>
        <w:ind w:firstLine="709"/>
        <w:jc w:val="both"/>
        <w:rPr>
          <w:sz w:val="26"/>
          <w:szCs w:val="26"/>
        </w:rPr>
      </w:pPr>
      <w:r w:rsidRPr="008C5815">
        <w:rPr>
          <w:sz w:val="26"/>
          <w:szCs w:val="26"/>
        </w:rPr>
        <w:t>23</w:t>
      </w:r>
      <w:r w:rsidR="0040578D" w:rsidRPr="008C5815">
        <w:rPr>
          <w:sz w:val="26"/>
          <w:szCs w:val="26"/>
        </w:rPr>
        <w:t>. МЭК осуществляется специалистами СМО (предварительный, первичный и заключительный медико-экономический контроль) и ТФОМС РК (повторный медико-экономический контроль).</w:t>
      </w:r>
    </w:p>
    <w:p w:rsidR="009E4741" w:rsidRPr="008C5815" w:rsidRDefault="0092436F" w:rsidP="00E4724A">
      <w:pPr>
        <w:pStyle w:val="ConsPlusNormal"/>
        <w:shd w:val="clear" w:color="auto" w:fill="FFFFFF"/>
        <w:ind w:firstLine="709"/>
        <w:jc w:val="both"/>
        <w:rPr>
          <w:rFonts w:ascii="Times New Roman" w:eastAsia="Calibri" w:hAnsi="Times New Roman" w:cs="Times New Roman"/>
          <w:sz w:val="26"/>
          <w:szCs w:val="26"/>
          <w:lang w:eastAsia="en-US"/>
        </w:rPr>
      </w:pPr>
      <w:r w:rsidRPr="008C5815">
        <w:rPr>
          <w:rFonts w:ascii="Times New Roman" w:eastAsia="Calibri" w:hAnsi="Times New Roman" w:cs="Times New Roman"/>
          <w:sz w:val="26"/>
          <w:szCs w:val="26"/>
          <w:lang w:eastAsia="en-US"/>
        </w:rPr>
        <w:t xml:space="preserve">23.1. </w:t>
      </w:r>
      <w:r w:rsidR="0040578D" w:rsidRPr="008C5815">
        <w:rPr>
          <w:rFonts w:ascii="Times New Roman" w:eastAsia="Calibri" w:hAnsi="Times New Roman" w:cs="Times New Roman"/>
          <w:sz w:val="26"/>
          <w:szCs w:val="26"/>
          <w:lang w:eastAsia="en-US"/>
        </w:rPr>
        <w:t xml:space="preserve"> При МЭК проводится контроль всех случаев оказания медицинской помощи по ОМС в целях:</w:t>
      </w:r>
    </w:p>
    <w:p w:rsidR="009E4741" w:rsidRPr="008C5815" w:rsidRDefault="0092436F" w:rsidP="00E4724A">
      <w:pPr>
        <w:shd w:val="clear" w:color="auto" w:fill="FFFFFF"/>
        <w:autoSpaceDE w:val="0"/>
        <w:ind w:firstLine="709"/>
        <w:jc w:val="both"/>
        <w:rPr>
          <w:rFonts w:eastAsia="Calibri"/>
          <w:sz w:val="26"/>
          <w:szCs w:val="26"/>
          <w:lang w:eastAsia="en-US"/>
        </w:rPr>
      </w:pPr>
      <w:r w:rsidRPr="008C5815">
        <w:rPr>
          <w:rFonts w:eastAsia="Calibri"/>
          <w:sz w:val="26"/>
          <w:szCs w:val="26"/>
          <w:lang w:eastAsia="en-US"/>
        </w:rPr>
        <w:t xml:space="preserve">1) </w:t>
      </w:r>
      <w:r w:rsidR="0040578D" w:rsidRPr="008C5815">
        <w:rPr>
          <w:rFonts w:eastAsia="Calibri"/>
          <w:sz w:val="26"/>
          <w:szCs w:val="26"/>
          <w:lang w:eastAsia="en-US"/>
        </w:rPr>
        <w:t>проверки реестров счетов на соответствие установленному порядку информационного обмена в сфере ОМС;</w:t>
      </w:r>
    </w:p>
    <w:p w:rsidR="009E4741" w:rsidRPr="008C5815" w:rsidRDefault="0040578D" w:rsidP="00E4724A">
      <w:pPr>
        <w:shd w:val="clear" w:color="auto" w:fill="FFFFFF"/>
        <w:autoSpaceDE w:val="0"/>
        <w:ind w:firstLine="709"/>
        <w:jc w:val="both"/>
        <w:rPr>
          <w:rFonts w:eastAsia="Calibri"/>
          <w:sz w:val="26"/>
          <w:szCs w:val="26"/>
          <w:lang w:eastAsia="en-US"/>
        </w:rPr>
      </w:pPr>
      <w:r w:rsidRPr="008C5815">
        <w:rPr>
          <w:rFonts w:eastAsia="Calibri"/>
          <w:sz w:val="26"/>
          <w:szCs w:val="26"/>
          <w:lang w:eastAsia="en-US"/>
        </w:rPr>
        <w:t>2) идентификации лица, застрахованного конкретной СМО (плательщика);</w:t>
      </w:r>
    </w:p>
    <w:p w:rsidR="00B7215E" w:rsidRPr="008C5815" w:rsidRDefault="0040578D">
      <w:pPr>
        <w:shd w:val="clear" w:color="auto" w:fill="FFFFFF"/>
        <w:autoSpaceDE w:val="0"/>
        <w:ind w:firstLine="709"/>
        <w:jc w:val="both"/>
      </w:pPr>
      <w:r w:rsidRPr="008C5815">
        <w:rPr>
          <w:rFonts w:eastAsia="Calibri"/>
          <w:sz w:val="26"/>
          <w:szCs w:val="26"/>
          <w:lang w:eastAsia="en-US"/>
        </w:rPr>
        <w:t>3) проверки соответствия оказанной медицинской помощи:</w:t>
      </w:r>
    </w:p>
    <w:p w:rsidR="00B7215E" w:rsidRPr="008C5815" w:rsidRDefault="0040578D" w:rsidP="00E4724A">
      <w:pPr>
        <w:shd w:val="clear" w:color="auto" w:fill="FFFFFF"/>
        <w:autoSpaceDE w:val="0"/>
        <w:ind w:left="707" w:firstLine="709"/>
        <w:jc w:val="both"/>
      </w:pPr>
      <w:r w:rsidRPr="008C5815">
        <w:rPr>
          <w:rFonts w:eastAsia="Calibri"/>
          <w:sz w:val="26"/>
          <w:szCs w:val="26"/>
          <w:lang w:eastAsia="en-US"/>
        </w:rPr>
        <w:t>а) территориальной программе ОМС;</w:t>
      </w:r>
    </w:p>
    <w:p w:rsidR="00B7215E" w:rsidRPr="008C5815" w:rsidRDefault="0040578D" w:rsidP="00E4724A">
      <w:pPr>
        <w:shd w:val="clear" w:color="auto" w:fill="FFFFFF"/>
        <w:autoSpaceDE w:val="0"/>
        <w:ind w:left="707" w:firstLine="709"/>
        <w:jc w:val="both"/>
      </w:pPr>
      <w:r w:rsidRPr="008C5815">
        <w:rPr>
          <w:rFonts w:eastAsia="Calibri"/>
          <w:sz w:val="26"/>
          <w:szCs w:val="26"/>
          <w:lang w:eastAsia="en-US"/>
        </w:rPr>
        <w:t>б) условиям договора на оказание и оплату медицинской помощи по ОМС;</w:t>
      </w:r>
    </w:p>
    <w:p w:rsidR="009E4741" w:rsidRPr="008C5815" w:rsidRDefault="0040578D" w:rsidP="00E4724A">
      <w:pPr>
        <w:shd w:val="clear" w:color="auto" w:fill="FFFFFF"/>
        <w:autoSpaceDE w:val="0"/>
        <w:ind w:left="707" w:firstLine="709"/>
        <w:jc w:val="both"/>
        <w:rPr>
          <w:rFonts w:eastAsia="Calibri"/>
          <w:sz w:val="26"/>
          <w:szCs w:val="26"/>
          <w:lang w:eastAsia="en-US"/>
        </w:rPr>
      </w:pPr>
      <w:r w:rsidRPr="008C5815">
        <w:rPr>
          <w:rFonts w:eastAsia="Calibri"/>
          <w:sz w:val="26"/>
          <w:szCs w:val="26"/>
          <w:lang w:eastAsia="en-US"/>
        </w:rPr>
        <w:t>в) действующей лицензии МО на осуществление медицинской деятельности;</w:t>
      </w:r>
    </w:p>
    <w:p w:rsidR="009E4741" w:rsidRPr="008C5815" w:rsidRDefault="0040578D" w:rsidP="00E4724A">
      <w:pPr>
        <w:shd w:val="clear" w:color="auto" w:fill="FFFFFF"/>
        <w:autoSpaceDE w:val="0"/>
        <w:ind w:firstLine="709"/>
        <w:jc w:val="both"/>
        <w:rPr>
          <w:rFonts w:eastAsia="Calibri"/>
          <w:sz w:val="26"/>
          <w:szCs w:val="26"/>
          <w:lang w:eastAsia="en-US"/>
        </w:rPr>
      </w:pPr>
      <w:r w:rsidRPr="008C5815">
        <w:rPr>
          <w:rFonts w:eastAsia="Calibri"/>
          <w:sz w:val="26"/>
          <w:szCs w:val="26"/>
          <w:lang w:eastAsia="en-US"/>
        </w:rPr>
        <w:t>4) проверки обоснованности применения тарифов на медицинские услуги, расчета их стоимости в соответствии с методикой расчета тарифов на оплату медицинской помощи, способам оплаты медицинской помощи и тарифам на оплату медицинской помощи и договором на оказание и оплату медицинской помощи по ОМС;</w:t>
      </w:r>
    </w:p>
    <w:p w:rsidR="009E4741" w:rsidRPr="008C5815" w:rsidRDefault="0040578D" w:rsidP="00E4724A">
      <w:pPr>
        <w:shd w:val="clear" w:color="auto" w:fill="FFFFFF"/>
        <w:autoSpaceDE w:val="0"/>
        <w:ind w:firstLine="709"/>
        <w:jc w:val="both"/>
        <w:rPr>
          <w:strike/>
          <w:sz w:val="26"/>
          <w:szCs w:val="26"/>
        </w:rPr>
      </w:pPr>
      <w:proofErr w:type="gramStart"/>
      <w:r w:rsidRPr="008C5815">
        <w:rPr>
          <w:rFonts w:eastAsia="Calibri"/>
          <w:sz w:val="26"/>
          <w:szCs w:val="26"/>
          <w:lang w:eastAsia="en-US"/>
        </w:rPr>
        <w:lastRenderedPageBreak/>
        <w:t xml:space="preserve">5) </w:t>
      </w:r>
      <w:r w:rsidR="0017481A" w:rsidRPr="008C5815">
        <w:rPr>
          <w:sz w:val="26"/>
          <w:szCs w:val="26"/>
        </w:rPr>
        <w:t xml:space="preserve">установления отсутствия превышения МО объемов медицинской помощи, установленных решением комиссии по разработке территориальной программы обязательного медицинского страхования, подлежащих оплате за счет средств ОМС (за исключением объемов медицинской помощи, оплачиваемых по </w:t>
      </w:r>
      <w:proofErr w:type="spellStart"/>
      <w:r w:rsidR="0017481A" w:rsidRPr="008C5815">
        <w:rPr>
          <w:sz w:val="26"/>
          <w:szCs w:val="26"/>
        </w:rPr>
        <w:t>подушевому</w:t>
      </w:r>
      <w:proofErr w:type="spellEnd"/>
      <w:r w:rsidR="0017481A" w:rsidRPr="008C5815">
        <w:rPr>
          <w:sz w:val="26"/>
          <w:szCs w:val="26"/>
        </w:rPr>
        <w:t xml:space="preserve"> нормативу финансирования на прикрепившихся лиц, и за исключением объемов и финансового</w:t>
      </w:r>
      <w:r w:rsidR="0017481A" w:rsidRPr="008C5815">
        <w:rPr>
          <w:strike/>
          <w:sz w:val="26"/>
          <w:szCs w:val="26"/>
        </w:rPr>
        <w:t xml:space="preserve"> </w:t>
      </w:r>
      <w:r w:rsidR="0017481A" w:rsidRPr="008C5815">
        <w:rPr>
          <w:sz w:val="26"/>
          <w:szCs w:val="26"/>
        </w:rPr>
        <w:t>обеспечения амбулаторной медицинской помощи, оказываемой гражданам, прикрепленных к иным МО).</w:t>
      </w:r>
      <w:proofErr w:type="gramEnd"/>
    </w:p>
    <w:p w:rsidR="00B7215E" w:rsidRPr="008C5815" w:rsidRDefault="0092436F">
      <w:pPr>
        <w:shd w:val="clear" w:color="auto" w:fill="FFFFFF"/>
        <w:autoSpaceDE w:val="0"/>
        <w:spacing w:before="60"/>
        <w:ind w:firstLine="708"/>
        <w:jc w:val="both"/>
      </w:pPr>
      <w:r w:rsidRPr="008C5815">
        <w:rPr>
          <w:rFonts w:eastAsia="Calibri"/>
          <w:sz w:val="26"/>
          <w:szCs w:val="26"/>
          <w:lang w:eastAsia="en-US"/>
        </w:rPr>
        <w:t>23.2.</w:t>
      </w:r>
      <w:r w:rsidR="0040578D" w:rsidRPr="008C5815">
        <w:rPr>
          <w:rFonts w:eastAsia="Calibri"/>
          <w:sz w:val="26"/>
          <w:szCs w:val="26"/>
          <w:lang w:eastAsia="en-US"/>
        </w:rPr>
        <w:t xml:space="preserve"> </w:t>
      </w:r>
      <w:r w:rsidR="0040578D" w:rsidRPr="008C5815">
        <w:rPr>
          <w:sz w:val="26"/>
          <w:szCs w:val="26"/>
        </w:rPr>
        <w:t>СМО проводит МЭК реестров счетов от МО в 3 этапа:</w:t>
      </w:r>
    </w:p>
    <w:p w:rsidR="00B7215E" w:rsidRPr="008C5815" w:rsidRDefault="0040578D" w:rsidP="00E4724A">
      <w:pPr>
        <w:pStyle w:val="af3"/>
        <w:shd w:val="clear" w:color="auto" w:fill="FFFFFF"/>
        <w:spacing w:before="60"/>
        <w:ind w:firstLine="696"/>
        <w:jc w:val="both"/>
      </w:pPr>
      <w:r w:rsidRPr="008C5815">
        <w:rPr>
          <w:sz w:val="26"/>
          <w:szCs w:val="26"/>
        </w:rPr>
        <w:t xml:space="preserve">1 этап (предварительный) - еженедельно СМО проводят обязательный предварительный </w:t>
      </w:r>
      <w:proofErr w:type="spellStart"/>
      <w:r w:rsidRPr="008C5815">
        <w:rPr>
          <w:sz w:val="26"/>
          <w:szCs w:val="26"/>
        </w:rPr>
        <w:t>медико</w:t>
      </w:r>
      <w:proofErr w:type="spellEnd"/>
      <w:r w:rsidRPr="008C5815">
        <w:rPr>
          <w:sz w:val="26"/>
          <w:szCs w:val="26"/>
        </w:rPr>
        <w:t xml:space="preserve">–экономический контроль предоставленных МО Реестров счетов </w:t>
      </w:r>
      <w:proofErr w:type="spellStart"/>
      <w:r w:rsidRPr="008C5815">
        <w:rPr>
          <w:sz w:val="26"/>
          <w:szCs w:val="26"/>
        </w:rPr>
        <w:t>одномоментно</w:t>
      </w:r>
      <w:proofErr w:type="spellEnd"/>
      <w:r w:rsidRPr="008C5815">
        <w:rPr>
          <w:sz w:val="26"/>
          <w:szCs w:val="26"/>
        </w:rPr>
        <w:t xml:space="preserve"> по всем МО</w:t>
      </w:r>
      <w:r w:rsidR="00A307BE" w:rsidRPr="008C5815">
        <w:rPr>
          <w:sz w:val="26"/>
          <w:szCs w:val="26"/>
        </w:rPr>
        <w:t xml:space="preserve">. </w:t>
      </w:r>
      <w:proofErr w:type="gramStart"/>
      <w:r w:rsidR="00A307BE" w:rsidRPr="008C5815">
        <w:rPr>
          <w:sz w:val="26"/>
          <w:szCs w:val="26"/>
        </w:rPr>
        <w:t>В случае отказа СМО в проведении еженедельного предварите</w:t>
      </w:r>
      <w:r w:rsidR="00D63D37" w:rsidRPr="008C5815">
        <w:rPr>
          <w:sz w:val="26"/>
          <w:szCs w:val="26"/>
        </w:rPr>
        <w:t>льного МЭК, МО обязаны в течение</w:t>
      </w:r>
      <w:r w:rsidR="00A307BE" w:rsidRPr="008C5815">
        <w:rPr>
          <w:sz w:val="26"/>
          <w:szCs w:val="26"/>
        </w:rPr>
        <w:t xml:space="preserve"> 1 рабочего дня, следующего за днем отказа, уведомить письменно ТФОМС</w:t>
      </w:r>
      <w:r w:rsidR="000D54C3" w:rsidRPr="008C5815">
        <w:rPr>
          <w:sz w:val="26"/>
          <w:szCs w:val="26"/>
        </w:rPr>
        <w:t xml:space="preserve"> о факте отказа</w:t>
      </w:r>
      <w:r w:rsidRPr="008C5815">
        <w:rPr>
          <w:sz w:val="26"/>
          <w:szCs w:val="26"/>
        </w:rPr>
        <w:t>;</w:t>
      </w:r>
      <w:proofErr w:type="gramEnd"/>
    </w:p>
    <w:p w:rsidR="00B7215E" w:rsidRPr="008C5815" w:rsidRDefault="0040578D" w:rsidP="00E4724A">
      <w:pPr>
        <w:pStyle w:val="af3"/>
        <w:shd w:val="clear" w:color="auto" w:fill="FFFFFF"/>
        <w:spacing w:before="60"/>
        <w:ind w:firstLine="696"/>
        <w:jc w:val="both"/>
      </w:pPr>
      <w:r w:rsidRPr="008C5815">
        <w:rPr>
          <w:sz w:val="26"/>
          <w:szCs w:val="26"/>
        </w:rPr>
        <w:t xml:space="preserve">2 этап (первичный) – СМО в течение 4-х календарных дней </w:t>
      </w:r>
      <w:proofErr w:type="gramStart"/>
      <w:r w:rsidRPr="008C5815">
        <w:rPr>
          <w:sz w:val="26"/>
          <w:szCs w:val="26"/>
        </w:rPr>
        <w:t>с даты поступления</w:t>
      </w:r>
      <w:proofErr w:type="gramEnd"/>
      <w:r w:rsidRPr="008C5815">
        <w:rPr>
          <w:sz w:val="26"/>
          <w:szCs w:val="26"/>
        </w:rPr>
        <w:t xml:space="preserve"> Реестров счетов осуществляют их МЭК и направляют в МО Реестры счетов с указанием кода причин отказа в оплате медицинской помощи. МО в течение 2-х последующих календарных дней исправляют допущенные ошибки и возвращают Реестры счетов в СМО в электронном виде;</w:t>
      </w:r>
    </w:p>
    <w:p w:rsidR="009E4741" w:rsidRPr="008C5815" w:rsidRDefault="0040578D" w:rsidP="00E4724A">
      <w:pPr>
        <w:pStyle w:val="af3"/>
        <w:shd w:val="clear" w:color="auto" w:fill="FFFFFF"/>
        <w:spacing w:before="60"/>
        <w:ind w:firstLine="696"/>
        <w:jc w:val="both"/>
      </w:pPr>
      <w:r w:rsidRPr="008C5815">
        <w:rPr>
          <w:sz w:val="26"/>
          <w:szCs w:val="26"/>
        </w:rPr>
        <w:t xml:space="preserve">3 этап (заключительный) - СМО в течение 2-х календарных дней </w:t>
      </w:r>
      <w:proofErr w:type="gramStart"/>
      <w:r w:rsidRPr="008C5815">
        <w:rPr>
          <w:sz w:val="26"/>
          <w:szCs w:val="26"/>
        </w:rPr>
        <w:t>с даты получения</w:t>
      </w:r>
      <w:proofErr w:type="gramEnd"/>
      <w:r w:rsidRPr="008C5815">
        <w:rPr>
          <w:sz w:val="26"/>
          <w:szCs w:val="26"/>
        </w:rPr>
        <w:t xml:space="preserve"> исправленных Реестров счетов осуществляют окончательный медико-экономический контроль Реестров счетов с оформлением актов.</w:t>
      </w:r>
    </w:p>
    <w:p w:rsidR="00B7215E" w:rsidRPr="008C5815" w:rsidRDefault="0092436F">
      <w:pPr>
        <w:shd w:val="clear" w:color="auto" w:fill="FFFFFF"/>
        <w:autoSpaceDE w:val="0"/>
        <w:ind w:firstLine="709"/>
        <w:jc w:val="both"/>
      </w:pPr>
      <w:r w:rsidRPr="008C5815">
        <w:rPr>
          <w:rFonts w:eastAsia="Calibri"/>
          <w:sz w:val="26"/>
          <w:szCs w:val="26"/>
          <w:lang w:eastAsia="en-US"/>
        </w:rPr>
        <w:t>23.3.</w:t>
      </w:r>
      <w:r w:rsidR="0040578D" w:rsidRPr="008C5815">
        <w:rPr>
          <w:rFonts w:eastAsia="Calibri"/>
          <w:sz w:val="26"/>
          <w:szCs w:val="26"/>
          <w:lang w:eastAsia="en-US"/>
        </w:rPr>
        <w:t xml:space="preserve"> Перечень выявленных на 1 и 2 этапе МЭК ошибок, которые не подлежат включению в реестры счетов на 3 (заключительный) МЭК:</w:t>
      </w:r>
    </w:p>
    <w:p w:rsidR="00B7215E" w:rsidRPr="008C5815" w:rsidRDefault="0040578D" w:rsidP="00BE16DC">
      <w:pPr>
        <w:pStyle w:val="af3"/>
        <w:numPr>
          <w:ilvl w:val="0"/>
          <w:numId w:val="12"/>
        </w:numPr>
        <w:shd w:val="clear" w:color="auto" w:fill="FFFFFF"/>
        <w:jc w:val="both"/>
      </w:pPr>
      <w:r w:rsidRPr="008C5815">
        <w:rPr>
          <w:sz w:val="26"/>
          <w:szCs w:val="26"/>
        </w:rPr>
        <w:t>включение в реестр счетов видов медицинской помощи, не входящих в Территориальную программу ОМС</w:t>
      </w:r>
      <w:r w:rsidRPr="008C5815">
        <w:rPr>
          <w:rFonts w:eastAsia="Calibri"/>
          <w:sz w:val="26"/>
          <w:szCs w:val="26"/>
          <w:lang w:eastAsia="en-US"/>
        </w:rPr>
        <w:t xml:space="preserve"> (код диагноза по МКБ-10 не входит в Территориальную программу ОМС;  код специальности врача не оплачивается по ОМС);</w:t>
      </w:r>
    </w:p>
    <w:p w:rsidR="00B7215E" w:rsidRPr="008C5815" w:rsidRDefault="0040578D" w:rsidP="00BE16DC">
      <w:pPr>
        <w:pStyle w:val="af3"/>
        <w:numPr>
          <w:ilvl w:val="0"/>
          <w:numId w:val="12"/>
        </w:numPr>
        <w:shd w:val="clear" w:color="auto" w:fill="FFFFFF"/>
        <w:jc w:val="both"/>
      </w:pPr>
      <w:r w:rsidRPr="008C5815">
        <w:rPr>
          <w:sz w:val="26"/>
          <w:szCs w:val="26"/>
        </w:rPr>
        <w:t>дублирование случаев оказания медицинской помощи в одном реестре</w:t>
      </w:r>
      <w:r w:rsidRPr="008C5815">
        <w:rPr>
          <w:rFonts w:eastAsia="Calibri"/>
          <w:sz w:val="26"/>
          <w:szCs w:val="26"/>
          <w:lang w:eastAsia="en-US"/>
        </w:rPr>
        <w:t>;</w:t>
      </w:r>
    </w:p>
    <w:p w:rsidR="00B7215E" w:rsidRPr="008C5815" w:rsidRDefault="0040578D" w:rsidP="00BE16DC">
      <w:pPr>
        <w:pStyle w:val="af3"/>
        <w:numPr>
          <w:ilvl w:val="0"/>
          <w:numId w:val="12"/>
        </w:numPr>
        <w:shd w:val="clear" w:color="auto" w:fill="FFFFFF"/>
        <w:jc w:val="both"/>
      </w:pPr>
      <w:r w:rsidRPr="008C5815">
        <w:rPr>
          <w:sz w:val="26"/>
          <w:szCs w:val="26"/>
        </w:rPr>
        <w:t>позиция реестра счетов оплачена ранее (повторное выставление счета на оплату случаев оказания медицинской помощи, которые были оплачены ранее);</w:t>
      </w:r>
    </w:p>
    <w:p w:rsidR="00B7215E" w:rsidRPr="008C5815" w:rsidRDefault="0040578D" w:rsidP="00BE16DC">
      <w:pPr>
        <w:pStyle w:val="af3"/>
        <w:numPr>
          <w:ilvl w:val="0"/>
          <w:numId w:val="12"/>
        </w:numPr>
        <w:shd w:val="clear" w:color="auto" w:fill="FFFFFF"/>
        <w:jc w:val="both"/>
      </w:pPr>
      <w:r w:rsidRPr="008C5815">
        <w:rPr>
          <w:sz w:val="26"/>
          <w:szCs w:val="26"/>
        </w:rPr>
        <w:t>включение в реестр счетов случаев оказания медицинской помощи, подлежащих оплате из других источников финансирования (тяжелые несчастные случаи на производстве, оплачиваемые Фондом социального страхования)</w:t>
      </w:r>
      <w:r w:rsidRPr="008C5815">
        <w:rPr>
          <w:rFonts w:eastAsia="Calibri"/>
          <w:sz w:val="26"/>
          <w:szCs w:val="26"/>
          <w:lang w:eastAsia="en-US"/>
        </w:rPr>
        <w:t>;</w:t>
      </w:r>
    </w:p>
    <w:p w:rsidR="00B7215E" w:rsidRPr="008C5815" w:rsidRDefault="0040578D" w:rsidP="00BE16DC">
      <w:pPr>
        <w:pStyle w:val="af3"/>
        <w:numPr>
          <w:ilvl w:val="0"/>
          <w:numId w:val="12"/>
        </w:numPr>
        <w:shd w:val="clear" w:color="auto" w:fill="FFFFFF"/>
        <w:jc w:val="both"/>
      </w:pPr>
      <w:r w:rsidRPr="008C5815">
        <w:rPr>
          <w:sz w:val="26"/>
          <w:szCs w:val="26"/>
        </w:rPr>
        <w:t>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w:t>
      </w:r>
      <w:r w:rsidRPr="008C5815">
        <w:rPr>
          <w:rFonts w:eastAsia="Calibri"/>
          <w:sz w:val="26"/>
          <w:szCs w:val="26"/>
          <w:lang w:eastAsia="en-US"/>
        </w:rPr>
        <w:t>;</w:t>
      </w:r>
    </w:p>
    <w:p w:rsidR="00B7215E" w:rsidRPr="008C5815" w:rsidRDefault="0040578D" w:rsidP="00BE16DC">
      <w:pPr>
        <w:pStyle w:val="af3"/>
        <w:numPr>
          <w:ilvl w:val="0"/>
          <w:numId w:val="12"/>
        </w:numPr>
        <w:shd w:val="clear" w:color="auto" w:fill="FFFFFF"/>
      </w:pPr>
      <w:r w:rsidRPr="008C5815">
        <w:rPr>
          <w:sz w:val="26"/>
          <w:szCs w:val="26"/>
        </w:rPr>
        <w:t>включения в реестр счетов медицинской помощи:</w:t>
      </w:r>
    </w:p>
    <w:p w:rsidR="00B7215E" w:rsidRPr="008C5815" w:rsidRDefault="0040578D" w:rsidP="0092436F">
      <w:pPr>
        <w:pStyle w:val="af3"/>
        <w:numPr>
          <w:ilvl w:val="0"/>
          <w:numId w:val="34"/>
        </w:numPr>
        <w:shd w:val="clear" w:color="auto" w:fill="FFFFFF"/>
        <w:jc w:val="both"/>
      </w:pPr>
      <w:r w:rsidRPr="008C5815">
        <w:rPr>
          <w:sz w:val="26"/>
          <w:szCs w:val="26"/>
        </w:rPr>
        <w:t>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w:t>
      </w:r>
    </w:p>
    <w:p w:rsidR="00B7215E" w:rsidRPr="008C5815" w:rsidRDefault="0040578D" w:rsidP="0092436F">
      <w:pPr>
        <w:pStyle w:val="af3"/>
        <w:numPr>
          <w:ilvl w:val="0"/>
          <w:numId w:val="34"/>
        </w:numPr>
        <w:shd w:val="clear" w:color="auto" w:fill="FFFFFF"/>
        <w:jc w:val="both"/>
      </w:pPr>
      <w:proofErr w:type="spellStart"/>
      <w:r w:rsidRPr="008C5815">
        <w:rPr>
          <w:sz w:val="26"/>
          <w:szCs w:val="26"/>
        </w:rPr>
        <w:t>пациенто-дней</w:t>
      </w:r>
      <w:proofErr w:type="spellEnd"/>
      <w:r w:rsidRPr="008C5815">
        <w:rPr>
          <w:sz w:val="26"/>
          <w:szCs w:val="26"/>
        </w:rPr>
        <w:t xml:space="preserve">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МО);</w:t>
      </w:r>
    </w:p>
    <w:p w:rsidR="00B7215E" w:rsidRPr="008C5815" w:rsidRDefault="0040578D" w:rsidP="0092436F">
      <w:pPr>
        <w:pStyle w:val="af3"/>
        <w:numPr>
          <w:ilvl w:val="0"/>
          <w:numId w:val="34"/>
        </w:numPr>
        <w:shd w:val="clear" w:color="auto" w:fill="FFFFFF"/>
        <w:jc w:val="both"/>
      </w:pPr>
      <w:r w:rsidRPr="008C5815">
        <w:rPr>
          <w:sz w:val="26"/>
          <w:szCs w:val="26"/>
        </w:rPr>
        <w:t>включение в реестр счетов случаев оказания медицинской помощи по видам медицинской деятельности, отсутствующим в действующей лицензии медицинской организации;</w:t>
      </w:r>
    </w:p>
    <w:p w:rsidR="009E4741" w:rsidRPr="008C5815" w:rsidRDefault="0040578D" w:rsidP="0092436F">
      <w:pPr>
        <w:pStyle w:val="af3"/>
        <w:numPr>
          <w:ilvl w:val="0"/>
          <w:numId w:val="34"/>
        </w:numPr>
        <w:shd w:val="clear" w:color="auto" w:fill="FFFFFF"/>
        <w:jc w:val="both"/>
        <w:rPr>
          <w:sz w:val="26"/>
          <w:szCs w:val="26"/>
        </w:rPr>
      </w:pPr>
      <w:r w:rsidRPr="008C5815">
        <w:rPr>
          <w:sz w:val="26"/>
          <w:szCs w:val="26"/>
        </w:rPr>
        <w:t xml:space="preserve">включение в реестр счетов случаев оказания медицинской помощи </w:t>
      </w:r>
      <w:r w:rsidRPr="008C5815">
        <w:rPr>
          <w:sz w:val="26"/>
          <w:szCs w:val="26"/>
        </w:rPr>
        <w:lastRenderedPageBreak/>
        <w:t>специалистом, не имеющим сертификата по профилю оказания медицинской помощи.</w:t>
      </w:r>
    </w:p>
    <w:p w:rsidR="009E4741" w:rsidRPr="008C5815" w:rsidRDefault="0092436F" w:rsidP="0092436F">
      <w:pPr>
        <w:shd w:val="clear" w:color="auto" w:fill="FFFFFF"/>
        <w:spacing w:before="60"/>
        <w:ind w:firstLine="709"/>
        <w:jc w:val="both"/>
        <w:rPr>
          <w:sz w:val="26"/>
          <w:szCs w:val="26"/>
        </w:rPr>
      </w:pPr>
      <w:r w:rsidRPr="008C5815">
        <w:rPr>
          <w:sz w:val="26"/>
          <w:szCs w:val="26"/>
        </w:rPr>
        <w:t>24.</w:t>
      </w:r>
      <w:r w:rsidR="0040578D" w:rsidRPr="008C5815">
        <w:rPr>
          <w:sz w:val="26"/>
          <w:szCs w:val="26"/>
        </w:rPr>
        <w:t xml:space="preserve"> </w:t>
      </w:r>
      <w:proofErr w:type="gramStart"/>
      <w:r w:rsidR="0040578D" w:rsidRPr="008C5815">
        <w:rPr>
          <w:sz w:val="26"/>
          <w:szCs w:val="26"/>
        </w:rPr>
        <w:t>Выявленные при заключительном МЭК в реестрах счетов нарушения отражаются в актах медико-экономического контроля по формату, утвержденному Приказом от 01.12.2010 №230 с указанием суммы уменьшения счета по каждой записи реестра, содержащей сведения о дефектах медицинской помощи и / или нарушениях п</w:t>
      </w:r>
      <w:r w:rsidRPr="008C5815">
        <w:rPr>
          <w:sz w:val="26"/>
          <w:szCs w:val="26"/>
        </w:rPr>
        <w:t>ри оказании медицинской помощи.</w:t>
      </w:r>
      <w:proofErr w:type="gramEnd"/>
    </w:p>
    <w:p w:rsidR="009E4741" w:rsidRPr="008C5815" w:rsidRDefault="0092436F" w:rsidP="0092436F">
      <w:pPr>
        <w:pStyle w:val="ConsPlusNormal"/>
        <w:shd w:val="clear" w:color="auto" w:fill="FFFFFF"/>
        <w:ind w:firstLine="709"/>
        <w:jc w:val="both"/>
        <w:rPr>
          <w:rFonts w:ascii="Times New Roman" w:eastAsia="Calibri" w:hAnsi="Times New Roman" w:cs="Times New Roman"/>
          <w:sz w:val="26"/>
          <w:szCs w:val="26"/>
          <w:lang w:eastAsia="en-US"/>
        </w:rPr>
      </w:pPr>
      <w:r w:rsidRPr="008C5815">
        <w:rPr>
          <w:rFonts w:ascii="Times New Roman" w:eastAsia="Calibri" w:hAnsi="Times New Roman" w:cs="Times New Roman"/>
          <w:sz w:val="26"/>
          <w:szCs w:val="26"/>
          <w:lang w:eastAsia="en-US"/>
        </w:rPr>
        <w:t>24.1.</w:t>
      </w:r>
      <w:r w:rsidR="0040578D" w:rsidRPr="008C5815">
        <w:rPr>
          <w:rFonts w:ascii="Times New Roman" w:eastAsia="Calibri" w:hAnsi="Times New Roman" w:cs="Times New Roman"/>
          <w:sz w:val="26"/>
          <w:szCs w:val="26"/>
          <w:lang w:eastAsia="en-US"/>
        </w:rPr>
        <w:t xml:space="preserve"> </w:t>
      </w:r>
      <w:r w:rsidR="0040578D" w:rsidRPr="008C5815">
        <w:rPr>
          <w:rFonts w:ascii="Times New Roman" w:hAnsi="Times New Roman" w:cs="Times New Roman"/>
          <w:sz w:val="26"/>
          <w:szCs w:val="26"/>
        </w:rPr>
        <w:t>Р</w:t>
      </w:r>
      <w:r w:rsidR="0040578D" w:rsidRPr="008C5815">
        <w:rPr>
          <w:rFonts w:ascii="Times New Roman" w:eastAsia="Calibri" w:hAnsi="Times New Roman" w:cs="Times New Roman"/>
          <w:sz w:val="26"/>
          <w:szCs w:val="26"/>
          <w:lang w:eastAsia="en-US"/>
        </w:rPr>
        <w:t xml:space="preserve">езультаты повторного МЭК, проводимого ежемесячно ТФОМС РК по выборочным критериям, оформленные соответствующим актом, являются основанием для применения ТФОМС РК к МО мер, предусмотренных перечнем оснований для отказа в оплате медицинской помощи (уменьшения оплаты медицинской помощи). Средства в сумме, определенной актом повторного МЭК, возвращаются МО в доход бюджета ТФОМС РК. К СМО применяются санкции в соответствии с договором о финансовом обеспечении обязательного медицинского страхования. </w:t>
      </w:r>
    </w:p>
    <w:p w:rsidR="009E4741" w:rsidRPr="008C5815" w:rsidRDefault="0092436F" w:rsidP="00B31557">
      <w:pPr>
        <w:shd w:val="clear" w:color="auto" w:fill="FFFFFF"/>
        <w:autoSpaceDE w:val="0"/>
        <w:ind w:firstLine="709"/>
        <w:jc w:val="both"/>
        <w:rPr>
          <w:rFonts w:eastAsia="Calibri"/>
          <w:sz w:val="26"/>
          <w:szCs w:val="26"/>
          <w:lang w:eastAsia="en-US"/>
        </w:rPr>
      </w:pPr>
      <w:r w:rsidRPr="008C5815">
        <w:rPr>
          <w:rFonts w:eastAsia="Calibri"/>
          <w:sz w:val="26"/>
          <w:szCs w:val="26"/>
          <w:lang w:eastAsia="en-US"/>
        </w:rPr>
        <w:t>24</w:t>
      </w:r>
      <w:r w:rsidR="0040578D" w:rsidRPr="008C5815">
        <w:rPr>
          <w:rFonts w:eastAsia="Calibri"/>
          <w:sz w:val="26"/>
          <w:szCs w:val="26"/>
          <w:lang w:eastAsia="en-US"/>
        </w:rPr>
        <w:t xml:space="preserve">.2. По итогам повторного МЭК составляются акты медико-экономического контроля в трех экземплярах: один передается в МО, один СМО, один остается в ТФОМС РК. </w:t>
      </w:r>
    </w:p>
    <w:p w:rsidR="00E2235A" w:rsidRPr="008C5815" w:rsidRDefault="00B31557" w:rsidP="00B31557">
      <w:pPr>
        <w:shd w:val="clear" w:color="auto" w:fill="FFFFFF"/>
        <w:autoSpaceDE w:val="0"/>
        <w:ind w:firstLine="709"/>
        <w:jc w:val="both"/>
        <w:rPr>
          <w:rFonts w:eastAsia="Calibri"/>
          <w:sz w:val="26"/>
          <w:szCs w:val="26"/>
          <w:lang w:eastAsia="en-US"/>
        </w:rPr>
      </w:pPr>
      <w:r w:rsidRPr="008C5815">
        <w:rPr>
          <w:sz w:val="26"/>
          <w:szCs w:val="26"/>
        </w:rPr>
        <w:t>24</w:t>
      </w:r>
      <w:r w:rsidR="0040578D" w:rsidRPr="008C5815">
        <w:rPr>
          <w:sz w:val="26"/>
          <w:szCs w:val="26"/>
        </w:rPr>
        <w:t xml:space="preserve">.3. Оформленные актами результаты проведения повторного МЭК передаются в СМО и МО в срок не позднее 20 рабочих дней после окончания проверки. СМО и МО обязаны рассмотреть указанные акты в течение </w:t>
      </w:r>
      <w:r w:rsidR="0040578D" w:rsidRPr="008C5815">
        <w:rPr>
          <w:rFonts w:eastAsia="Calibri"/>
          <w:sz w:val="26"/>
          <w:szCs w:val="26"/>
          <w:lang w:eastAsia="en-US"/>
        </w:rPr>
        <w:t xml:space="preserve">10 рабочих дней с момента их получения. </w:t>
      </w:r>
    </w:p>
    <w:p w:rsidR="00E2235A" w:rsidRPr="008C5815" w:rsidRDefault="00B31557" w:rsidP="00B31557">
      <w:pPr>
        <w:shd w:val="clear" w:color="auto" w:fill="FFFFFF"/>
        <w:autoSpaceDE w:val="0"/>
        <w:ind w:firstLine="709"/>
        <w:jc w:val="both"/>
        <w:rPr>
          <w:sz w:val="26"/>
          <w:szCs w:val="26"/>
        </w:rPr>
      </w:pPr>
      <w:r w:rsidRPr="008C5815">
        <w:rPr>
          <w:rFonts w:eastAsia="Calibri"/>
          <w:sz w:val="26"/>
          <w:szCs w:val="26"/>
          <w:lang w:eastAsia="en-US"/>
        </w:rPr>
        <w:t>24</w:t>
      </w:r>
      <w:r w:rsidR="0040578D" w:rsidRPr="008C5815">
        <w:rPr>
          <w:rFonts w:eastAsia="Calibri"/>
          <w:sz w:val="26"/>
          <w:szCs w:val="26"/>
          <w:lang w:eastAsia="en-US"/>
        </w:rPr>
        <w:t xml:space="preserve">.4. В случае отсутствия </w:t>
      </w:r>
      <w:proofErr w:type="gramStart"/>
      <w:r w:rsidR="0040578D" w:rsidRPr="008C5815">
        <w:rPr>
          <w:rFonts w:eastAsia="Calibri"/>
          <w:sz w:val="26"/>
          <w:szCs w:val="26"/>
          <w:lang w:eastAsia="en-US"/>
        </w:rPr>
        <w:t>согласия</w:t>
      </w:r>
      <w:proofErr w:type="gramEnd"/>
      <w:r w:rsidR="0040578D" w:rsidRPr="008C5815">
        <w:rPr>
          <w:rFonts w:eastAsia="Calibri"/>
          <w:sz w:val="26"/>
          <w:szCs w:val="26"/>
          <w:lang w:eastAsia="en-US"/>
        </w:rPr>
        <w:t xml:space="preserve"> с результатами проведенного повторного МЭК СМО и МО направляют в ТФОМС РК подписанные акты с протоколом разногласий </w:t>
      </w:r>
      <w:r w:rsidR="0040578D" w:rsidRPr="008C5815">
        <w:rPr>
          <w:sz w:val="26"/>
          <w:szCs w:val="26"/>
        </w:rPr>
        <w:t xml:space="preserve">не позднее 10 рабочих дней с даты получения акта. </w:t>
      </w:r>
    </w:p>
    <w:p w:rsidR="00E2235A" w:rsidRPr="008C5815" w:rsidRDefault="00B31557" w:rsidP="00B31557">
      <w:pPr>
        <w:shd w:val="clear" w:color="auto" w:fill="FFFFFF"/>
        <w:spacing w:before="60"/>
        <w:ind w:firstLine="709"/>
        <w:jc w:val="both"/>
        <w:rPr>
          <w:sz w:val="26"/>
          <w:szCs w:val="26"/>
        </w:rPr>
      </w:pPr>
      <w:r w:rsidRPr="008C5815">
        <w:rPr>
          <w:sz w:val="26"/>
          <w:szCs w:val="26"/>
        </w:rPr>
        <w:t>24</w:t>
      </w:r>
      <w:r w:rsidR="0040578D" w:rsidRPr="008C5815">
        <w:rPr>
          <w:sz w:val="26"/>
          <w:szCs w:val="26"/>
        </w:rPr>
        <w:t xml:space="preserve">.5. ТФОМС РК в течение 30 рабочих дней </w:t>
      </w:r>
      <w:proofErr w:type="gramStart"/>
      <w:r w:rsidR="0040578D" w:rsidRPr="008C5815">
        <w:rPr>
          <w:sz w:val="26"/>
          <w:szCs w:val="26"/>
        </w:rPr>
        <w:t>с даты получения</w:t>
      </w:r>
      <w:proofErr w:type="gramEnd"/>
      <w:r w:rsidR="0040578D" w:rsidRPr="008C5815">
        <w:rPr>
          <w:sz w:val="26"/>
          <w:szCs w:val="26"/>
        </w:rPr>
        <w:t xml:space="preserve"> рассматривает акты с протоколом разногласий с привлечением заинтересованных сторон.</w:t>
      </w:r>
    </w:p>
    <w:p w:rsidR="00E2235A" w:rsidRPr="008C5815" w:rsidRDefault="00B31557" w:rsidP="00B31557">
      <w:pPr>
        <w:shd w:val="clear" w:color="auto" w:fill="FFFFFF"/>
        <w:spacing w:before="60"/>
        <w:ind w:firstLine="709"/>
        <w:jc w:val="both"/>
        <w:rPr>
          <w:sz w:val="26"/>
          <w:szCs w:val="26"/>
        </w:rPr>
      </w:pPr>
      <w:r w:rsidRPr="008C5815">
        <w:rPr>
          <w:sz w:val="26"/>
          <w:szCs w:val="26"/>
        </w:rPr>
        <w:t>24</w:t>
      </w:r>
      <w:r w:rsidR="0040578D" w:rsidRPr="008C5815">
        <w:rPr>
          <w:sz w:val="26"/>
          <w:szCs w:val="26"/>
        </w:rPr>
        <w:t>.6. В случае выявления нарушений в организации и проведении МЭК СМО уплачивает за счет собственных средств на счет ТФОМС РК штраф в соответствии с Перечнем санкций за нарушения договорных обязательств, установленным договором о финансовом обеспечении обязательного медицинского страхования, заключаемым между ТФОМС РК и СМО.</w:t>
      </w:r>
    </w:p>
    <w:p w:rsidR="00E2235A" w:rsidRPr="008C5815" w:rsidRDefault="00B31557" w:rsidP="00B31557">
      <w:pPr>
        <w:shd w:val="clear" w:color="auto" w:fill="FFFFFF"/>
        <w:spacing w:before="60"/>
        <w:ind w:firstLine="709"/>
        <w:jc w:val="both"/>
        <w:rPr>
          <w:sz w:val="26"/>
          <w:szCs w:val="26"/>
        </w:rPr>
      </w:pPr>
      <w:r w:rsidRPr="008C5815">
        <w:rPr>
          <w:sz w:val="26"/>
          <w:szCs w:val="26"/>
        </w:rPr>
        <w:t>24</w:t>
      </w:r>
      <w:r w:rsidR="0040578D" w:rsidRPr="008C5815">
        <w:rPr>
          <w:sz w:val="26"/>
          <w:szCs w:val="26"/>
        </w:rPr>
        <w:t xml:space="preserve">.7. ТФОМС РК направляет в СМО претензию, которая содержит сведения о проведенном </w:t>
      </w:r>
      <w:proofErr w:type="gramStart"/>
      <w:r w:rsidR="0040578D" w:rsidRPr="008C5815">
        <w:rPr>
          <w:sz w:val="26"/>
          <w:szCs w:val="26"/>
        </w:rPr>
        <w:t>контроле за</w:t>
      </w:r>
      <w:proofErr w:type="gramEnd"/>
      <w:r w:rsidR="0040578D" w:rsidRPr="008C5815">
        <w:rPr>
          <w:sz w:val="26"/>
          <w:szCs w:val="26"/>
        </w:rPr>
        <w:t xml:space="preserve"> ее деятельностью. Исполнение по претензии осуществляется в течение 30 рабочих дней </w:t>
      </w:r>
      <w:proofErr w:type="gramStart"/>
      <w:r w:rsidR="0040578D" w:rsidRPr="008C5815">
        <w:rPr>
          <w:sz w:val="26"/>
          <w:szCs w:val="26"/>
        </w:rPr>
        <w:t>с даты</w:t>
      </w:r>
      <w:proofErr w:type="gramEnd"/>
      <w:r w:rsidR="0040578D" w:rsidRPr="008C5815">
        <w:rPr>
          <w:sz w:val="26"/>
          <w:szCs w:val="26"/>
        </w:rPr>
        <w:t xml:space="preserve"> ее получения СМО, о чем информируется ТФОМС РК с предоставлением копии платежного документа.</w:t>
      </w:r>
    </w:p>
    <w:p w:rsidR="00E2235A" w:rsidRPr="008C5815" w:rsidRDefault="00B31557" w:rsidP="00B31557">
      <w:pPr>
        <w:shd w:val="clear" w:color="auto" w:fill="FFFFFF"/>
        <w:spacing w:before="60"/>
        <w:ind w:firstLine="709"/>
        <w:jc w:val="both"/>
        <w:rPr>
          <w:sz w:val="26"/>
          <w:szCs w:val="26"/>
        </w:rPr>
      </w:pPr>
      <w:r w:rsidRPr="008C5815">
        <w:rPr>
          <w:sz w:val="26"/>
          <w:szCs w:val="26"/>
        </w:rPr>
        <w:t>25</w:t>
      </w:r>
      <w:r w:rsidR="0040578D" w:rsidRPr="008C5815">
        <w:rPr>
          <w:sz w:val="26"/>
          <w:szCs w:val="26"/>
        </w:rPr>
        <w:t>. В целях формирования единых подходов проведения МЭК Реестров-счетов на оплату медицинской помощи по ОМС СМО и ТФОМС РК, а так же минимизации финансовых потерь на этапе формирования реестров-счетов МО, в системе ОМС Республики Карелия применяются Основные критерии МЭК (</w:t>
      </w:r>
      <w:r w:rsidR="0040578D" w:rsidRPr="008C5815">
        <w:rPr>
          <w:b/>
          <w:sz w:val="26"/>
          <w:szCs w:val="26"/>
        </w:rPr>
        <w:t>Приложение №2</w:t>
      </w:r>
      <w:r w:rsidR="0040578D" w:rsidRPr="008C5815">
        <w:rPr>
          <w:sz w:val="26"/>
          <w:szCs w:val="26"/>
        </w:rPr>
        <w:t xml:space="preserve"> к настоящ</w:t>
      </w:r>
      <w:r w:rsidR="00AA7858" w:rsidRPr="008C5815">
        <w:rPr>
          <w:sz w:val="26"/>
          <w:szCs w:val="26"/>
        </w:rPr>
        <w:t>ему Порядку</w:t>
      </w:r>
      <w:r w:rsidR="0040578D" w:rsidRPr="008C5815">
        <w:rPr>
          <w:sz w:val="26"/>
          <w:szCs w:val="26"/>
        </w:rPr>
        <w:t>).</w:t>
      </w:r>
    </w:p>
    <w:p w:rsidR="00B7215E" w:rsidRPr="008C5815" w:rsidRDefault="0040578D">
      <w:pPr>
        <w:shd w:val="clear" w:color="auto" w:fill="FFFFFF"/>
        <w:spacing w:before="60"/>
        <w:ind w:firstLine="709"/>
        <w:jc w:val="both"/>
      </w:pPr>
      <w:r w:rsidRPr="008C5815">
        <w:rPr>
          <w:sz w:val="26"/>
          <w:szCs w:val="26"/>
        </w:rPr>
        <w:t xml:space="preserve">При проведении 1, 2 и 3 этапов МЭК СМО обязаны применять все Основные критерии МЭК, приведенные в </w:t>
      </w:r>
      <w:r w:rsidR="00B31557" w:rsidRPr="008C5815">
        <w:rPr>
          <w:b/>
          <w:sz w:val="26"/>
          <w:szCs w:val="26"/>
        </w:rPr>
        <w:t>Приложении №6</w:t>
      </w:r>
      <w:r w:rsidRPr="008C5815">
        <w:rPr>
          <w:b/>
          <w:sz w:val="26"/>
          <w:szCs w:val="26"/>
        </w:rPr>
        <w:t xml:space="preserve"> к настоящ</w:t>
      </w:r>
      <w:r w:rsidR="00AA7858" w:rsidRPr="008C5815">
        <w:rPr>
          <w:b/>
          <w:sz w:val="26"/>
          <w:szCs w:val="26"/>
        </w:rPr>
        <w:t>ему Порядку</w:t>
      </w:r>
      <w:r w:rsidRPr="008C5815">
        <w:rPr>
          <w:sz w:val="26"/>
          <w:szCs w:val="26"/>
        </w:rPr>
        <w:t>.</w:t>
      </w:r>
    </w:p>
    <w:p w:rsidR="00B7215E" w:rsidRPr="008C5815" w:rsidRDefault="0040578D">
      <w:pPr>
        <w:shd w:val="clear" w:color="auto" w:fill="FFFFFF"/>
        <w:spacing w:before="60"/>
        <w:ind w:firstLine="709"/>
        <w:jc w:val="both"/>
        <w:rPr>
          <w:sz w:val="26"/>
          <w:szCs w:val="26"/>
        </w:rPr>
      </w:pPr>
      <w:r w:rsidRPr="008C5815">
        <w:rPr>
          <w:sz w:val="26"/>
          <w:szCs w:val="26"/>
        </w:rPr>
        <w:t>Дополнительные критерии МЭК разрабатываются и применяются СМО и ТФОМС РК в соответствии с условиями Тарифного соглашения и федеральной нормативно-правовой базой.</w:t>
      </w:r>
    </w:p>
    <w:p w:rsidR="00E2235A" w:rsidRPr="008C5815" w:rsidRDefault="00E2235A">
      <w:pPr>
        <w:shd w:val="clear" w:color="auto" w:fill="FFFFFF"/>
        <w:spacing w:before="60"/>
        <w:ind w:firstLine="709"/>
        <w:jc w:val="both"/>
      </w:pPr>
    </w:p>
    <w:p w:rsidR="00AD01B8" w:rsidRPr="008C5815" w:rsidRDefault="00AD01B8">
      <w:pPr>
        <w:shd w:val="clear" w:color="auto" w:fill="FFFFFF"/>
        <w:spacing w:before="60"/>
        <w:ind w:firstLine="709"/>
        <w:jc w:val="both"/>
      </w:pPr>
    </w:p>
    <w:p w:rsidR="00B7215E" w:rsidRPr="008C5815" w:rsidRDefault="00B31557">
      <w:pPr>
        <w:shd w:val="clear" w:color="auto" w:fill="FFFFFF"/>
        <w:spacing w:before="240" w:after="240"/>
        <w:ind w:firstLine="709"/>
        <w:jc w:val="center"/>
      </w:pPr>
      <w:r w:rsidRPr="008C5815">
        <w:rPr>
          <w:b/>
          <w:sz w:val="26"/>
          <w:szCs w:val="26"/>
          <w:lang w:val="en-US"/>
        </w:rPr>
        <w:lastRenderedPageBreak/>
        <w:t>VI</w:t>
      </w:r>
      <w:r w:rsidR="0040578D" w:rsidRPr="008C5815">
        <w:rPr>
          <w:b/>
          <w:sz w:val="26"/>
          <w:szCs w:val="26"/>
        </w:rPr>
        <w:t>. Медико-экономическая экспертиза</w:t>
      </w:r>
    </w:p>
    <w:p w:rsidR="00B7215E" w:rsidRPr="008C5815" w:rsidRDefault="0028398A">
      <w:pPr>
        <w:shd w:val="clear" w:color="auto" w:fill="FFFFFF"/>
        <w:spacing w:before="60"/>
        <w:ind w:firstLine="709"/>
        <w:jc w:val="both"/>
        <w:rPr>
          <w:sz w:val="26"/>
          <w:szCs w:val="26"/>
        </w:rPr>
      </w:pPr>
      <w:r w:rsidRPr="008C5815">
        <w:rPr>
          <w:sz w:val="26"/>
          <w:szCs w:val="26"/>
        </w:rPr>
        <w:t>26</w:t>
      </w:r>
      <w:r w:rsidR="0040578D" w:rsidRPr="008C5815">
        <w:rPr>
          <w:sz w:val="26"/>
          <w:szCs w:val="26"/>
        </w:rPr>
        <w:t>. Медико-экономическая экспертиза - установление соответствия фактических сроков оказания медицинской помощи, объема предъявленных к оплате медицинских услуг записям в первичной медицинской документации и учетно-отчетной документации МО.</w:t>
      </w:r>
    </w:p>
    <w:p w:rsidR="00E2235A" w:rsidRPr="008C5815" w:rsidRDefault="0028398A" w:rsidP="00C77E9C">
      <w:pPr>
        <w:shd w:val="clear" w:color="auto" w:fill="FFFFFF"/>
        <w:spacing w:before="60"/>
        <w:ind w:firstLine="709"/>
        <w:jc w:val="both"/>
        <w:rPr>
          <w:sz w:val="26"/>
          <w:szCs w:val="26"/>
        </w:rPr>
      </w:pPr>
      <w:r w:rsidRPr="008C5815">
        <w:rPr>
          <w:sz w:val="26"/>
          <w:szCs w:val="26"/>
        </w:rPr>
        <w:t>27</w:t>
      </w:r>
      <w:r w:rsidR="0040578D" w:rsidRPr="008C5815">
        <w:rPr>
          <w:sz w:val="26"/>
          <w:szCs w:val="26"/>
        </w:rPr>
        <w:t>.</w:t>
      </w:r>
      <w:r w:rsidR="00E526F9" w:rsidRPr="008C5815">
        <w:rPr>
          <w:sz w:val="26"/>
          <w:szCs w:val="26"/>
        </w:rPr>
        <w:t xml:space="preserve"> МЭЭ</w:t>
      </w:r>
      <w:r w:rsidR="0040578D" w:rsidRPr="008C5815">
        <w:rPr>
          <w:sz w:val="26"/>
          <w:szCs w:val="26"/>
        </w:rPr>
        <w:t xml:space="preserve">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B7215E" w:rsidRPr="008C5815" w:rsidRDefault="00C77E9C">
      <w:pPr>
        <w:shd w:val="clear" w:color="auto" w:fill="FFFFFF"/>
        <w:spacing w:before="60"/>
        <w:ind w:firstLine="709"/>
        <w:jc w:val="both"/>
      </w:pPr>
      <w:r w:rsidRPr="008C5815">
        <w:rPr>
          <w:sz w:val="26"/>
          <w:szCs w:val="26"/>
        </w:rPr>
        <w:t>28</w:t>
      </w:r>
      <w:r w:rsidR="0040578D" w:rsidRPr="008C5815">
        <w:rPr>
          <w:sz w:val="26"/>
          <w:szCs w:val="26"/>
        </w:rPr>
        <w:t>.</w:t>
      </w:r>
      <w:r w:rsidR="00E526F9" w:rsidRPr="008C5815">
        <w:rPr>
          <w:sz w:val="26"/>
          <w:szCs w:val="26"/>
        </w:rPr>
        <w:t xml:space="preserve"> МЭЭ</w:t>
      </w:r>
      <w:r w:rsidR="0040578D" w:rsidRPr="008C5815">
        <w:rPr>
          <w:sz w:val="26"/>
          <w:szCs w:val="26"/>
        </w:rPr>
        <w:t xml:space="preserve"> осуществляется в виде:</w:t>
      </w:r>
    </w:p>
    <w:p w:rsidR="00B7215E" w:rsidRPr="008C5815" w:rsidRDefault="0040578D" w:rsidP="00BE16DC">
      <w:pPr>
        <w:pStyle w:val="af3"/>
        <w:numPr>
          <w:ilvl w:val="0"/>
          <w:numId w:val="13"/>
        </w:numPr>
        <w:shd w:val="clear" w:color="auto" w:fill="FFFFFF"/>
        <w:spacing w:before="60"/>
        <w:jc w:val="both"/>
      </w:pPr>
      <w:r w:rsidRPr="008C5815">
        <w:rPr>
          <w:sz w:val="26"/>
          <w:szCs w:val="26"/>
        </w:rPr>
        <w:t xml:space="preserve"> целевой медико-экономической экспертизы;</w:t>
      </w:r>
    </w:p>
    <w:p w:rsidR="00E2235A" w:rsidRPr="008C5815" w:rsidRDefault="0040578D" w:rsidP="00C77E9C">
      <w:pPr>
        <w:pStyle w:val="af3"/>
        <w:numPr>
          <w:ilvl w:val="0"/>
          <w:numId w:val="13"/>
        </w:numPr>
        <w:shd w:val="clear" w:color="auto" w:fill="FFFFFF"/>
        <w:spacing w:before="60"/>
        <w:jc w:val="both"/>
        <w:rPr>
          <w:sz w:val="26"/>
          <w:szCs w:val="26"/>
        </w:rPr>
      </w:pPr>
      <w:r w:rsidRPr="008C5815">
        <w:rPr>
          <w:sz w:val="26"/>
          <w:szCs w:val="26"/>
        </w:rPr>
        <w:t xml:space="preserve">плановой медико-экономической экспертизы.  </w:t>
      </w:r>
    </w:p>
    <w:p w:rsidR="00E2235A" w:rsidRPr="008C5815" w:rsidRDefault="00C77E9C" w:rsidP="00C77E9C">
      <w:pPr>
        <w:shd w:val="clear" w:color="auto" w:fill="FFFFFF"/>
        <w:spacing w:before="60"/>
        <w:ind w:firstLine="709"/>
        <w:jc w:val="both"/>
        <w:rPr>
          <w:sz w:val="26"/>
          <w:szCs w:val="26"/>
        </w:rPr>
      </w:pPr>
      <w:r w:rsidRPr="008C5815">
        <w:rPr>
          <w:sz w:val="26"/>
          <w:szCs w:val="26"/>
        </w:rPr>
        <w:t>28.1</w:t>
      </w:r>
      <w:r w:rsidR="0040578D" w:rsidRPr="008C5815">
        <w:rPr>
          <w:sz w:val="26"/>
          <w:szCs w:val="26"/>
        </w:rPr>
        <w:t xml:space="preserve">. </w:t>
      </w:r>
      <w:proofErr w:type="gramStart"/>
      <w:r w:rsidR="0040578D" w:rsidRPr="008C5815">
        <w:rPr>
          <w:sz w:val="26"/>
          <w:szCs w:val="26"/>
        </w:rPr>
        <w:t>Целевая</w:t>
      </w:r>
      <w:proofErr w:type="gramEnd"/>
      <w:r w:rsidR="00E526F9" w:rsidRPr="008C5815">
        <w:rPr>
          <w:sz w:val="26"/>
          <w:szCs w:val="26"/>
        </w:rPr>
        <w:t xml:space="preserve"> МЭЭ</w:t>
      </w:r>
      <w:r w:rsidR="0040578D" w:rsidRPr="008C5815">
        <w:rPr>
          <w:sz w:val="26"/>
          <w:szCs w:val="26"/>
        </w:rPr>
        <w:t xml:space="preserve"> проводится в 100% случаях:</w:t>
      </w:r>
    </w:p>
    <w:p w:rsidR="00E2235A" w:rsidRPr="008C5815" w:rsidRDefault="0040578D" w:rsidP="00C77E9C">
      <w:pPr>
        <w:shd w:val="clear" w:color="auto" w:fill="FFFFFF"/>
        <w:spacing w:before="60"/>
        <w:ind w:firstLine="709"/>
        <w:jc w:val="both"/>
        <w:rPr>
          <w:sz w:val="26"/>
          <w:szCs w:val="26"/>
        </w:rPr>
      </w:pPr>
      <w:r w:rsidRPr="008C5815">
        <w:rPr>
          <w:sz w:val="26"/>
          <w:szCs w:val="26"/>
        </w:rPr>
        <w:t>а) повторных обращений по поводу одного и того же заболевания: в течение 15 дней - при оказании амбулаторно-поликлинической помощи, в течение 30 дней - при повторной госпитализации; в течение 24 часов от момента предшествующего вызова – при повторном вызове скорой медицинской помощи;</w:t>
      </w:r>
    </w:p>
    <w:p w:rsidR="00B7215E" w:rsidRPr="008C5815" w:rsidRDefault="0040578D">
      <w:pPr>
        <w:shd w:val="clear" w:color="auto" w:fill="FFFFFF"/>
        <w:spacing w:before="60"/>
        <w:ind w:firstLine="709"/>
        <w:jc w:val="both"/>
      </w:pPr>
      <w:r w:rsidRPr="008C5815">
        <w:rPr>
          <w:sz w:val="26"/>
          <w:szCs w:val="26"/>
        </w:rPr>
        <w:t>б) получения жалоб от застрахованного лица или его представителя на доступность медицинской помощи в медицинской организации.</w:t>
      </w:r>
    </w:p>
    <w:p w:rsidR="00E2235A" w:rsidRPr="008C5815" w:rsidRDefault="0040578D" w:rsidP="00C77E9C">
      <w:pPr>
        <w:shd w:val="clear" w:color="auto" w:fill="FFFFFF"/>
        <w:spacing w:before="60"/>
        <w:ind w:firstLine="709"/>
        <w:jc w:val="both"/>
        <w:rPr>
          <w:sz w:val="26"/>
          <w:szCs w:val="26"/>
        </w:rPr>
      </w:pPr>
      <w:proofErr w:type="gramStart"/>
      <w:r w:rsidRPr="008C5815">
        <w:rPr>
          <w:sz w:val="26"/>
          <w:szCs w:val="26"/>
        </w:rPr>
        <w:t>Целевая</w:t>
      </w:r>
      <w:r w:rsidR="00E526F9" w:rsidRPr="008C5815">
        <w:rPr>
          <w:sz w:val="26"/>
          <w:szCs w:val="26"/>
        </w:rPr>
        <w:t xml:space="preserve"> МЭЭ</w:t>
      </w:r>
      <w:r w:rsidRPr="008C5815">
        <w:rPr>
          <w:sz w:val="26"/>
          <w:szCs w:val="26"/>
        </w:rPr>
        <w:t xml:space="preserve"> проводится в течение месяца после предоставления реестров счетов и счетов на оплату медицинской помощи за оказанную медицинскую помощь застрахованным лицам, за исключением случаев, предусмотренных законодательством Российской Федерации. </w:t>
      </w:r>
      <w:proofErr w:type="gramEnd"/>
    </w:p>
    <w:p w:rsidR="00B7215E" w:rsidRPr="008C5815" w:rsidRDefault="0040578D">
      <w:pPr>
        <w:shd w:val="clear" w:color="auto" w:fill="FFFFFF"/>
        <w:spacing w:line="276" w:lineRule="auto"/>
        <w:ind w:firstLine="709"/>
        <w:jc w:val="both"/>
      </w:pPr>
      <w:proofErr w:type="gramStart"/>
      <w:r w:rsidRPr="008C5815">
        <w:rPr>
          <w:sz w:val="26"/>
          <w:szCs w:val="26"/>
        </w:rPr>
        <w:t>При формировании реестра страховых случаев, подлежащих целевой МЭЭ в части:</w:t>
      </w:r>
      <w:proofErr w:type="gramEnd"/>
    </w:p>
    <w:p w:rsidR="00B7215E" w:rsidRPr="008C5815" w:rsidRDefault="0040578D">
      <w:pPr>
        <w:shd w:val="clear" w:color="auto" w:fill="FFFFFF"/>
        <w:spacing w:line="276" w:lineRule="auto"/>
        <w:ind w:firstLine="709"/>
        <w:jc w:val="both"/>
      </w:pPr>
      <w:r w:rsidRPr="008C5815">
        <w:rPr>
          <w:sz w:val="26"/>
          <w:szCs w:val="26"/>
        </w:rPr>
        <w:t>1. Повторных обращений по поводу одного и того же заболевания в течение 15 дней при оказании амбулаторно-поликлинической медицинской помощи, могут учитываться следующие критерии:</w:t>
      </w:r>
    </w:p>
    <w:p w:rsidR="00B7215E" w:rsidRPr="008C5815" w:rsidRDefault="0040578D" w:rsidP="00BE16DC">
      <w:pPr>
        <w:pStyle w:val="af3"/>
        <w:numPr>
          <w:ilvl w:val="0"/>
          <w:numId w:val="14"/>
        </w:numPr>
        <w:shd w:val="clear" w:color="auto" w:fill="FFFFFF"/>
        <w:tabs>
          <w:tab w:val="left" w:pos="709"/>
        </w:tabs>
        <w:spacing w:line="276" w:lineRule="auto"/>
        <w:jc w:val="both"/>
      </w:pPr>
      <w:r w:rsidRPr="008C5815">
        <w:rPr>
          <w:sz w:val="26"/>
          <w:szCs w:val="26"/>
        </w:rPr>
        <w:t>оба обращения (первичное и повторное) имеют код причины «обращение по поводу заболевания (законченный случай)»;</w:t>
      </w:r>
    </w:p>
    <w:p w:rsidR="00B7215E" w:rsidRPr="008C5815" w:rsidRDefault="0040578D" w:rsidP="00BE16DC">
      <w:pPr>
        <w:pStyle w:val="af3"/>
        <w:numPr>
          <w:ilvl w:val="0"/>
          <w:numId w:val="14"/>
        </w:numPr>
        <w:shd w:val="clear" w:color="auto" w:fill="FFFFFF"/>
        <w:tabs>
          <w:tab w:val="left" w:pos="709"/>
        </w:tabs>
        <w:spacing w:line="276" w:lineRule="auto"/>
        <w:jc w:val="both"/>
      </w:pPr>
      <w:r w:rsidRPr="008C5815">
        <w:rPr>
          <w:sz w:val="26"/>
          <w:szCs w:val="26"/>
        </w:rPr>
        <w:t>оба обращения (первичное и повторное) имеют идентичный код диагноза заболевания по МКБ на уровне трехзначных рубрик (класс, подкласс, подгруппа или до 5 символов);</w:t>
      </w:r>
    </w:p>
    <w:p w:rsidR="00B7215E" w:rsidRPr="008C5815" w:rsidRDefault="0040578D" w:rsidP="00BE16DC">
      <w:pPr>
        <w:pStyle w:val="af3"/>
        <w:numPr>
          <w:ilvl w:val="0"/>
          <w:numId w:val="14"/>
        </w:numPr>
        <w:shd w:val="clear" w:color="auto" w:fill="FFFFFF"/>
        <w:tabs>
          <w:tab w:val="left" w:pos="709"/>
        </w:tabs>
        <w:spacing w:line="276" w:lineRule="auto"/>
        <w:jc w:val="both"/>
      </w:pPr>
      <w:r w:rsidRPr="008C5815">
        <w:rPr>
          <w:sz w:val="26"/>
          <w:szCs w:val="26"/>
        </w:rPr>
        <w:t>в обоих случаях (первичном и повторном) лечение оказано врачами одной специальности в одной и той же медицинской организации.</w:t>
      </w:r>
    </w:p>
    <w:p w:rsidR="00B7215E" w:rsidRPr="008C5815" w:rsidRDefault="0040578D">
      <w:pPr>
        <w:shd w:val="clear" w:color="auto" w:fill="FFFFFF"/>
        <w:tabs>
          <w:tab w:val="left" w:pos="709"/>
        </w:tabs>
        <w:spacing w:line="276" w:lineRule="auto"/>
        <w:ind w:firstLine="709"/>
        <w:jc w:val="both"/>
      </w:pPr>
      <w:r w:rsidRPr="008C5815">
        <w:rPr>
          <w:sz w:val="26"/>
          <w:szCs w:val="26"/>
        </w:rPr>
        <w:t>В данные реестра страховых случаев, подлежащий целевой МЭЭ, не включаются:</w:t>
      </w:r>
    </w:p>
    <w:p w:rsidR="00B7215E" w:rsidRPr="008C5815" w:rsidRDefault="0040578D">
      <w:pPr>
        <w:shd w:val="clear" w:color="auto" w:fill="FFFFFF"/>
        <w:tabs>
          <w:tab w:val="left" w:pos="709"/>
        </w:tabs>
        <w:spacing w:line="276" w:lineRule="auto"/>
        <w:ind w:firstLine="709"/>
        <w:jc w:val="both"/>
      </w:pPr>
      <w:r w:rsidRPr="008C5815">
        <w:rPr>
          <w:sz w:val="26"/>
          <w:szCs w:val="26"/>
        </w:rPr>
        <w:t>1) случаи с кодами по МКБ-10 «</w:t>
      </w:r>
      <w:r w:rsidRPr="008C5815">
        <w:rPr>
          <w:sz w:val="26"/>
          <w:szCs w:val="26"/>
          <w:lang w:val="en-US"/>
        </w:rPr>
        <w:t>Z</w:t>
      </w:r>
      <w:r w:rsidRPr="008C5815">
        <w:rPr>
          <w:sz w:val="26"/>
          <w:szCs w:val="26"/>
        </w:rPr>
        <w:t xml:space="preserve">00 – </w:t>
      </w:r>
      <w:r w:rsidRPr="008C5815">
        <w:rPr>
          <w:sz w:val="26"/>
          <w:szCs w:val="26"/>
          <w:lang w:val="en-US"/>
        </w:rPr>
        <w:t>Z</w:t>
      </w:r>
      <w:r w:rsidRPr="008C5815">
        <w:rPr>
          <w:sz w:val="26"/>
          <w:szCs w:val="26"/>
        </w:rPr>
        <w:t>99.9» (факторы и поводы обращения);</w:t>
      </w:r>
    </w:p>
    <w:p w:rsidR="00B7215E" w:rsidRPr="008C5815" w:rsidRDefault="0040578D">
      <w:pPr>
        <w:shd w:val="clear" w:color="auto" w:fill="FFFFFF"/>
        <w:tabs>
          <w:tab w:val="left" w:pos="709"/>
        </w:tabs>
        <w:spacing w:line="276" w:lineRule="auto"/>
        <w:ind w:firstLine="709"/>
        <w:jc w:val="both"/>
      </w:pPr>
      <w:r w:rsidRPr="008C5815">
        <w:rPr>
          <w:sz w:val="26"/>
          <w:szCs w:val="26"/>
        </w:rPr>
        <w:t>2) случаи по заболеваниям, которые требуют постоянного динамического наблюдения, а именно:</w:t>
      </w:r>
    </w:p>
    <w:p w:rsidR="00B7215E" w:rsidRPr="008C5815" w:rsidRDefault="0040578D" w:rsidP="00C77E9C">
      <w:pPr>
        <w:pStyle w:val="af3"/>
        <w:numPr>
          <w:ilvl w:val="0"/>
          <w:numId w:val="35"/>
        </w:numPr>
        <w:shd w:val="clear" w:color="auto" w:fill="FFFFFF"/>
        <w:tabs>
          <w:tab w:val="left" w:pos="709"/>
        </w:tabs>
        <w:spacing w:line="276" w:lineRule="auto"/>
        <w:jc w:val="both"/>
      </w:pPr>
      <w:r w:rsidRPr="008C5815">
        <w:rPr>
          <w:sz w:val="26"/>
          <w:szCs w:val="26"/>
        </w:rPr>
        <w:t xml:space="preserve">наблюдение во время беременности по профилю «акушерство и гинекология» - коды по МКБ10 «О» (все коды с </w:t>
      </w:r>
      <w:proofErr w:type="spellStart"/>
      <w:r w:rsidRPr="008C5815">
        <w:rPr>
          <w:sz w:val="26"/>
          <w:szCs w:val="26"/>
        </w:rPr>
        <w:t>подрубриками</w:t>
      </w:r>
      <w:proofErr w:type="spellEnd"/>
      <w:r w:rsidRPr="008C5815">
        <w:rPr>
          <w:sz w:val="26"/>
          <w:szCs w:val="26"/>
        </w:rPr>
        <w:t>);</w:t>
      </w:r>
    </w:p>
    <w:p w:rsidR="00B7215E" w:rsidRPr="008C5815" w:rsidRDefault="0040578D" w:rsidP="00C77E9C">
      <w:pPr>
        <w:pStyle w:val="af3"/>
        <w:numPr>
          <w:ilvl w:val="0"/>
          <w:numId w:val="35"/>
        </w:numPr>
        <w:shd w:val="clear" w:color="auto" w:fill="FFFFFF"/>
        <w:tabs>
          <w:tab w:val="left" w:pos="709"/>
        </w:tabs>
        <w:spacing w:line="276" w:lineRule="auto"/>
        <w:jc w:val="both"/>
      </w:pPr>
      <w:r w:rsidRPr="008C5815">
        <w:rPr>
          <w:sz w:val="26"/>
          <w:szCs w:val="26"/>
        </w:rPr>
        <w:t>случаи оказания амбулаторной помощи по специальности лечащего врача «радиология»</w:t>
      </w:r>
      <w:r w:rsidR="0013418D" w:rsidRPr="008C5815">
        <w:rPr>
          <w:sz w:val="26"/>
          <w:szCs w:val="26"/>
        </w:rPr>
        <w:t xml:space="preserve"> и «онкология»</w:t>
      </w:r>
      <w:r w:rsidRPr="008C5815">
        <w:rPr>
          <w:sz w:val="26"/>
          <w:szCs w:val="26"/>
        </w:rPr>
        <w:t>;</w:t>
      </w:r>
    </w:p>
    <w:p w:rsidR="00B7215E" w:rsidRPr="008C5815" w:rsidRDefault="0040578D" w:rsidP="00C77E9C">
      <w:pPr>
        <w:pStyle w:val="af3"/>
        <w:numPr>
          <w:ilvl w:val="0"/>
          <w:numId w:val="35"/>
        </w:numPr>
        <w:shd w:val="clear" w:color="auto" w:fill="FFFFFF"/>
        <w:tabs>
          <w:tab w:val="left" w:pos="709"/>
        </w:tabs>
        <w:spacing w:line="276" w:lineRule="auto"/>
        <w:jc w:val="both"/>
        <w:rPr>
          <w:sz w:val="26"/>
          <w:szCs w:val="26"/>
        </w:rPr>
      </w:pPr>
      <w:r w:rsidRPr="008C5815">
        <w:rPr>
          <w:sz w:val="26"/>
          <w:szCs w:val="26"/>
        </w:rPr>
        <w:t xml:space="preserve">проведение гемодиализа или </w:t>
      </w:r>
      <w:proofErr w:type="spellStart"/>
      <w:r w:rsidRPr="008C5815">
        <w:rPr>
          <w:sz w:val="26"/>
          <w:szCs w:val="26"/>
        </w:rPr>
        <w:t>перитонеального</w:t>
      </w:r>
      <w:proofErr w:type="spellEnd"/>
      <w:r w:rsidRPr="008C5815">
        <w:rPr>
          <w:sz w:val="26"/>
          <w:szCs w:val="26"/>
        </w:rPr>
        <w:t xml:space="preserve"> диализа (диагноз хроническая </w:t>
      </w:r>
      <w:r w:rsidRPr="008C5815">
        <w:rPr>
          <w:sz w:val="26"/>
          <w:szCs w:val="26"/>
        </w:rPr>
        <w:lastRenderedPageBreak/>
        <w:t>почечная недостаточность, коды по МКБ-10  «</w:t>
      </w:r>
      <w:r w:rsidRPr="008C5815">
        <w:rPr>
          <w:sz w:val="26"/>
          <w:szCs w:val="26"/>
          <w:lang w:val="en-US"/>
        </w:rPr>
        <w:t>N</w:t>
      </w:r>
      <w:r w:rsidRPr="008C5815">
        <w:rPr>
          <w:sz w:val="26"/>
          <w:szCs w:val="26"/>
        </w:rPr>
        <w:t xml:space="preserve">17 – </w:t>
      </w:r>
      <w:r w:rsidRPr="008C5815">
        <w:rPr>
          <w:sz w:val="26"/>
          <w:szCs w:val="26"/>
          <w:lang w:val="en-US"/>
        </w:rPr>
        <w:t>N</w:t>
      </w:r>
      <w:r w:rsidRPr="008C5815">
        <w:rPr>
          <w:sz w:val="26"/>
          <w:szCs w:val="26"/>
        </w:rPr>
        <w:t>19» и код услуги в соот</w:t>
      </w:r>
      <w:r w:rsidR="00D53967" w:rsidRPr="008C5815">
        <w:rPr>
          <w:sz w:val="26"/>
          <w:szCs w:val="26"/>
        </w:rPr>
        <w:t>ветствии с Приложением №24</w:t>
      </w:r>
      <w:r w:rsidR="00C77E9C" w:rsidRPr="008C5815">
        <w:rPr>
          <w:sz w:val="26"/>
          <w:szCs w:val="26"/>
        </w:rPr>
        <w:t xml:space="preserve"> </w:t>
      </w:r>
      <w:proofErr w:type="gramStart"/>
      <w:r w:rsidR="00C77E9C" w:rsidRPr="008C5815">
        <w:rPr>
          <w:sz w:val="26"/>
          <w:szCs w:val="26"/>
        </w:rPr>
        <w:t>к</w:t>
      </w:r>
      <w:proofErr w:type="gramEnd"/>
      <w:r w:rsidR="00C77E9C" w:rsidRPr="008C5815">
        <w:rPr>
          <w:sz w:val="26"/>
          <w:szCs w:val="26"/>
        </w:rPr>
        <w:t xml:space="preserve"> ТС</w:t>
      </w:r>
      <w:r w:rsidR="0013418D" w:rsidRPr="008C5815">
        <w:rPr>
          <w:sz w:val="26"/>
          <w:szCs w:val="26"/>
        </w:rPr>
        <w:t>);</w:t>
      </w:r>
    </w:p>
    <w:p w:rsidR="0013418D" w:rsidRPr="008C5815" w:rsidRDefault="00CB00B7">
      <w:pPr>
        <w:shd w:val="clear" w:color="auto" w:fill="FFFFFF"/>
        <w:tabs>
          <w:tab w:val="left" w:pos="709"/>
        </w:tabs>
        <w:spacing w:line="276" w:lineRule="auto"/>
        <w:ind w:firstLine="709"/>
        <w:jc w:val="both"/>
        <w:rPr>
          <w:sz w:val="26"/>
          <w:szCs w:val="26"/>
        </w:rPr>
      </w:pPr>
      <w:r w:rsidRPr="008C5815">
        <w:rPr>
          <w:sz w:val="26"/>
          <w:szCs w:val="26"/>
        </w:rPr>
        <w:t>3)</w:t>
      </w:r>
      <w:r w:rsidR="00C77E9C" w:rsidRPr="008C5815">
        <w:rPr>
          <w:sz w:val="26"/>
          <w:szCs w:val="26"/>
        </w:rPr>
        <w:t xml:space="preserve"> </w:t>
      </w:r>
      <w:r w:rsidR="0013418D" w:rsidRPr="008C5815">
        <w:rPr>
          <w:sz w:val="26"/>
          <w:szCs w:val="26"/>
        </w:rPr>
        <w:t>случаи медицинской помощи по специальности «стоматология» (профили  «стоматология», «стоматология детская», «стоматология профилактическая», «стоматология терапевтическая», «стоматология хирургическая»);</w:t>
      </w:r>
    </w:p>
    <w:p w:rsidR="0013418D" w:rsidRPr="008C5815" w:rsidRDefault="00CB00B7">
      <w:pPr>
        <w:shd w:val="clear" w:color="auto" w:fill="FFFFFF"/>
        <w:tabs>
          <w:tab w:val="left" w:pos="709"/>
        </w:tabs>
        <w:spacing w:line="276" w:lineRule="auto"/>
        <w:ind w:firstLine="709"/>
        <w:jc w:val="both"/>
        <w:rPr>
          <w:sz w:val="26"/>
          <w:szCs w:val="26"/>
        </w:rPr>
      </w:pPr>
      <w:r w:rsidRPr="008C5815">
        <w:rPr>
          <w:sz w:val="26"/>
          <w:szCs w:val="26"/>
        </w:rPr>
        <w:t>4)</w:t>
      </w:r>
      <w:r w:rsidR="0013418D" w:rsidRPr="008C5815">
        <w:rPr>
          <w:sz w:val="26"/>
          <w:szCs w:val="26"/>
        </w:rPr>
        <w:t xml:space="preserve"> случаи лечения </w:t>
      </w:r>
      <w:r w:rsidR="00BE2E34" w:rsidRPr="008C5815">
        <w:rPr>
          <w:sz w:val="26"/>
          <w:szCs w:val="26"/>
        </w:rPr>
        <w:t>в травматологическом пункте.</w:t>
      </w:r>
    </w:p>
    <w:p w:rsidR="00E2235A" w:rsidRPr="008C5815" w:rsidRDefault="00E2235A">
      <w:pPr>
        <w:shd w:val="clear" w:color="auto" w:fill="FFFFFF"/>
        <w:tabs>
          <w:tab w:val="left" w:pos="709"/>
        </w:tabs>
        <w:spacing w:line="276" w:lineRule="auto"/>
        <w:ind w:firstLine="709"/>
        <w:jc w:val="both"/>
      </w:pPr>
    </w:p>
    <w:p w:rsidR="00B7215E" w:rsidRPr="008C5815" w:rsidRDefault="0040578D">
      <w:pPr>
        <w:shd w:val="clear" w:color="auto" w:fill="FFFFFF"/>
        <w:tabs>
          <w:tab w:val="left" w:pos="709"/>
        </w:tabs>
        <w:spacing w:line="276" w:lineRule="auto"/>
        <w:ind w:firstLine="709"/>
        <w:jc w:val="both"/>
      </w:pPr>
      <w:r w:rsidRPr="008C5815">
        <w:rPr>
          <w:sz w:val="26"/>
          <w:szCs w:val="26"/>
        </w:rPr>
        <w:t>2. Повторных обращений по поводу одного и того же заболевания в течение 30 дней – при повторной госпитализации могут учитываться следующие критерии:</w:t>
      </w:r>
    </w:p>
    <w:p w:rsidR="00B7215E" w:rsidRPr="008C5815" w:rsidRDefault="0040578D" w:rsidP="00BE16DC">
      <w:pPr>
        <w:pStyle w:val="af3"/>
        <w:numPr>
          <w:ilvl w:val="0"/>
          <w:numId w:val="15"/>
        </w:numPr>
        <w:shd w:val="clear" w:color="auto" w:fill="FFFFFF"/>
        <w:tabs>
          <w:tab w:val="left" w:pos="709"/>
        </w:tabs>
        <w:spacing w:line="276" w:lineRule="auto"/>
        <w:jc w:val="both"/>
      </w:pPr>
      <w:r w:rsidRPr="008C5815">
        <w:rPr>
          <w:sz w:val="26"/>
          <w:szCs w:val="26"/>
        </w:rPr>
        <w:t>оба законченных случая лечения (первичное и повторное) представлены к оплате по одной КСГ;</w:t>
      </w:r>
    </w:p>
    <w:p w:rsidR="00B7215E" w:rsidRPr="008C5815" w:rsidRDefault="0040578D" w:rsidP="00BE16DC">
      <w:pPr>
        <w:pStyle w:val="af3"/>
        <w:numPr>
          <w:ilvl w:val="0"/>
          <w:numId w:val="15"/>
        </w:numPr>
        <w:shd w:val="clear" w:color="auto" w:fill="FFFFFF"/>
        <w:tabs>
          <w:tab w:val="left" w:pos="709"/>
        </w:tabs>
        <w:spacing w:line="276" w:lineRule="auto"/>
        <w:jc w:val="both"/>
      </w:pPr>
      <w:r w:rsidRPr="008C5815">
        <w:rPr>
          <w:sz w:val="26"/>
          <w:szCs w:val="26"/>
        </w:rPr>
        <w:t>оба законченных случая лечения (первичное и повторное) имеют идентичный код диагноза заболевания по МКБ на уровне трехзначных рубрик (класс, подкласс, подгруппа или до 5 символов);</w:t>
      </w:r>
      <w:r w:rsidRPr="008C5815">
        <w:rPr>
          <w:b/>
          <w:sz w:val="26"/>
          <w:szCs w:val="26"/>
        </w:rPr>
        <w:t xml:space="preserve"> </w:t>
      </w:r>
    </w:p>
    <w:p w:rsidR="00E2235A" w:rsidRPr="008C5815" w:rsidRDefault="0040578D" w:rsidP="00C77E9C">
      <w:pPr>
        <w:pStyle w:val="af3"/>
        <w:numPr>
          <w:ilvl w:val="0"/>
          <w:numId w:val="15"/>
        </w:numPr>
        <w:shd w:val="clear" w:color="auto" w:fill="FFFFFF"/>
        <w:spacing w:before="60"/>
        <w:jc w:val="both"/>
        <w:rPr>
          <w:sz w:val="26"/>
          <w:szCs w:val="26"/>
        </w:rPr>
      </w:pPr>
      <w:r w:rsidRPr="008C5815">
        <w:rPr>
          <w:sz w:val="26"/>
          <w:szCs w:val="26"/>
        </w:rPr>
        <w:t xml:space="preserve">в обоих случаях (первичном и повторном) лечение оказано врачами одной специальности, в одного и того же профиля отделениях и в пределах одной медицинской организации. </w:t>
      </w:r>
    </w:p>
    <w:p w:rsidR="00DE593F" w:rsidRPr="008C5815" w:rsidRDefault="00DE593F" w:rsidP="00DE593F">
      <w:pPr>
        <w:pStyle w:val="af3"/>
        <w:shd w:val="clear" w:color="auto" w:fill="FFFFFF"/>
        <w:spacing w:before="60"/>
        <w:ind w:left="1429"/>
        <w:jc w:val="both"/>
        <w:rPr>
          <w:sz w:val="26"/>
          <w:szCs w:val="26"/>
        </w:rPr>
      </w:pPr>
    </w:p>
    <w:p w:rsidR="00E2235A" w:rsidRPr="008C5815" w:rsidRDefault="0040578D" w:rsidP="00C77E9C">
      <w:pPr>
        <w:shd w:val="clear" w:color="auto" w:fill="FFFFFF"/>
        <w:tabs>
          <w:tab w:val="left" w:pos="709"/>
        </w:tabs>
        <w:spacing w:line="276" w:lineRule="auto"/>
        <w:ind w:firstLine="709"/>
        <w:jc w:val="both"/>
        <w:rPr>
          <w:sz w:val="26"/>
          <w:szCs w:val="26"/>
        </w:rPr>
      </w:pPr>
      <w:r w:rsidRPr="008C5815">
        <w:rPr>
          <w:sz w:val="26"/>
          <w:szCs w:val="26"/>
        </w:rPr>
        <w:t>В данные реестра страховых случаев, подлежащий целевой МЭЭ, не включаются:</w:t>
      </w:r>
    </w:p>
    <w:p w:rsidR="00B7215E" w:rsidRPr="008C5815" w:rsidRDefault="0040578D">
      <w:pPr>
        <w:shd w:val="clear" w:color="auto" w:fill="FFFFFF"/>
        <w:spacing w:before="60"/>
        <w:ind w:firstLine="709"/>
        <w:jc w:val="both"/>
      </w:pPr>
      <w:r w:rsidRPr="008C5815">
        <w:rPr>
          <w:sz w:val="26"/>
          <w:szCs w:val="26"/>
        </w:rPr>
        <w:t>1) При оказании медицинской помощи в условиях дневного стационара:</w:t>
      </w:r>
    </w:p>
    <w:p w:rsidR="00B7215E" w:rsidRPr="008C5815" w:rsidRDefault="0040578D"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 xml:space="preserve">проведение гемодиализа или </w:t>
      </w:r>
      <w:proofErr w:type="spellStart"/>
      <w:r w:rsidRPr="008C5815">
        <w:rPr>
          <w:sz w:val="26"/>
          <w:szCs w:val="26"/>
        </w:rPr>
        <w:t>перитонеального</w:t>
      </w:r>
      <w:proofErr w:type="spellEnd"/>
      <w:r w:rsidRPr="008C5815">
        <w:rPr>
          <w:sz w:val="26"/>
          <w:szCs w:val="26"/>
        </w:rPr>
        <w:t xml:space="preserve"> диализа (диагноз хроническая почечная недостаточность, коды по МКБ-10  «</w:t>
      </w:r>
      <w:r w:rsidRPr="008C5815">
        <w:rPr>
          <w:sz w:val="26"/>
          <w:szCs w:val="26"/>
          <w:lang w:val="en-US"/>
        </w:rPr>
        <w:t>N</w:t>
      </w:r>
      <w:r w:rsidRPr="008C5815">
        <w:rPr>
          <w:sz w:val="26"/>
          <w:szCs w:val="26"/>
        </w:rPr>
        <w:t xml:space="preserve">17 – </w:t>
      </w:r>
      <w:r w:rsidRPr="008C5815">
        <w:rPr>
          <w:sz w:val="26"/>
          <w:szCs w:val="26"/>
          <w:lang w:val="en-US"/>
        </w:rPr>
        <w:t>N</w:t>
      </w:r>
      <w:r w:rsidRPr="008C5815">
        <w:rPr>
          <w:sz w:val="26"/>
          <w:szCs w:val="26"/>
        </w:rPr>
        <w:t>19» и код услуги в соответствии с Приложением №23 к Тарифному соглашению)</w:t>
      </w:r>
      <w:r w:rsidR="00BE2E34" w:rsidRPr="008C5815">
        <w:rPr>
          <w:sz w:val="26"/>
          <w:szCs w:val="26"/>
        </w:rPr>
        <w:t xml:space="preserve">, а также случаи с КСГ «Лекарственная терапия у пациентов, получающих диализ» </w:t>
      </w:r>
      <w:r w:rsidR="00263E8C" w:rsidRPr="008C5815">
        <w:rPr>
          <w:sz w:val="26"/>
          <w:szCs w:val="26"/>
        </w:rPr>
        <w:t>(</w:t>
      </w:r>
      <w:proofErr w:type="spellStart"/>
      <w:r w:rsidR="00263E8C" w:rsidRPr="008C5815">
        <w:rPr>
          <w:sz w:val="26"/>
          <w:szCs w:val="26"/>
          <w:lang w:val="en-US"/>
        </w:rPr>
        <w:t>ds</w:t>
      </w:r>
      <w:proofErr w:type="spellEnd"/>
      <w:r w:rsidR="00263E8C" w:rsidRPr="008C5815">
        <w:rPr>
          <w:sz w:val="26"/>
          <w:szCs w:val="26"/>
        </w:rPr>
        <w:t xml:space="preserve">18.002) </w:t>
      </w:r>
      <w:r w:rsidR="00BE2E34" w:rsidRPr="008C5815">
        <w:rPr>
          <w:sz w:val="26"/>
          <w:szCs w:val="26"/>
        </w:rPr>
        <w:t>и «</w:t>
      </w:r>
      <w:proofErr w:type="spellStart"/>
      <w:r w:rsidR="00BE2E34" w:rsidRPr="008C5815">
        <w:rPr>
          <w:sz w:val="26"/>
          <w:szCs w:val="26"/>
        </w:rPr>
        <w:t>Гломерулярные</w:t>
      </w:r>
      <w:proofErr w:type="spellEnd"/>
      <w:r w:rsidR="00BE2E34" w:rsidRPr="008C5815">
        <w:rPr>
          <w:sz w:val="26"/>
          <w:szCs w:val="26"/>
        </w:rPr>
        <w:t xml:space="preserve"> болезни, почечная недостаточность (без диализа)</w:t>
      </w:r>
      <w:r w:rsidR="000F7BCB" w:rsidRPr="008C5815">
        <w:rPr>
          <w:sz w:val="26"/>
          <w:szCs w:val="26"/>
        </w:rPr>
        <w:t xml:space="preserve"> (</w:t>
      </w:r>
      <w:proofErr w:type="spellStart"/>
      <w:r w:rsidR="000F7BCB" w:rsidRPr="008C5815">
        <w:rPr>
          <w:sz w:val="26"/>
          <w:szCs w:val="26"/>
          <w:lang w:val="en-US"/>
        </w:rPr>
        <w:t>ds</w:t>
      </w:r>
      <w:proofErr w:type="spellEnd"/>
      <w:r w:rsidR="000F7BCB" w:rsidRPr="008C5815">
        <w:rPr>
          <w:sz w:val="26"/>
          <w:szCs w:val="26"/>
        </w:rPr>
        <w:t>18.001)</w:t>
      </w:r>
      <w:r w:rsidR="00BE2E34" w:rsidRPr="008C5815">
        <w:rPr>
          <w:sz w:val="26"/>
          <w:szCs w:val="26"/>
        </w:rPr>
        <w:t>»;</w:t>
      </w:r>
    </w:p>
    <w:p w:rsidR="00BE2E34" w:rsidRPr="008C5815" w:rsidRDefault="00BE2E34"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случаи лечения вирусного гепатита</w:t>
      </w:r>
      <w:r w:rsidR="00370F51" w:rsidRPr="008C5815">
        <w:rPr>
          <w:sz w:val="26"/>
          <w:szCs w:val="26"/>
        </w:rPr>
        <w:t xml:space="preserve"> (КСГ </w:t>
      </w:r>
      <w:proofErr w:type="spellStart"/>
      <w:r w:rsidR="00370F51" w:rsidRPr="008C5815">
        <w:rPr>
          <w:sz w:val="26"/>
          <w:szCs w:val="26"/>
          <w:lang w:val="en-US"/>
        </w:rPr>
        <w:t>ds</w:t>
      </w:r>
      <w:proofErr w:type="spellEnd"/>
      <w:r w:rsidR="00370F51" w:rsidRPr="008C5815">
        <w:rPr>
          <w:sz w:val="26"/>
          <w:szCs w:val="26"/>
        </w:rPr>
        <w:t>12.001-</w:t>
      </w:r>
      <w:proofErr w:type="spellStart"/>
      <w:r w:rsidR="00370F51" w:rsidRPr="008C5815">
        <w:rPr>
          <w:sz w:val="26"/>
          <w:szCs w:val="26"/>
          <w:lang w:val="en-US"/>
        </w:rPr>
        <w:t>ds</w:t>
      </w:r>
      <w:proofErr w:type="spellEnd"/>
      <w:r w:rsidR="00370F51" w:rsidRPr="008C5815">
        <w:rPr>
          <w:sz w:val="26"/>
          <w:szCs w:val="26"/>
        </w:rPr>
        <w:t>12.004)</w:t>
      </w:r>
      <w:r w:rsidRPr="008C5815">
        <w:rPr>
          <w:sz w:val="26"/>
          <w:szCs w:val="26"/>
        </w:rPr>
        <w:t>;</w:t>
      </w:r>
    </w:p>
    <w:p w:rsidR="00BE2E34" w:rsidRPr="008C5815" w:rsidRDefault="00BE2E34"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случаи лечения по КСГ «Лечение с применением генно-инженерных биологических препаратов»</w:t>
      </w:r>
      <w:r w:rsidR="00D80AE6" w:rsidRPr="008C5815">
        <w:rPr>
          <w:sz w:val="26"/>
          <w:szCs w:val="26"/>
        </w:rPr>
        <w:t xml:space="preserve"> (КСГ </w:t>
      </w:r>
      <w:proofErr w:type="spellStart"/>
      <w:r w:rsidR="00D80AE6" w:rsidRPr="008C5815">
        <w:rPr>
          <w:sz w:val="26"/>
          <w:szCs w:val="26"/>
          <w:lang w:val="en-US"/>
        </w:rPr>
        <w:t>ds</w:t>
      </w:r>
      <w:proofErr w:type="spellEnd"/>
      <w:r w:rsidR="00D80AE6" w:rsidRPr="008C5815">
        <w:rPr>
          <w:sz w:val="26"/>
          <w:szCs w:val="26"/>
        </w:rPr>
        <w:t>36.004)</w:t>
      </w:r>
      <w:r w:rsidRPr="008C5815">
        <w:rPr>
          <w:sz w:val="26"/>
          <w:szCs w:val="26"/>
        </w:rPr>
        <w:t>;</w:t>
      </w:r>
    </w:p>
    <w:p w:rsidR="00BE2E34" w:rsidRPr="008C5815" w:rsidRDefault="00BE2E34"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случаи этапного лечения – операции на органе зрения;</w:t>
      </w:r>
    </w:p>
    <w:p w:rsidR="00BE2E34" w:rsidRPr="008C5815" w:rsidRDefault="009D3E0B"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случаи лечения по КСГ «Сахарный диабет»</w:t>
      </w:r>
      <w:r w:rsidR="00263E8C" w:rsidRPr="008C5815">
        <w:rPr>
          <w:sz w:val="26"/>
          <w:szCs w:val="26"/>
        </w:rPr>
        <w:t xml:space="preserve"> (КСГ </w:t>
      </w:r>
      <w:proofErr w:type="spellStart"/>
      <w:r w:rsidR="00263E8C" w:rsidRPr="008C5815">
        <w:rPr>
          <w:sz w:val="26"/>
          <w:szCs w:val="26"/>
          <w:lang w:val="en-US"/>
        </w:rPr>
        <w:t>ds</w:t>
      </w:r>
      <w:proofErr w:type="spellEnd"/>
      <w:r w:rsidR="00263E8C" w:rsidRPr="008C5815">
        <w:rPr>
          <w:sz w:val="26"/>
          <w:szCs w:val="26"/>
        </w:rPr>
        <w:t xml:space="preserve">11.001, </w:t>
      </w:r>
      <w:proofErr w:type="spellStart"/>
      <w:r w:rsidR="00263E8C" w:rsidRPr="008C5815">
        <w:rPr>
          <w:sz w:val="26"/>
          <w:szCs w:val="26"/>
          <w:lang w:val="en-US"/>
        </w:rPr>
        <w:t>ds</w:t>
      </w:r>
      <w:proofErr w:type="spellEnd"/>
      <w:r w:rsidR="00263E8C" w:rsidRPr="008C5815">
        <w:rPr>
          <w:sz w:val="26"/>
          <w:szCs w:val="26"/>
        </w:rPr>
        <w:t>35.001</w:t>
      </w:r>
      <w:r w:rsidRPr="008C5815">
        <w:rPr>
          <w:sz w:val="26"/>
          <w:szCs w:val="26"/>
        </w:rPr>
        <w:t>;</w:t>
      </w:r>
    </w:p>
    <w:p w:rsidR="000F2729" w:rsidRPr="008C5815" w:rsidRDefault="000F2729" w:rsidP="00C77E9C">
      <w:pPr>
        <w:pStyle w:val="af3"/>
        <w:numPr>
          <w:ilvl w:val="0"/>
          <w:numId w:val="36"/>
        </w:numPr>
        <w:shd w:val="clear" w:color="auto" w:fill="FFFFFF"/>
        <w:tabs>
          <w:tab w:val="left" w:pos="709"/>
        </w:tabs>
        <w:spacing w:line="276" w:lineRule="auto"/>
        <w:jc w:val="both"/>
      </w:pPr>
      <w:r w:rsidRPr="008C5815">
        <w:rPr>
          <w:sz w:val="26"/>
          <w:szCs w:val="26"/>
        </w:rPr>
        <w:t xml:space="preserve">по КСГ </w:t>
      </w:r>
      <w:proofErr w:type="spellStart"/>
      <w:r w:rsidRPr="008C5815">
        <w:rPr>
          <w:sz w:val="26"/>
          <w:szCs w:val="26"/>
          <w:lang w:val="en-US"/>
        </w:rPr>
        <w:t>ds</w:t>
      </w:r>
      <w:proofErr w:type="spellEnd"/>
      <w:r w:rsidRPr="008C5815">
        <w:rPr>
          <w:sz w:val="26"/>
          <w:szCs w:val="26"/>
        </w:rPr>
        <w:t xml:space="preserve">19.001 – </w:t>
      </w:r>
      <w:proofErr w:type="spellStart"/>
      <w:r w:rsidRPr="008C5815">
        <w:rPr>
          <w:sz w:val="26"/>
          <w:szCs w:val="26"/>
          <w:lang w:val="en-US"/>
        </w:rPr>
        <w:t>ds</w:t>
      </w:r>
      <w:proofErr w:type="spellEnd"/>
      <w:r w:rsidRPr="008C5815">
        <w:rPr>
          <w:sz w:val="26"/>
          <w:szCs w:val="26"/>
        </w:rPr>
        <w:t>19.010 (лучевая терапия, профиль «онкология»);</w:t>
      </w:r>
    </w:p>
    <w:p w:rsidR="000F2729" w:rsidRPr="008C5815" w:rsidRDefault="000F2729" w:rsidP="00C77E9C">
      <w:pPr>
        <w:pStyle w:val="af3"/>
        <w:numPr>
          <w:ilvl w:val="0"/>
          <w:numId w:val="36"/>
        </w:numPr>
        <w:shd w:val="clear" w:color="auto" w:fill="FFFFFF"/>
        <w:tabs>
          <w:tab w:val="left" w:pos="709"/>
        </w:tabs>
        <w:spacing w:line="276" w:lineRule="auto"/>
        <w:jc w:val="both"/>
      </w:pPr>
      <w:r w:rsidRPr="008C5815">
        <w:rPr>
          <w:sz w:val="26"/>
          <w:szCs w:val="26"/>
        </w:rPr>
        <w:t xml:space="preserve">по КСГ </w:t>
      </w:r>
      <w:proofErr w:type="spellStart"/>
      <w:r w:rsidRPr="008C5815">
        <w:rPr>
          <w:sz w:val="26"/>
          <w:szCs w:val="26"/>
          <w:lang w:val="en-US"/>
        </w:rPr>
        <w:t>ds</w:t>
      </w:r>
      <w:proofErr w:type="spellEnd"/>
      <w:r w:rsidRPr="008C5815">
        <w:rPr>
          <w:sz w:val="26"/>
          <w:szCs w:val="26"/>
        </w:rPr>
        <w:t xml:space="preserve">24.001 (Системные поражения соединительной ткани, </w:t>
      </w:r>
      <w:proofErr w:type="spellStart"/>
      <w:r w:rsidRPr="008C5815">
        <w:rPr>
          <w:sz w:val="26"/>
          <w:szCs w:val="26"/>
        </w:rPr>
        <w:t>артропатии</w:t>
      </w:r>
      <w:proofErr w:type="spellEnd"/>
      <w:r w:rsidRPr="008C5815">
        <w:rPr>
          <w:sz w:val="26"/>
          <w:szCs w:val="26"/>
        </w:rPr>
        <w:t xml:space="preserve">, </w:t>
      </w:r>
      <w:proofErr w:type="spellStart"/>
      <w:r w:rsidRPr="008C5815">
        <w:rPr>
          <w:sz w:val="26"/>
          <w:szCs w:val="26"/>
        </w:rPr>
        <w:t>спондилопатии</w:t>
      </w:r>
      <w:proofErr w:type="spellEnd"/>
      <w:r w:rsidRPr="008C5815">
        <w:rPr>
          <w:sz w:val="26"/>
          <w:szCs w:val="26"/>
        </w:rPr>
        <w:t>, взрослые, профиль «ревматология»);</w:t>
      </w:r>
    </w:p>
    <w:p w:rsidR="000F2729" w:rsidRPr="008C5815" w:rsidRDefault="000F2729" w:rsidP="00C77E9C">
      <w:pPr>
        <w:pStyle w:val="af3"/>
        <w:numPr>
          <w:ilvl w:val="0"/>
          <w:numId w:val="36"/>
        </w:numPr>
        <w:shd w:val="clear" w:color="auto" w:fill="FFFFFF"/>
        <w:tabs>
          <w:tab w:val="left" w:pos="709"/>
        </w:tabs>
        <w:spacing w:line="276" w:lineRule="auto"/>
        <w:jc w:val="both"/>
        <w:rPr>
          <w:sz w:val="26"/>
          <w:szCs w:val="26"/>
        </w:rPr>
      </w:pPr>
      <w:r w:rsidRPr="008C5815">
        <w:rPr>
          <w:sz w:val="26"/>
          <w:szCs w:val="26"/>
        </w:rPr>
        <w:t xml:space="preserve">по КСГ </w:t>
      </w:r>
      <w:proofErr w:type="spellStart"/>
      <w:r w:rsidRPr="008C5815">
        <w:rPr>
          <w:sz w:val="26"/>
          <w:szCs w:val="26"/>
          <w:lang w:val="en-US"/>
        </w:rPr>
        <w:t>ds</w:t>
      </w:r>
      <w:proofErr w:type="spellEnd"/>
      <w:r w:rsidRPr="008C5815">
        <w:rPr>
          <w:sz w:val="26"/>
          <w:szCs w:val="26"/>
        </w:rPr>
        <w:t>05.001 (Болезни крови, уровень 1, профиль «гематология»).</w:t>
      </w:r>
    </w:p>
    <w:p w:rsidR="009D3E0B" w:rsidRPr="008C5815" w:rsidRDefault="009D3E0B" w:rsidP="000F2729">
      <w:pPr>
        <w:shd w:val="clear" w:color="auto" w:fill="FFFFFF"/>
        <w:tabs>
          <w:tab w:val="left" w:pos="709"/>
        </w:tabs>
        <w:spacing w:line="276" w:lineRule="auto"/>
        <w:ind w:firstLine="709"/>
        <w:jc w:val="both"/>
      </w:pPr>
    </w:p>
    <w:p w:rsidR="000F2729" w:rsidRPr="008C5815" w:rsidRDefault="000F2729" w:rsidP="000F2729">
      <w:pPr>
        <w:shd w:val="clear" w:color="auto" w:fill="FFFFFF"/>
        <w:tabs>
          <w:tab w:val="left" w:pos="709"/>
        </w:tabs>
        <w:spacing w:line="276" w:lineRule="auto"/>
        <w:ind w:firstLine="709"/>
        <w:jc w:val="both"/>
      </w:pPr>
      <w:r w:rsidRPr="008C5815">
        <w:rPr>
          <w:sz w:val="26"/>
          <w:szCs w:val="26"/>
        </w:rPr>
        <w:t>2) При оказании медицинской помощи в условиях круглосуточного стационара:</w:t>
      </w:r>
    </w:p>
    <w:p w:rsidR="000F2729" w:rsidRPr="008C5815" w:rsidRDefault="000F2729" w:rsidP="0026664E">
      <w:pPr>
        <w:pStyle w:val="af3"/>
        <w:numPr>
          <w:ilvl w:val="0"/>
          <w:numId w:val="37"/>
        </w:numPr>
        <w:shd w:val="clear" w:color="auto" w:fill="FFFFFF"/>
        <w:tabs>
          <w:tab w:val="left" w:pos="709"/>
        </w:tabs>
        <w:spacing w:line="276" w:lineRule="auto"/>
        <w:jc w:val="both"/>
      </w:pPr>
      <w:r w:rsidRPr="008C5815">
        <w:rPr>
          <w:sz w:val="26"/>
          <w:szCs w:val="26"/>
        </w:rPr>
        <w:t xml:space="preserve">по КСГ </w:t>
      </w:r>
      <w:proofErr w:type="spellStart"/>
      <w:r w:rsidRPr="008C5815">
        <w:rPr>
          <w:sz w:val="26"/>
          <w:szCs w:val="26"/>
          <w:lang w:val="en-US"/>
        </w:rPr>
        <w:t>st</w:t>
      </w:r>
      <w:proofErr w:type="spellEnd"/>
      <w:r w:rsidRPr="008C5815">
        <w:rPr>
          <w:sz w:val="26"/>
          <w:szCs w:val="26"/>
        </w:rPr>
        <w:t xml:space="preserve">19.039 – </w:t>
      </w:r>
      <w:proofErr w:type="spellStart"/>
      <w:r w:rsidRPr="008C5815">
        <w:rPr>
          <w:sz w:val="26"/>
          <w:szCs w:val="26"/>
          <w:lang w:val="en-US"/>
        </w:rPr>
        <w:t>st</w:t>
      </w:r>
      <w:proofErr w:type="spellEnd"/>
      <w:r w:rsidRPr="008C5815">
        <w:rPr>
          <w:sz w:val="26"/>
          <w:szCs w:val="26"/>
        </w:rPr>
        <w:t>19.048 (лучевая терапия, профиль «онкология»);</w:t>
      </w:r>
    </w:p>
    <w:p w:rsidR="000F2729" w:rsidRPr="008C5815" w:rsidRDefault="000F2729"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 xml:space="preserve">по КСГ </w:t>
      </w:r>
      <w:proofErr w:type="spellStart"/>
      <w:r w:rsidRPr="008C5815">
        <w:rPr>
          <w:sz w:val="26"/>
          <w:szCs w:val="26"/>
          <w:lang w:val="en-US"/>
        </w:rPr>
        <w:t>st</w:t>
      </w:r>
      <w:proofErr w:type="spellEnd"/>
      <w:r w:rsidRPr="008C5815">
        <w:rPr>
          <w:sz w:val="26"/>
          <w:szCs w:val="26"/>
        </w:rPr>
        <w:t xml:space="preserve">05.001– </w:t>
      </w:r>
      <w:proofErr w:type="spellStart"/>
      <w:r w:rsidRPr="008C5815">
        <w:rPr>
          <w:sz w:val="26"/>
          <w:szCs w:val="26"/>
          <w:lang w:val="en-US"/>
        </w:rPr>
        <w:t>st</w:t>
      </w:r>
      <w:proofErr w:type="spellEnd"/>
      <w:r w:rsidRPr="008C5815">
        <w:rPr>
          <w:sz w:val="26"/>
          <w:szCs w:val="26"/>
        </w:rPr>
        <w:t>05.011 (профиль «гематология»)</w:t>
      </w:r>
      <w:r w:rsidR="009D3E0B" w:rsidRPr="008C5815">
        <w:rPr>
          <w:sz w:val="26"/>
          <w:szCs w:val="26"/>
        </w:rPr>
        <w:t>;</w:t>
      </w:r>
    </w:p>
    <w:p w:rsidR="009D3E0B" w:rsidRPr="008C5815" w:rsidRDefault="009D3E0B"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случаи этапного лечения – операции на органе зрения;</w:t>
      </w:r>
    </w:p>
    <w:p w:rsidR="009D3E0B" w:rsidRPr="008C5815" w:rsidRDefault="009D3E0B"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случаи лечения по КСГ «Системные поражения соединительной ткани»</w:t>
      </w:r>
      <w:r w:rsidR="00821711" w:rsidRPr="008C5815">
        <w:rPr>
          <w:sz w:val="26"/>
          <w:szCs w:val="26"/>
        </w:rPr>
        <w:t xml:space="preserve"> (</w:t>
      </w:r>
      <w:proofErr w:type="spellStart"/>
      <w:r w:rsidR="00821711" w:rsidRPr="008C5815">
        <w:rPr>
          <w:sz w:val="26"/>
          <w:szCs w:val="26"/>
          <w:lang w:val="en-US"/>
        </w:rPr>
        <w:t>st</w:t>
      </w:r>
      <w:proofErr w:type="spellEnd"/>
      <w:r w:rsidR="00821711" w:rsidRPr="008C5815">
        <w:rPr>
          <w:sz w:val="26"/>
          <w:szCs w:val="26"/>
        </w:rPr>
        <w:t>24.001)</w:t>
      </w:r>
      <w:r w:rsidRPr="008C5815">
        <w:rPr>
          <w:sz w:val="26"/>
          <w:szCs w:val="26"/>
        </w:rPr>
        <w:t>;</w:t>
      </w:r>
    </w:p>
    <w:p w:rsidR="009D3E0B" w:rsidRPr="008C5815" w:rsidRDefault="009D3E0B"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 xml:space="preserve">случаи лекарственной терапии при </w:t>
      </w:r>
      <w:proofErr w:type="spellStart"/>
      <w:r w:rsidRPr="008C5815">
        <w:rPr>
          <w:sz w:val="26"/>
          <w:szCs w:val="26"/>
        </w:rPr>
        <w:t>гемобластозах</w:t>
      </w:r>
      <w:proofErr w:type="spellEnd"/>
      <w:r w:rsidRPr="008C5815">
        <w:rPr>
          <w:sz w:val="26"/>
          <w:szCs w:val="26"/>
        </w:rPr>
        <w:t xml:space="preserve"> и злокачественных </w:t>
      </w:r>
      <w:r w:rsidRPr="008C5815">
        <w:rPr>
          <w:sz w:val="26"/>
          <w:szCs w:val="26"/>
        </w:rPr>
        <w:lastRenderedPageBreak/>
        <w:t>новообразованиях других локализаций;</w:t>
      </w:r>
    </w:p>
    <w:p w:rsidR="009D3E0B" w:rsidRPr="008C5815" w:rsidRDefault="009D3E0B"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случаи лечения по КСГ «Госпитализация в диагностических целях с постановкой/подтверждением диагноза злокачественного новообразования»</w:t>
      </w:r>
      <w:r w:rsidR="00821711" w:rsidRPr="008C5815">
        <w:rPr>
          <w:sz w:val="26"/>
          <w:szCs w:val="26"/>
        </w:rPr>
        <w:t xml:space="preserve"> (</w:t>
      </w:r>
      <w:proofErr w:type="spellStart"/>
      <w:r w:rsidR="00821711" w:rsidRPr="008C5815">
        <w:rPr>
          <w:sz w:val="26"/>
          <w:szCs w:val="26"/>
          <w:lang w:val="en-US"/>
        </w:rPr>
        <w:t>st</w:t>
      </w:r>
      <w:proofErr w:type="spellEnd"/>
      <w:r w:rsidR="00821711" w:rsidRPr="008C5815">
        <w:rPr>
          <w:sz w:val="26"/>
          <w:szCs w:val="26"/>
        </w:rPr>
        <w:t>27.014)</w:t>
      </w:r>
      <w:r w:rsidRPr="008C5815">
        <w:rPr>
          <w:sz w:val="26"/>
          <w:szCs w:val="26"/>
        </w:rPr>
        <w:t>;</w:t>
      </w:r>
    </w:p>
    <w:p w:rsidR="009D3E0B" w:rsidRPr="008C5815" w:rsidRDefault="009D3E0B" w:rsidP="0026664E">
      <w:pPr>
        <w:pStyle w:val="af3"/>
        <w:numPr>
          <w:ilvl w:val="0"/>
          <w:numId w:val="37"/>
        </w:numPr>
        <w:shd w:val="clear" w:color="auto" w:fill="FFFFFF"/>
        <w:tabs>
          <w:tab w:val="left" w:pos="709"/>
        </w:tabs>
        <w:spacing w:line="276" w:lineRule="auto"/>
        <w:jc w:val="both"/>
        <w:rPr>
          <w:sz w:val="26"/>
          <w:szCs w:val="26"/>
        </w:rPr>
      </w:pPr>
      <w:r w:rsidRPr="008C5815">
        <w:rPr>
          <w:sz w:val="26"/>
          <w:szCs w:val="26"/>
        </w:rPr>
        <w:t>случаи лечения по КСГ «Сахарный диабет»</w:t>
      </w:r>
      <w:r w:rsidR="0026664E" w:rsidRPr="008C5815">
        <w:rPr>
          <w:sz w:val="26"/>
          <w:szCs w:val="26"/>
        </w:rPr>
        <w:t xml:space="preserve"> (</w:t>
      </w:r>
      <w:proofErr w:type="spellStart"/>
      <w:r w:rsidR="0026664E" w:rsidRPr="008C5815">
        <w:rPr>
          <w:sz w:val="26"/>
          <w:szCs w:val="26"/>
          <w:lang w:val="en-US"/>
        </w:rPr>
        <w:t>st</w:t>
      </w:r>
      <w:proofErr w:type="spellEnd"/>
      <w:r w:rsidR="0026664E" w:rsidRPr="008C5815">
        <w:rPr>
          <w:sz w:val="26"/>
          <w:szCs w:val="26"/>
        </w:rPr>
        <w:t xml:space="preserve">11.001, </w:t>
      </w:r>
      <w:proofErr w:type="spellStart"/>
      <w:r w:rsidR="0026664E" w:rsidRPr="008C5815">
        <w:rPr>
          <w:sz w:val="26"/>
          <w:szCs w:val="26"/>
          <w:lang w:val="en-US"/>
        </w:rPr>
        <w:t>st</w:t>
      </w:r>
      <w:proofErr w:type="spellEnd"/>
      <w:r w:rsidR="0026664E" w:rsidRPr="008C5815">
        <w:rPr>
          <w:sz w:val="26"/>
          <w:szCs w:val="26"/>
        </w:rPr>
        <w:t>35.001,</w:t>
      </w:r>
      <w:proofErr w:type="spellStart"/>
      <w:r w:rsidR="0026664E" w:rsidRPr="008C5815">
        <w:rPr>
          <w:sz w:val="26"/>
          <w:szCs w:val="26"/>
          <w:lang w:val="en-US"/>
        </w:rPr>
        <w:t>st</w:t>
      </w:r>
      <w:proofErr w:type="spellEnd"/>
      <w:r w:rsidR="0026664E" w:rsidRPr="008C5815">
        <w:rPr>
          <w:sz w:val="26"/>
          <w:szCs w:val="26"/>
        </w:rPr>
        <w:t>35.002)</w:t>
      </w:r>
      <w:r w:rsidRPr="008C5815">
        <w:rPr>
          <w:sz w:val="26"/>
          <w:szCs w:val="26"/>
        </w:rPr>
        <w:t>.</w:t>
      </w:r>
    </w:p>
    <w:p w:rsidR="00B7215E" w:rsidRPr="008C5815" w:rsidRDefault="0040578D">
      <w:pPr>
        <w:shd w:val="clear" w:color="auto" w:fill="FFFFFF"/>
        <w:spacing w:before="60"/>
        <w:ind w:firstLine="709"/>
        <w:jc w:val="both"/>
      </w:pPr>
      <w:r w:rsidRPr="008C5815">
        <w:rPr>
          <w:sz w:val="26"/>
          <w:szCs w:val="26"/>
        </w:rPr>
        <w:t>При проведении целевой</w:t>
      </w:r>
      <w:r w:rsidR="00E526F9" w:rsidRPr="008C5815">
        <w:rPr>
          <w:sz w:val="26"/>
          <w:szCs w:val="26"/>
        </w:rPr>
        <w:t xml:space="preserve"> МЭЭ</w:t>
      </w:r>
      <w:r w:rsidRPr="008C5815">
        <w:rPr>
          <w:sz w:val="26"/>
          <w:szCs w:val="26"/>
        </w:rPr>
        <w:t xml:space="preserve"> по случаям повторного обращения (госпитализации) по поводу одного и того же заболевания установленные сроки исчисляются с момента предоставления к оплате счета, содержащего информацию о повторном обращении (госпитализации).</w:t>
      </w:r>
    </w:p>
    <w:p w:rsidR="00E2235A" w:rsidRPr="008C5815" w:rsidRDefault="0040578D" w:rsidP="00E526F9">
      <w:pPr>
        <w:shd w:val="clear" w:color="auto" w:fill="FFFFFF"/>
        <w:spacing w:before="60"/>
        <w:ind w:firstLine="709"/>
        <w:jc w:val="both"/>
        <w:rPr>
          <w:sz w:val="26"/>
          <w:szCs w:val="26"/>
        </w:rPr>
      </w:pPr>
      <w:r w:rsidRPr="008C5815">
        <w:rPr>
          <w:sz w:val="26"/>
          <w:szCs w:val="26"/>
        </w:rPr>
        <w:t>Проведение целевой</w:t>
      </w:r>
      <w:r w:rsidR="00E526F9" w:rsidRPr="008C5815">
        <w:rPr>
          <w:sz w:val="26"/>
          <w:szCs w:val="26"/>
        </w:rPr>
        <w:t xml:space="preserve"> МЭЭ</w:t>
      </w:r>
      <w:r w:rsidRPr="008C5815">
        <w:rPr>
          <w:sz w:val="26"/>
          <w:szCs w:val="26"/>
        </w:rPr>
        <w:t xml:space="preserve"> в случае поступления жалоб застрахованных лиц или их представителей не зависит от времени, прошедшего с момента оказания медицинской помощи.</w:t>
      </w:r>
    </w:p>
    <w:p w:rsidR="00B7215E" w:rsidRPr="008C5815" w:rsidRDefault="00E526F9">
      <w:pPr>
        <w:shd w:val="clear" w:color="auto" w:fill="FFFFFF"/>
        <w:spacing w:before="60"/>
        <w:ind w:firstLine="709"/>
        <w:jc w:val="both"/>
      </w:pPr>
      <w:r w:rsidRPr="008C5815">
        <w:rPr>
          <w:sz w:val="26"/>
          <w:szCs w:val="26"/>
        </w:rPr>
        <w:t>28</w:t>
      </w:r>
      <w:r w:rsidR="0040578D" w:rsidRPr="008C5815">
        <w:rPr>
          <w:sz w:val="26"/>
          <w:szCs w:val="26"/>
        </w:rPr>
        <w:t>.</w:t>
      </w:r>
      <w:r w:rsidRPr="008C5815">
        <w:rPr>
          <w:sz w:val="26"/>
          <w:szCs w:val="26"/>
        </w:rPr>
        <w:t xml:space="preserve">2. </w:t>
      </w:r>
      <w:r w:rsidR="0040578D" w:rsidRPr="008C5815">
        <w:rPr>
          <w:sz w:val="26"/>
          <w:szCs w:val="26"/>
        </w:rPr>
        <w:t xml:space="preserve"> При проведении </w:t>
      </w:r>
      <w:proofErr w:type="gramStart"/>
      <w:r w:rsidR="0040578D" w:rsidRPr="008C5815">
        <w:rPr>
          <w:sz w:val="26"/>
          <w:szCs w:val="26"/>
        </w:rPr>
        <w:t>плановой</w:t>
      </w:r>
      <w:proofErr w:type="gramEnd"/>
      <w:r w:rsidRPr="008C5815">
        <w:rPr>
          <w:sz w:val="26"/>
          <w:szCs w:val="26"/>
        </w:rPr>
        <w:t xml:space="preserve"> МЭЭ</w:t>
      </w:r>
      <w:r w:rsidR="0040578D" w:rsidRPr="008C5815">
        <w:rPr>
          <w:sz w:val="26"/>
          <w:szCs w:val="26"/>
        </w:rPr>
        <w:t xml:space="preserve"> оцениваются:</w:t>
      </w:r>
    </w:p>
    <w:p w:rsidR="00B7215E" w:rsidRPr="008C5815" w:rsidRDefault="0040578D">
      <w:pPr>
        <w:shd w:val="clear" w:color="auto" w:fill="FFFFFF"/>
        <w:spacing w:before="60"/>
        <w:ind w:firstLine="709"/>
        <w:jc w:val="both"/>
      </w:pPr>
      <w:proofErr w:type="gramStart"/>
      <w:r w:rsidRPr="008C5815">
        <w:rPr>
          <w:sz w:val="26"/>
          <w:szCs w:val="26"/>
        </w:rPr>
        <w:t>а) характер, частота и причины нарушений прав застрахованных лиц на получение медицинской помощи по обязательному медицинскому страхованию в установленных договором на оказание и оплату медицинской помощи по обязательному медицинскому страхованию объеме, сроках, качестве и условиях;</w:t>
      </w:r>
      <w:proofErr w:type="gramEnd"/>
    </w:p>
    <w:p w:rsidR="00B7215E" w:rsidRPr="008C5815" w:rsidRDefault="0040578D">
      <w:pPr>
        <w:shd w:val="clear" w:color="auto" w:fill="FFFFFF"/>
        <w:spacing w:before="60"/>
        <w:ind w:firstLine="709"/>
        <w:jc w:val="both"/>
      </w:pPr>
      <w:r w:rsidRPr="008C5815">
        <w:rPr>
          <w:sz w:val="26"/>
          <w:szCs w:val="26"/>
        </w:rPr>
        <w:t>б) объем оказанной медицинской организацией медицинской помощи и его соответствие установленному решением комиссии по разработке территориальной программы обязательного медицинского страхования объему, подлежащему оплате за счет средств обязательного медицинского страхования;</w:t>
      </w:r>
    </w:p>
    <w:p w:rsidR="00E2235A" w:rsidRPr="008C5815" w:rsidRDefault="0040578D" w:rsidP="00F52726">
      <w:pPr>
        <w:shd w:val="clear" w:color="auto" w:fill="FFFFFF"/>
        <w:spacing w:before="60"/>
        <w:ind w:firstLine="709"/>
        <w:jc w:val="both"/>
        <w:rPr>
          <w:sz w:val="26"/>
          <w:szCs w:val="26"/>
        </w:rPr>
      </w:pPr>
      <w:r w:rsidRPr="008C5815">
        <w:rPr>
          <w:sz w:val="26"/>
          <w:szCs w:val="26"/>
        </w:rPr>
        <w:t xml:space="preserve">в) частота и характер нарушений медицинской организацией порядка формирования реестров счетов. </w:t>
      </w:r>
    </w:p>
    <w:p w:rsidR="00E2235A" w:rsidRPr="008C5815" w:rsidRDefault="00E526F9" w:rsidP="00F52726">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28.3</w:t>
      </w:r>
      <w:r w:rsidR="0040578D" w:rsidRPr="008C5815">
        <w:rPr>
          <w:rFonts w:ascii="Times New Roman" w:hAnsi="Times New Roman" w:cs="Times New Roman"/>
          <w:sz w:val="26"/>
          <w:szCs w:val="26"/>
        </w:rPr>
        <w:t>. Плановая</w:t>
      </w:r>
      <w:r w:rsidRPr="008C5815">
        <w:rPr>
          <w:rFonts w:ascii="Times New Roman" w:hAnsi="Times New Roman" w:cs="Times New Roman"/>
          <w:sz w:val="26"/>
          <w:szCs w:val="26"/>
        </w:rPr>
        <w:t xml:space="preserve"> МЭЭ</w:t>
      </w:r>
      <w:r w:rsidR="0040578D" w:rsidRPr="008C5815">
        <w:rPr>
          <w:rFonts w:ascii="Times New Roman" w:hAnsi="Times New Roman" w:cs="Times New Roman"/>
          <w:sz w:val="26"/>
          <w:szCs w:val="26"/>
        </w:rPr>
        <w:t xml:space="preserve"> осуществляется в каждой медицинской организации (в том числе, территориально находящейся за пределами Республики Карелия, но включенной в Реестр медицинских организаций, осуществляющих деятельность в сфере обязательного медицинского страхования на территории Республики Карелия). </w:t>
      </w:r>
    </w:p>
    <w:p w:rsidR="00E2235A" w:rsidRPr="008C5815" w:rsidRDefault="00F52726" w:rsidP="00F52726">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28.</w:t>
      </w:r>
      <w:r w:rsidR="0040578D" w:rsidRPr="008C5815">
        <w:rPr>
          <w:rFonts w:ascii="Times New Roman" w:hAnsi="Times New Roman" w:cs="Times New Roman"/>
          <w:sz w:val="26"/>
          <w:szCs w:val="26"/>
        </w:rPr>
        <w:t xml:space="preserve">4. </w:t>
      </w:r>
      <w:proofErr w:type="gramStart"/>
      <w:r w:rsidR="0040578D" w:rsidRPr="008C5815">
        <w:rPr>
          <w:rFonts w:ascii="Times New Roman" w:hAnsi="Times New Roman" w:cs="Times New Roman"/>
          <w:sz w:val="26"/>
          <w:szCs w:val="26"/>
        </w:rPr>
        <w:t>Плановая</w:t>
      </w:r>
      <w:r w:rsidRPr="008C5815">
        <w:rPr>
          <w:rFonts w:ascii="Times New Roman" w:hAnsi="Times New Roman" w:cs="Times New Roman"/>
          <w:sz w:val="26"/>
          <w:szCs w:val="26"/>
        </w:rPr>
        <w:t xml:space="preserve"> МЭЭ</w:t>
      </w:r>
      <w:r w:rsidR="0040578D" w:rsidRPr="008C5815">
        <w:rPr>
          <w:rFonts w:ascii="Times New Roman" w:hAnsi="Times New Roman" w:cs="Times New Roman"/>
          <w:sz w:val="26"/>
          <w:szCs w:val="26"/>
        </w:rPr>
        <w:t xml:space="preserve"> осуществляется в течение месяца по счетам, предоставленным к оплате за оказанную застрахованному лицу медицинскую помощь по обязательному медицинскому страхованию.</w:t>
      </w:r>
      <w:proofErr w:type="gramEnd"/>
    </w:p>
    <w:p w:rsidR="00B7215E" w:rsidRPr="008C5815" w:rsidRDefault="00F52726">
      <w:pPr>
        <w:pStyle w:val="ConsPlusNormal"/>
        <w:shd w:val="clear" w:color="auto" w:fill="FFFFFF"/>
        <w:ind w:firstLine="709"/>
        <w:jc w:val="both"/>
      </w:pPr>
      <w:r w:rsidRPr="008C5815">
        <w:rPr>
          <w:rFonts w:ascii="Times New Roman" w:hAnsi="Times New Roman" w:cs="Times New Roman"/>
          <w:sz w:val="26"/>
          <w:szCs w:val="26"/>
        </w:rPr>
        <w:t>28</w:t>
      </w:r>
      <w:r w:rsidR="0040578D" w:rsidRPr="008C5815">
        <w:rPr>
          <w:rFonts w:ascii="Times New Roman" w:hAnsi="Times New Roman" w:cs="Times New Roman"/>
          <w:sz w:val="26"/>
          <w:szCs w:val="26"/>
        </w:rPr>
        <w:t>.5. По итогам плановой или целевой</w:t>
      </w:r>
      <w:r w:rsidRPr="008C5815">
        <w:rPr>
          <w:rFonts w:ascii="Times New Roman" w:hAnsi="Times New Roman" w:cs="Times New Roman"/>
          <w:sz w:val="26"/>
          <w:szCs w:val="26"/>
        </w:rPr>
        <w:t xml:space="preserve"> МЭЭ</w:t>
      </w:r>
      <w:r w:rsidR="0040578D" w:rsidRPr="008C5815">
        <w:rPr>
          <w:rFonts w:ascii="Times New Roman" w:hAnsi="Times New Roman" w:cs="Times New Roman"/>
          <w:sz w:val="26"/>
          <w:szCs w:val="26"/>
        </w:rPr>
        <w:t xml:space="preserve"> специалистом-экспертом составляется акт медико-экономической экспертизы в бумажном виде в двух экземплярах: один передается в МО, один экземпляр остается в СМО.</w:t>
      </w:r>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 xml:space="preserve">В случае отсутствия дефектов медицинской помощи / нарушений при оказании медицинской помощи (в соответствии с перечнем оснований для отказа в оплате медицинской помощи (уменьшения оплаты медицинской помощи) составляется акт медико-экономической экспертизы в соответствии </w:t>
      </w:r>
      <w:r w:rsidRPr="008C5815">
        <w:rPr>
          <w:rFonts w:ascii="Times New Roman" w:hAnsi="Times New Roman" w:cs="Times New Roman"/>
          <w:b/>
          <w:sz w:val="26"/>
          <w:szCs w:val="26"/>
        </w:rPr>
        <w:t>с приложением №</w:t>
      </w:r>
      <w:r w:rsidR="00F52726" w:rsidRPr="008C5815">
        <w:rPr>
          <w:rFonts w:ascii="Times New Roman" w:hAnsi="Times New Roman" w:cs="Times New Roman"/>
          <w:b/>
          <w:sz w:val="26"/>
          <w:szCs w:val="26"/>
        </w:rPr>
        <w:t>7</w:t>
      </w:r>
      <w:r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Pr="008C5815">
        <w:rPr>
          <w:rFonts w:ascii="Times New Roman" w:hAnsi="Times New Roman" w:cs="Times New Roman"/>
          <w:sz w:val="26"/>
          <w:szCs w:val="26"/>
        </w:rPr>
        <w:t>.</w:t>
      </w:r>
      <w:proofErr w:type="gramEnd"/>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 xml:space="preserve">В случае выявления дефектов медицинской помощи / нарушений при оказании медицинской помощи (в соответствии с перечнем оснований для отказа в оплате медицинской помощи (уменьшения оплаты медицинской помощи) составляется акт медико-экономической экспертизы в соответствии </w:t>
      </w:r>
      <w:r w:rsidRPr="008C5815">
        <w:rPr>
          <w:rFonts w:ascii="Times New Roman" w:hAnsi="Times New Roman" w:cs="Times New Roman"/>
          <w:b/>
          <w:sz w:val="26"/>
          <w:szCs w:val="26"/>
        </w:rPr>
        <w:t>с приложением №</w:t>
      </w:r>
      <w:r w:rsidR="00F52726" w:rsidRPr="008C5815">
        <w:rPr>
          <w:rFonts w:ascii="Times New Roman" w:hAnsi="Times New Roman" w:cs="Times New Roman"/>
          <w:b/>
          <w:sz w:val="26"/>
          <w:szCs w:val="26"/>
        </w:rPr>
        <w:t>8</w:t>
      </w:r>
      <w:r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Pr="008C5815">
        <w:rPr>
          <w:rFonts w:ascii="Times New Roman" w:hAnsi="Times New Roman" w:cs="Times New Roman"/>
          <w:sz w:val="26"/>
          <w:szCs w:val="26"/>
        </w:rPr>
        <w:t>.</w:t>
      </w:r>
      <w:proofErr w:type="gramEnd"/>
    </w:p>
    <w:p w:rsidR="00B7215E" w:rsidRPr="008C5815" w:rsidRDefault="0040578D">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Акт</w:t>
      </w:r>
      <w:r w:rsidR="000E4E76" w:rsidRPr="008C5815">
        <w:rPr>
          <w:rFonts w:ascii="Times New Roman" w:hAnsi="Times New Roman" w:cs="Times New Roman"/>
          <w:sz w:val="26"/>
          <w:szCs w:val="26"/>
        </w:rPr>
        <w:t xml:space="preserve"> МЭЭ</w:t>
      </w:r>
      <w:r w:rsidRPr="008C5815">
        <w:rPr>
          <w:rFonts w:ascii="Times New Roman" w:hAnsi="Times New Roman" w:cs="Times New Roman"/>
          <w:sz w:val="26"/>
          <w:szCs w:val="26"/>
        </w:rPr>
        <w:t xml:space="preserve"> в электронном виде оформляется по составу, формату структуре в соответствии с </w:t>
      </w:r>
      <w:r w:rsidRPr="008C5815">
        <w:rPr>
          <w:rFonts w:ascii="Times New Roman" w:hAnsi="Times New Roman" w:cs="Times New Roman"/>
          <w:b/>
          <w:sz w:val="26"/>
          <w:szCs w:val="26"/>
        </w:rPr>
        <w:t>Приложением №</w:t>
      </w:r>
      <w:r w:rsidR="00A2047F" w:rsidRPr="008C5815">
        <w:rPr>
          <w:rFonts w:ascii="Times New Roman" w:hAnsi="Times New Roman" w:cs="Times New Roman"/>
          <w:b/>
          <w:sz w:val="26"/>
          <w:szCs w:val="26"/>
        </w:rPr>
        <w:t>9</w:t>
      </w:r>
      <w:r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Pr="008C5815">
        <w:rPr>
          <w:rFonts w:ascii="Times New Roman" w:hAnsi="Times New Roman" w:cs="Times New Roman"/>
          <w:sz w:val="26"/>
          <w:szCs w:val="26"/>
        </w:rPr>
        <w:t xml:space="preserve">. </w:t>
      </w:r>
    </w:p>
    <w:p w:rsidR="001F2B6D" w:rsidRPr="008C5815" w:rsidRDefault="001F2B6D">
      <w:pPr>
        <w:pStyle w:val="ConsPlusNormal"/>
        <w:shd w:val="clear" w:color="auto" w:fill="FFFFFF"/>
        <w:ind w:firstLine="709"/>
        <w:jc w:val="both"/>
      </w:pPr>
    </w:p>
    <w:p w:rsidR="00B7215E" w:rsidRPr="008C5815" w:rsidRDefault="006D22F5">
      <w:pPr>
        <w:pStyle w:val="ConsPlusNormal"/>
        <w:shd w:val="clear" w:color="auto" w:fill="FFFFFF"/>
        <w:ind w:firstLine="709"/>
        <w:jc w:val="both"/>
      </w:pPr>
      <w:r w:rsidRPr="008C5815">
        <w:rPr>
          <w:rFonts w:ascii="Times New Roman" w:hAnsi="Times New Roman" w:cs="Times New Roman"/>
          <w:sz w:val="26"/>
          <w:szCs w:val="26"/>
        </w:rPr>
        <w:lastRenderedPageBreak/>
        <w:t xml:space="preserve">28.6. </w:t>
      </w:r>
      <w:r w:rsidR="0040578D" w:rsidRPr="008C5815">
        <w:rPr>
          <w:rFonts w:ascii="Times New Roman" w:hAnsi="Times New Roman" w:cs="Times New Roman"/>
          <w:sz w:val="26"/>
          <w:szCs w:val="26"/>
        </w:rPr>
        <w:t xml:space="preserve">В отношении определенной совокупности случаев оказания медицинской помощи, отобранных по тематическим признакам в МО в соответствии с планом, согласованным ТФОМС РК, может проводиться </w:t>
      </w:r>
      <w:proofErr w:type="gramStart"/>
      <w:r w:rsidR="0040578D" w:rsidRPr="008C5815">
        <w:rPr>
          <w:rFonts w:ascii="Times New Roman" w:hAnsi="Times New Roman" w:cs="Times New Roman"/>
          <w:sz w:val="26"/>
          <w:szCs w:val="26"/>
        </w:rPr>
        <w:t>плановая</w:t>
      </w:r>
      <w:proofErr w:type="gramEnd"/>
      <w:r w:rsidR="0040578D" w:rsidRPr="008C5815">
        <w:rPr>
          <w:rFonts w:ascii="Times New Roman" w:hAnsi="Times New Roman" w:cs="Times New Roman"/>
          <w:sz w:val="26"/>
          <w:szCs w:val="26"/>
        </w:rPr>
        <w:t xml:space="preserve"> тематическая</w:t>
      </w:r>
      <w:r w:rsidRPr="008C5815">
        <w:rPr>
          <w:rFonts w:ascii="Times New Roman" w:hAnsi="Times New Roman" w:cs="Times New Roman"/>
          <w:sz w:val="26"/>
          <w:szCs w:val="26"/>
        </w:rPr>
        <w:t xml:space="preserve"> МЭЭ</w:t>
      </w:r>
      <w:r w:rsidR="0040578D" w:rsidRPr="008C5815">
        <w:rPr>
          <w:rFonts w:ascii="Times New Roman" w:hAnsi="Times New Roman" w:cs="Times New Roman"/>
          <w:sz w:val="26"/>
          <w:szCs w:val="26"/>
        </w:rPr>
        <w:t>, для которой отбор случаев осуществляется в пределах одного года с даты предоставления счетов и реестров счетов к оплате.</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При отборе случаев оказания медицинской помощи для тематических медико-экономических экспертиз СМО руководствуется Перечнем критериев отбора страховых случаев для проведения обязательных тематических экспертиз медицинской помощи</w:t>
      </w:r>
      <w:r w:rsidR="003A71E4" w:rsidRPr="008C5815">
        <w:rPr>
          <w:rFonts w:ascii="Times New Roman" w:hAnsi="Times New Roman" w:cs="Times New Roman"/>
          <w:sz w:val="26"/>
          <w:szCs w:val="26"/>
        </w:rPr>
        <w:t xml:space="preserve"> </w:t>
      </w:r>
      <w:proofErr w:type="gramStart"/>
      <w:r w:rsidR="00BE16DC" w:rsidRPr="008C5815">
        <w:rPr>
          <w:rFonts w:ascii="Times New Roman" w:hAnsi="Times New Roman" w:cs="Times New Roman"/>
          <w:b/>
          <w:sz w:val="26"/>
          <w:szCs w:val="26"/>
        </w:rPr>
        <w:t>согласно Приложения</w:t>
      </w:r>
      <w:proofErr w:type="gramEnd"/>
      <w:r w:rsidR="00BE16DC" w:rsidRPr="008C5815">
        <w:rPr>
          <w:rFonts w:ascii="Times New Roman" w:hAnsi="Times New Roman" w:cs="Times New Roman"/>
          <w:b/>
          <w:sz w:val="26"/>
          <w:szCs w:val="26"/>
        </w:rPr>
        <w:t xml:space="preserve"> №</w:t>
      </w:r>
      <w:r w:rsidR="006D22F5" w:rsidRPr="008C5815">
        <w:rPr>
          <w:rFonts w:ascii="Times New Roman" w:hAnsi="Times New Roman" w:cs="Times New Roman"/>
          <w:b/>
          <w:sz w:val="26"/>
          <w:szCs w:val="26"/>
        </w:rPr>
        <w:t>3</w:t>
      </w:r>
      <w:r w:rsidR="003A71E4" w:rsidRPr="008C5815">
        <w:rPr>
          <w:rFonts w:ascii="Times New Roman" w:hAnsi="Times New Roman" w:cs="Times New Roman"/>
          <w:b/>
          <w:sz w:val="26"/>
          <w:szCs w:val="26"/>
        </w:rPr>
        <w:t xml:space="preserve"> к настоящему</w:t>
      </w:r>
      <w:r w:rsidR="003A71E4" w:rsidRPr="008C5815">
        <w:rPr>
          <w:rFonts w:ascii="Times New Roman" w:hAnsi="Times New Roman" w:cs="Times New Roman"/>
          <w:sz w:val="26"/>
          <w:szCs w:val="26"/>
        </w:rPr>
        <w:t xml:space="preserve"> </w:t>
      </w:r>
      <w:r w:rsidR="003A71E4" w:rsidRPr="008C5815">
        <w:rPr>
          <w:rFonts w:ascii="Times New Roman" w:hAnsi="Times New Roman" w:cs="Times New Roman"/>
          <w:b/>
          <w:sz w:val="26"/>
          <w:szCs w:val="26"/>
        </w:rPr>
        <w:t>Порядку</w:t>
      </w:r>
      <w:r w:rsidR="003A71E4" w:rsidRPr="008C5815">
        <w:rPr>
          <w:rFonts w:ascii="Times New Roman" w:hAnsi="Times New Roman" w:cs="Times New Roman"/>
          <w:sz w:val="26"/>
          <w:szCs w:val="26"/>
        </w:rPr>
        <w:t xml:space="preserve"> </w:t>
      </w:r>
      <w:r w:rsidRPr="008C5815">
        <w:rPr>
          <w:rFonts w:ascii="Times New Roman" w:hAnsi="Times New Roman" w:cs="Times New Roman"/>
          <w:sz w:val="26"/>
          <w:szCs w:val="26"/>
        </w:rPr>
        <w:t>и Перечнем дополнительных критериев отбора страховых случаев для проведения тематических экспертиз</w:t>
      </w:r>
      <w:r w:rsidR="003A71E4" w:rsidRPr="008C5815">
        <w:rPr>
          <w:rFonts w:ascii="Times New Roman" w:hAnsi="Times New Roman" w:cs="Times New Roman"/>
          <w:sz w:val="26"/>
          <w:szCs w:val="26"/>
        </w:rPr>
        <w:t xml:space="preserve"> </w:t>
      </w:r>
      <w:r w:rsidR="00BE16DC" w:rsidRPr="008C5815">
        <w:rPr>
          <w:rFonts w:ascii="Times New Roman" w:hAnsi="Times New Roman" w:cs="Times New Roman"/>
          <w:b/>
          <w:sz w:val="26"/>
          <w:szCs w:val="26"/>
        </w:rPr>
        <w:t>согласно Приложения №</w:t>
      </w:r>
      <w:r w:rsidR="006D22F5" w:rsidRPr="008C5815">
        <w:rPr>
          <w:rFonts w:ascii="Times New Roman" w:hAnsi="Times New Roman" w:cs="Times New Roman"/>
          <w:b/>
          <w:sz w:val="26"/>
          <w:szCs w:val="26"/>
        </w:rPr>
        <w:t>4</w:t>
      </w:r>
      <w:r w:rsidR="003A71E4" w:rsidRPr="008C5815">
        <w:rPr>
          <w:rFonts w:ascii="Times New Roman" w:hAnsi="Times New Roman" w:cs="Times New Roman"/>
          <w:b/>
          <w:sz w:val="26"/>
          <w:szCs w:val="26"/>
        </w:rPr>
        <w:t xml:space="preserve"> к настоящему</w:t>
      </w:r>
      <w:r w:rsidR="003A71E4" w:rsidRPr="008C5815">
        <w:rPr>
          <w:rFonts w:ascii="Times New Roman" w:hAnsi="Times New Roman" w:cs="Times New Roman"/>
          <w:sz w:val="26"/>
          <w:szCs w:val="26"/>
        </w:rPr>
        <w:t xml:space="preserve"> </w:t>
      </w:r>
      <w:r w:rsidR="003A71E4" w:rsidRPr="008C5815">
        <w:rPr>
          <w:rFonts w:ascii="Times New Roman" w:hAnsi="Times New Roman" w:cs="Times New Roman"/>
          <w:b/>
          <w:sz w:val="26"/>
          <w:szCs w:val="26"/>
        </w:rPr>
        <w:t>Порядку.</w:t>
      </w:r>
    </w:p>
    <w:p w:rsidR="00B7215E" w:rsidRPr="008C5815" w:rsidRDefault="0040578D">
      <w:pPr>
        <w:shd w:val="clear" w:color="auto" w:fill="FFFFFF"/>
        <w:spacing w:before="60"/>
        <w:ind w:firstLine="709"/>
        <w:jc w:val="both"/>
        <w:rPr>
          <w:sz w:val="26"/>
          <w:szCs w:val="26"/>
        </w:rPr>
      </w:pPr>
      <w:r w:rsidRPr="008C5815">
        <w:rPr>
          <w:sz w:val="26"/>
          <w:szCs w:val="26"/>
        </w:rPr>
        <w:t>При отборе страховых случаев на предмет необоснованной/непрофильной госпитализации следует предусмотреть проведение экспертизы медицинской помощи, оказанной на предыдущем этапе (в амбулаторно-поликлинических условиях, в условиях дневного стационара, скорой медицинской помощи, оказанной вне медицинской организации</w:t>
      </w:r>
      <w:r w:rsidR="006B395D" w:rsidRPr="008C5815">
        <w:rPr>
          <w:sz w:val="26"/>
          <w:szCs w:val="26"/>
        </w:rPr>
        <w:t>).</w:t>
      </w:r>
    </w:p>
    <w:p w:rsidR="006B395D" w:rsidRPr="008C5815" w:rsidRDefault="006B395D" w:rsidP="006B395D">
      <w:pPr>
        <w:shd w:val="clear" w:color="auto" w:fill="FFFFFF"/>
        <w:spacing w:before="60"/>
        <w:ind w:firstLine="709"/>
        <w:jc w:val="both"/>
      </w:pPr>
      <w:r w:rsidRPr="008C5815">
        <w:rPr>
          <w:sz w:val="26"/>
          <w:szCs w:val="26"/>
        </w:rPr>
        <w:t>Результаты МЭЭ являются основанием (в случае необходимости) для проведения экспертизы качества медицинской помощи.</w:t>
      </w:r>
    </w:p>
    <w:p w:rsidR="007212D2" w:rsidRPr="008C5815" w:rsidRDefault="006B395D">
      <w:pPr>
        <w:shd w:val="clear" w:color="auto" w:fill="FFFFFF"/>
        <w:spacing w:before="60"/>
        <w:ind w:firstLine="709"/>
        <w:jc w:val="both"/>
        <w:rPr>
          <w:sz w:val="26"/>
          <w:szCs w:val="26"/>
        </w:rPr>
      </w:pPr>
      <w:r w:rsidRPr="008C5815">
        <w:rPr>
          <w:sz w:val="26"/>
          <w:szCs w:val="26"/>
        </w:rPr>
        <w:t xml:space="preserve">29. </w:t>
      </w:r>
      <w:proofErr w:type="gramStart"/>
      <w:r w:rsidR="007212D2" w:rsidRPr="008C5815">
        <w:rPr>
          <w:sz w:val="26"/>
          <w:szCs w:val="26"/>
        </w:rPr>
        <w:t>СМО по результат</w:t>
      </w:r>
      <w:r w:rsidR="00115A19" w:rsidRPr="008C5815">
        <w:rPr>
          <w:sz w:val="26"/>
          <w:szCs w:val="26"/>
        </w:rPr>
        <w:t xml:space="preserve">ам автоматизированного контроля, предусмотренного «Методическими рекомендациями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ФФОМС, </w:t>
      </w:r>
      <w:r w:rsidR="007212D2" w:rsidRPr="008C5815">
        <w:rPr>
          <w:sz w:val="26"/>
          <w:szCs w:val="26"/>
        </w:rPr>
        <w:t xml:space="preserve">организует проведение тематических МЭЭ по профилю «Онкология» </w:t>
      </w:r>
      <w:r w:rsidRPr="008C5815">
        <w:rPr>
          <w:sz w:val="26"/>
          <w:szCs w:val="26"/>
        </w:rPr>
        <w:t xml:space="preserve">в соответствии с Приложением №3 к настоящему Порядку </w:t>
      </w:r>
      <w:r w:rsidR="007212D2" w:rsidRPr="008C5815">
        <w:rPr>
          <w:sz w:val="26"/>
          <w:szCs w:val="26"/>
        </w:rPr>
        <w:t>в целях:</w:t>
      </w:r>
      <w:proofErr w:type="gramEnd"/>
    </w:p>
    <w:p w:rsidR="007212D2" w:rsidRPr="008C5815" w:rsidRDefault="007212D2" w:rsidP="007212D2">
      <w:pPr>
        <w:shd w:val="clear" w:color="auto" w:fill="FFFFFF"/>
        <w:spacing w:before="60"/>
        <w:ind w:firstLine="708"/>
        <w:jc w:val="both"/>
        <w:rPr>
          <w:sz w:val="26"/>
          <w:szCs w:val="26"/>
        </w:rPr>
      </w:pPr>
      <w:r w:rsidRPr="008C5815">
        <w:rPr>
          <w:sz w:val="26"/>
          <w:szCs w:val="26"/>
        </w:rPr>
        <w:t>а) выявления нарушений условий оказания медицинской помощи, в том числе сроков ожидания медицинской помощи, предоставляемой в плановом порядке, пациентам со злокачественными новообразованиями, соблюдения маршрутизации оказания медицинской помощи пациентам со злокачественными новообразованиями;</w:t>
      </w:r>
    </w:p>
    <w:p w:rsidR="007212D2" w:rsidRPr="008C5815" w:rsidRDefault="007212D2" w:rsidP="007212D2">
      <w:pPr>
        <w:shd w:val="clear" w:color="auto" w:fill="FFFFFF"/>
        <w:spacing w:before="60"/>
        <w:ind w:firstLine="708"/>
        <w:jc w:val="both"/>
        <w:rPr>
          <w:sz w:val="26"/>
          <w:szCs w:val="26"/>
        </w:rPr>
      </w:pPr>
      <w:r w:rsidRPr="008C5815">
        <w:rPr>
          <w:sz w:val="26"/>
          <w:szCs w:val="26"/>
        </w:rPr>
        <w:t xml:space="preserve">б) своевременности диагностики онкологического заболевания, в том числе соблюдения сроков выполнения КТ, МРТ, ПЭТ в соответствие с территориальной программой обязательного медицинского страхования; </w:t>
      </w:r>
    </w:p>
    <w:p w:rsidR="007212D2" w:rsidRPr="008C5815" w:rsidRDefault="007212D2" w:rsidP="007212D2">
      <w:pPr>
        <w:shd w:val="clear" w:color="auto" w:fill="FFFFFF"/>
        <w:spacing w:before="60"/>
        <w:ind w:firstLine="708"/>
        <w:jc w:val="both"/>
        <w:rPr>
          <w:sz w:val="26"/>
          <w:szCs w:val="26"/>
        </w:rPr>
      </w:pPr>
      <w:r w:rsidRPr="008C5815">
        <w:rPr>
          <w:sz w:val="26"/>
          <w:szCs w:val="26"/>
        </w:rPr>
        <w:t>в) своевременности госпитализации после установления диагноза, в том числе после гистологической верификации;</w:t>
      </w:r>
    </w:p>
    <w:p w:rsidR="007212D2" w:rsidRPr="008C5815" w:rsidRDefault="007212D2" w:rsidP="002B3C1A">
      <w:pPr>
        <w:shd w:val="clear" w:color="auto" w:fill="FFFFFF"/>
        <w:spacing w:before="60"/>
        <w:ind w:firstLine="708"/>
        <w:jc w:val="both"/>
        <w:rPr>
          <w:sz w:val="26"/>
          <w:szCs w:val="26"/>
        </w:rPr>
      </w:pPr>
      <w:r w:rsidRPr="008C5815">
        <w:rPr>
          <w:sz w:val="26"/>
          <w:szCs w:val="26"/>
        </w:rPr>
        <w:t>СМО организует проведение в 100%</w:t>
      </w:r>
      <w:r w:rsidR="00304C89" w:rsidRPr="008C5815">
        <w:rPr>
          <w:sz w:val="26"/>
          <w:szCs w:val="26"/>
        </w:rPr>
        <w:t xml:space="preserve"> случаев МЭЭ при применении ЛТ </w:t>
      </w:r>
      <w:r w:rsidRPr="008C5815">
        <w:rPr>
          <w:sz w:val="26"/>
          <w:szCs w:val="26"/>
        </w:rPr>
        <w:t xml:space="preserve">в </w:t>
      </w:r>
      <w:r w:rsidR="00304C89" w:rsidRPr="008C5815">
        <w:rPr>
          <w:sz w:val="26"/>
          <w:szCs w:val="26"/>
        </w:rPr>
        <w:t>ДС и КС.</w:t>
      </w:r>
    </w:p>
    <w:p w:rsidR="0096621C" w:rsidRPr="008C5815" w:rsidRDefault="0096621C" w:rsidP="0096621C">
      <w:pPr>
        <w:shd w:val="clear" w:color="auto" w:fill="FFFFFF"/>
        <w:spacing w:before="60"/>
        <w:ind w:firstLine="708"/>
        <w:jc w:val="both"/>
        <w:rPr>
          <w:sz w:val="26"/>
          <w:szCs w:val="26"/>
        </w:rPr>
      </w:pPr>
      <w:r w:rsidRPr="008C5815">
        <w:rPr>
          <w:sz w:val="26"/>
          <w:szCs w:val="26"/>
        </w:rPr>
        <w:t>В случае выявления признаков нарушения качества медицинской помощи, специалист – эксперт передает случай на ЭКМП</w:t>
      </w:r>
      <w:r w:rsidR="00304C89" w:rsidRPr="008C5815">
        <w:rPr>
          <w:sz w:val="26"/>
          <w:szCs w:val="26"/>
        </w:rPr>
        <w:t>.</w:t>
      </w:r>
      <w:r w:rsidRPr="008C5815">
        <w:rPr>
          <w:sz w:val="26"/>
          <w:szCs w:val="26"/>
        </w:rPr>
        <w:t xml:space="preserve"> на предмет: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 соответствия выбранной схемы химиотерапии стадии заболевания;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 соответствия </w:t>
      </w:r>
      <w:proofErr w:type="gramStart"/>
      <w:r w:rsidRPr="008C5815">
        <w:rPr>
          <w:sz w:val="26"/>
          <w:szCs w:val="26"/>
        </w:rPr>
        <w:t>расчета разовой дозы введенного химиопрепарата расчету дозы</w:t>
      </w:r>
      <w:proofErr w:type="gramEnd"/>
      <w:r w:rsidRPr="008C5815">
        <w:rPr>
          <w:sz w:val="26"/>
          <w:szCs w:val="26"/>
        </w:rPr>
        <w:t xml:space="preserve"> по формуле с учетом массы тела или площади поверхности тела; </w:t>
      </w:r>
    </w:p>
    <w:p w:rsidR="0096621C" w:rsidRPr="008C5815" w:rsidRDefault="0096621C" w:rsidP="0096621C">
      <w:pPr>
        <w:shd w:val="clear" w:color="auto" w:fill="FFFFFF"/>
        <w:spacing w:before="60"/>
        <w:ind w:firstLine="708"/>
        <w:jc w:val="both"/>
        <w:rPr>
          <w:sz w:val="26"/>
          <w:szCs w:val="26"/>
        </w:rPr>
      </w:pPr>
      <w:r w:rsidRPr="008C5815">
        <w:rPr>
          <w:sz w:val="26"/>
          <w:szCs w:val="26"/>
        </w:rPr>
        <w:t>- соблюдения «</w:t>
      </w:r>
      <w:proofErr w:type="spellStart"/>
      <w:r w:rsidRPr="008C5815">
        <w:rPr>
          <w:sz w:val="26"/>
          <w:szCs w:val="26"/>
        </w:rPr>
        <w:t>дозо-интервальных</w:t>
      </w:r>
      <w:proofErr w:type="spellEnd"/>
      <w:r w:rsidRPr="008C5815">
        <w:rPr>
          <w:sz w:val="26"/>
          <w:szCs w:val="26"/>
        </w:rPr>
        <w:t xml:space="preserve"> требований» при применении лекарственной и лучевой терапии;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 полноты проведения диагностических исследований, направленных на своевременность диагностики осложнений лекарственной терапии (химиотерапии);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 своевременности и полноты проведения пациентам поддерживающей терапии и терапии, направленной на профилактику осложнений лекарственной (химиотерапии) (в том числе, тошноты и рвоты, тромбоэмболических осложнений, кардиоваскулярной </w:t>
      </w:r>
      <w:r w:rsidRPr="008C5815">
        <w:rPr>
          <w:sz w:val="26"/>
          <w:szCs w:val="26"/>
        </w:rPr>
        <w:lastRenderedPageBreak/>
        <w:t xml:space="preserve">токсичности, </w:t>
      </w:r>
      <w:proofErr w:type="spellStart"/>
      <w:r w:rsidRPr="008C5815">
        <w:rPr>
          <w:sz w:val="26"/>
          <w:szCs w:val="26"/>
        </w:rPr>
        <w:t>гепатотоксичности</w:t>
      </w:r>
      <w:proofErr w:type="spellEnd"/>
      <w:r w:rsidRPr="008C5815">
        <w:rPr>
          <w:sz w:val="26"/>
          <w:szCs w:val="26"/>
        </w:rPr>
        <w:t xml:space="preserve">, анемии и лейкопении, индуцированных противоопухолевой химиотерапией); </w:t>
      </w:r>
    </w:p>
    <w:p w:rsidR="0096621C" w:rsidRPr="008C5815" w:rsidRDefault="0096621C" w:rsidP="0096621C">
      <w:pPr>
        <w:shd w:val="clear" w:color="auto" w:fill="FFFFFF"/>
        <w:spacing w:before="60"/>
        <w:ind w:firstLine="708"/>
        <w:jc w:val="both"/>
        <w:rPr>
          <w:sz w:val="26"/>
          <w:szCs w:val="26"/>
        </w:rPr>
      </w:pPr>
      <w:proofErr w:type="gramStart"/>
      <w:r w:rsidRPr="008C5815">
        <w:rPr>
          <w:sz w:val="26"/>
          <w:szCs w:val="26"/>
        </w:rPr>
        <w:t>- отсутствия в медицинской документации определения прогноза пациента (в том числе в рамках консилиума и планируемого результата оказания медицинской помощи (в том числе с учетом изменения клинической группы).</w:t>
      </w:r>
      <w:proofErr w:type="gramEnd"/>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 В рамках отбора случаев на ЭКМП специалисту-эксперту рекомендуется оформлять «Протокол выполнения клинических рекомендаций» (</w:t>
      </w:r>
      <w:r w:rsidRPr="008C5815">
        <w:rPr>
          <w:b/>
          <w:sz w:val="26"/>
          <w:szCs w:val="26"/>
        </w:rPr>
        <w:t xml:space="preserve">Приложение </w:t>
      </w:r>
      <w:r w:rsidR="00BE16DC" w:rsidRPr="008C5815">
        <w:rPr>
          <w:b/>
          <w:sz w:val="26"/>
          <w:szCs w:val="26"/>
        </w:rPr>
        <w:t>№</w:t>
      </w:r>
      <w:r w:rsidR="00967DCF" w:rsidRPr="008C5815">
        <w:rPr>
          <w:b/>
          <w:sz w:val="26"/>
          <w:szCs w:val="26"/>
        </w:rPr>
        <w:t>10 к настоящему Порядку</w:t>
      </w:r>
      <w:r w:rsidRPr="008C5815">
        <w:rPr>
          <w:sz w:val="26"/>
          <w:szCs w:val="26"/>
        </w:rPr>
        <w:t xml:space="preserve">). «Протокол выполнения клинических рекомендаций» составляется в двух экземплярах. </w:t>
      </w:r>
    </w:p>
    <w:p w:rsidR="0096621C" w:rsidRPr="008C5815" w:rsidRDefault="0096621C" w:rsidP="0096621C">
      <w:pPr>
        <w:shd w:val="clear" w:color="auto" w:fill="FFFFFF"/>
        <w:spacing w:before="60"/>
        <w:ind w:firstLine="708"/>
        <w:jc w:val="both"/>
        <w:rPr>
          <w:sz w:val="26"/>
          <w:szCs w:val="26"/>
        </w:rPr>
      </w:pPr>
      <w:r w:rsidRPr="008C5815">
        <w:rPr>
          <w:sz w:val="26"/>
          <w:szCs w:val="26"/>
        </w:rPr>
        <w:t>Один экземпляр является приложением к Акту МЭЭ, второй - передается эксперту качества медицинской помощи.</w:t>
      </w:r>
    </w:p>
    <w:p w:rsidR="002B3C1A" w:rsidRPr="008C5815" w:rsidRDefault="002B3C1A" w:rsidP="0096621C">
      <w:pPr>
        <w:shd w:val="clear" w:color="auto" w:fill="FFFFFF"/>
        <w:spacing w:before="60"/>
        <w:jc w:val="both"/>
        <w:rPr>
          <w:sz w:val="26"/>
          <w:szCs w:val="26"/>
        </w:rPr>
      </w:pPr>
    </w:p>
    <w:p w:rsidR="00B7215E" w:rsidRPr="008C5815" w:rsidRDefault="0040578D">
      <w:pPr>
        <w:shd w:val="clear" w:color="auto" w:fill="FFFFFF"/>
        <w:spacing w:before="240" w:after="240"/>
        <w:ind w:firstLine="709"/>
        <w:jc w:val="center"/>
      </w:pPr>
      <w:r w:rsidRPr="008C5815">
        <w:rPr>
          <w:b/>
          <w:sz w:val="26"/>
          <w:szCs w:val="26"/>
        </w:rPr>
        <w:t>V. Экспертиза качества медицинской помощи</w:t>
      </w:r>
    </w:p>
    <w:p w:rsidR="00B7215E" w:rsidRPr="008C5815" w:rsidRDefault="00D547C0">
      <w:pPr>
        <w:shd w:val="clear" w:color="auto" w:fill="FFFFFF"/>
        <w:spacing w:before="60"/>
        <w:ind w:firstLine="709"/>
        <w:jc w:val="both"/>
      </w:pPr>
      <w:r w:rsidRPr="008C5815">
        <w:rPr>
          <w:sz w:val="26"/>
          <w:szCs w:val="26"/>
        </w:rPr>
        <w:t>30</w:t>
      </w:r>
      <w:r w:rsidR="0040578D" w:rsidRPr="008C5815">
        <w:rPr>
          <w:sz w:val="26"/>
          <w:szCs w:val="26"/>
        </w:rPr>
        <w:t>. Экспертиза качества медицинской помощи - выявление нарушений при оказании медицинской помощи, в том числе оценка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B7215E" w:rsidRPr="008C5815" w:rsidRDefault="00D547C0">
      <w:pPr>
        <w:shd w:val="clear" w:color="auto" w:fill="FFFFFF"/>
        <w:spacing w:before="60"/>
        <w:ind w:firstLine="709"/>
        <w:jc w:val="both"/>
      </w:pPr>
      <w:r w:rsidRPr="008C5815">
        <w:rPr>
          <w:sz w:val="26"/>
          <w:szCs w:val="26"/>
        </w:rPr>
        <w:t>ЭКМП</w:t>
      </w:r>
      <w:r w:rsidR="0040578D" w:rsidRPr="008C5815">
        <w:rPr>
          <w:sz w:val="26"/>
          <w:szCs w:val="26"/>
        </w:rPr>
        <w:t xml:space="preserve"> проводится путем проверки (в том числе с использованием автоматизированной системы) соответствия предоставленной застрахованному лицу медицинской помощи договору на оказание и оплату медицинской помощи по обязательному медицинскому страхованию, порядкам оказания медицинской помощи и стандартам медицинской помощи, клиническим рекомендациям (протоколам лечения) по вопросам оказания медицинской помощи, сложившейся клинической практике.</w:t>
      </w:r>
    </w:p>
    <w:p w:rsidR="00B7215E" w:rsidRPr="008C5815" w:rsidRDefault="00D547C0">
      <w:pPr>
        <w:shd w:val="clear" w:color="auto" w:fill="FFFFFF"/>
        <w:spacing w:before="60"/>
        <w:ind w:firstLine="709"/>
        <w:jc w:val="both"/>
      </w:pPr>
      <w:r w:rsidRPr="008C5815">
        <w:rPr>
          <w:sz w:val="26"/>
          <w:szCs w:val="26"/>
        </w:rPr>
        <w:t>ЭКМП</w:t>
      </w:r>
      <w:r w:rsidR="0040578D" w:rsidRPr="008C5815">
        <w:rPr>
          <w:sz w:val="26"/>
          <w:szCs w:val="26"/>
        </w:rPr>
        <w:t xml:space="preserve"> проводится экспертом качества медицинской помощи, включенным в территориальный реестр экспертов качества медицинской помощи. </w:t>
      </w:r>
    </w:p>
    <w:p w:rsidR="00B7215E" w:rsidRPr="008C5815" w:rsidRDefault="0040578D">
      <w:pPr>
        <w:shd w:val="clear" w:color="auto" w:fill="FFFFFF"/>
        <w:spacing w:before="60"/>
        <w:ind w:firstLine="709"/>
        <w:jc w:val="both"/>
      </w:pPr>
      <w:r w:rsidRPr="008C5815">
        <w:rPr>
          <w:sz w:val="26"/>
          <w:szCs w:val="26"/>
        </w:rPr>
        <w:t>Специалист – эксперт в соответствии со своими функциями проводит отбор случаев для экспертизы качества медицинской помощи и обосновывает необходимость ее проведения, подготавливает необходимую документацию.</w:t>
      </w:r>
    </w:p>
    <w:p w:rsidR="00B7215E" w:rsidRPr="008C5815" w:rsidRDefault="00D547C0">
      <w:pPr>
        <w:shd w:val="clear" w:color="auto" w:fill="FFFFFF"/>
        <w:spacing w:before="60"/>
        <w:ind w:firstLine="709"/>
        <w:jc w:val="both"/>
      </w:pPr>
      <w:r w:rsidRPr="008C5815">
        <w:rPr>
          <w:sz w:val="26"/>
          <w:szCs w:val="26"/>
        </w:rPr>
        <w:t>ЭКМП</w:t>
      </w:r>
      <w:r w:rsidR="0040578D" w:rsidRPr="008C5815">
        <w:rPr>
          <w:sz w:val="26"/>
          <w:szCs w:val="26"/>
        </w:rPr>
        <w:t xml:space="preserve"> осуществляется в виде: </w:t>
      </w:r>
    </w:p>
    <w:p w:rsidR="00B7215E" w:rsidRPr="008C5815" w:rsidRDefault="0040578D">
      <w:pPr>
        <w:shd w:val="clear" w:color="auto" w:fill="FFFFFF"/>
        <w:spacing w:before="60"/>
        <w:ind w:firstLine="709"/>
        <w:jc w:val="both"/>
      </w:pPr>
      <w:r w:rsidRPr="008C5815">
        <w:rPr>
          <w:sz w:val="26"/>
          <w:szCs w:val="26"/>
        </w:rPr>
        <w:t>а) целевой экспертизы качества медицинской помощи;</w:t>
      </w:r>
    </w:p>
    <w:p w:rsidR="00B7215E" w:rsidRPr="008C5815" w:rsidRDefault="0040578D">
      <w:pPr>
        <w:shd w:val="clear" w:color="auto" w:fill="FFFFFF"/>
        <w:spacing w:before="60"/>
        <w:ind w:firstLine="709"/>
        <w:jc w:val="both"/>
        <w:rPr>
          <w:sz w:val="26"/>
          <w:szCs w:val="26"/>
        </w:rPr>
      </w:pPr>
      <w:r w:rsidRPr="008C5815">
        <w:rPr>
          <w:sz w:val="26"/>
          <w:szCs w:val="26"/>
        </w:rPr>
        <w:t xml:space="preserve">б) плановой экспертизы качества медицинской помощи. </w:t>
      </w:r>
    </w:p>
    <w:p w:rsidR="001F2B6D" w:rsidRPr="008C5815" w:rsidRDefault="001F2B6D">
      <w:pPr>
        <w:shd w:val="clear" w:color="auto" w:fill="FFFFFF"/>
        <w:spacing w:before="60"/>
        <w:ind w:firstLine="709"/>
        <w:jc w:val="both"/>
      </w:pPr>
    </w:p>
    <w:p w:rsidR="00B7215E" w:rsidRPr="008C5815" w:rsidRDefault="00D547C0">
      <w:pPr>
        <w:shd w:val="clear" w:color="auto" w:fill="FFFFFF"/>
        <w:spacing w:before="60"/>
        <w:ind w:firstLine="709"/>
        <w:jc w:val="both"/>
      </w:pPr>
      <w:r w:rsidRPr="008C5815">
        <w:rPr>
          <w:sz w:val="26"/>
          <w:szCs w:val="26"/>
        </w:rPr>
        <w:t xml:space="preserve">30.1. </w:t>
      </w:r>
      <w:proofErr w:type="gramStart"/>
      <w:r w:rsidRPr="008C5815">
        <w:rPr>
          <w:sz w:val="26"/>
          <w:szCs w:val="26"/>
        </w:rPr>
        <w:t>Целевая ЭКМП</w:t>
      </w:r>
      <w:r w:rsidR="0040578D" w:rsidRPr="008C5815">
        <w:rPr>
          <w:sz w:val="26"/>
          <w:szCs w:val="26"/>
        </w:rPr>
        <w:t xml:space="preserve"> проводится в течение месяца после предоставления реестров счетов и счетов на оплату медицинской помощи за оказанную медицинскую помощь застрахованным лицам, за исключением случаев, установленных законодательством Российской Федерации, и случаев, указанных в подпункте </w:t>
      </w:r>
      <w:r w:rsidRPr="008C5815">
        <w:rPr>
          <w:sz w:val="26"/>
          <w:szCs w:val="26"/>
        </w:rPr>
        <w:t>30</w:t>
      </w:r>
      <w:r w:rsidR="0040578D" w:rsidRPr="008C5815">
        <w:rPr>
          <w:sz w:val="26"/>
          <w:szCs w:val="26"/>
        </w:rPr>
        <w:t>.2.4 настоящего раздела.</w:t>
      </w:r>
      <w:proofErr w:type="gramEnd"/>
    </w:p>
    <w:p w:rsidR="00B7215E" w:rsidRPr="008C5815" w:rsidRDefault="0040578D">
      <w:pPr>
        <w:shd w:val="clear" w:color="auto" w:fill="FFFFFF"/>
        <w:spacing w:before="60"/>
        <w:ind w:firstLine="709"/>
        <w:jc w:val="both"/>
      </w:pPr>
      <w:r w:rsidRPr="008C5815">
        <w:rPr>
          <w:sz w:val="26"/>
          <w:szCs w:val="26"/>
        </w:rPr>
        <w:t xml:space="preserve">В случае необходимости получения результатов патологоанатомического вскрытия при летальном случае, результатов расследования </w:t>
      </w:r>
      <w:proofErr w:type="spellStart"/>
      <w:r w:rsidRPr="008C5815">
        <w:rPr>
          <w:sz w:val="26"/>
          <w:szCs w:val="26"/>
        </w:rPr>
        <w:t>Роспотребнадзора</w:t>
      </w:r>
      <w:proofErr w:type="spellEnd"/>
      <w:r w:rsidRPr="008C5815">
        <w:rPr>
          <w:sz w:val="26"/>
          <w:szCs w:val="26"/>
        </w:rPr>
        <w:t xml:space="preserve"> при внутрибольничном инфицировании и иных случаях в соответствии с законодательством Российской Федерации и нормативными правовыми актами федеральных органов исполнительной власти, срок проведен</w:t>
      </w:r>
      <w:r w:rsidR="00D547C0" w:rsidRPr="008C5815">
        <w:rPr>
          <w:sz w:val="26"/>
          <w:szCs w:val="26"/>
        </w:rPr>
        <w:t>ия ЭКМП</w:t>
      </w:r>
      <w:r w:rsidRPr="008C5815">
        <w:rPr>
          <w:sz w:val="26"/>
          <w:szCs w:val="26"/>
        </w:rPr>
        <w:t xml:space="preserve"> продлевается.</w:t>
      </w:r>
    </w:p>
    <w:p w:rsidR="00B7215E" w:rsidRPr="008C5815" w:rsidRDefault="00D547C0">
      <w:pPr>
        <w:shd w:val="clear" w:color="auto" w:fill="FFFFFF"/>
        <w:spacing w:before="60"/>
        <w:ind w:firstLine="709"/>
        <w:jc w:val="both"/>
      </w:pPr>
      <w:proofErr w:type="gramStart"/>
      <w:r w:rsidRPr="008C5815">
        <w:rPr>
          <w:sz w:val="26"/>
          <w:szCs w:val="26"/>
        </w:rPr>
        <w:t>При выявлении СМО</w:t>
      </w:r>
      <w:r w:rsidR="0040578D" w:rsidRPr="008C5815">
        <w:rPr>
          <w:sz w:val="26"/>
          <w:szCs w:val="26"/>
        </w:rPr>
        <w:t xml:space="preserve"> (по результатам жалобы, по результатам внутреннего контроля, по запросам органов прокуратуры Российской Федерации, </w:t>
      </w:r>
      <w:proofErr w:type="spellStart"/>
      <w:r w:rsidR="0040578D" w:rsidRPr="008C5815">
        <w:rPr>
          <w:sz w:val="26"/>
          <w:szCs w:val="26"/>
        </w:rPr>
        <w:t>Росздравнадзора</w:t>
      </w:r>
      <w:proofErr w:type="spellEnd"/>
      <w:r w:rsidR="0040578D" w:rsidRPr="008C5815">
        <w:rPr>
          <w:sz w:val="26"/>
          <w:szCs w:val="26"/>
        </w:rPr>
        <w:t xml:space="preserve">, иных государственных органов и организаций, юридических лиц и индивидуальных </w:t>
      </w:r>
      <w:r w:rsidR="0040578D" w:rsidRPr="008C5815">
        <w:rPr>
          <w:sz w:val="26"/>
          <w:szCs w:val="26"/>
        </w:rPr>
        <w:lastRenderedPageBreak/>
        <w:t xml:space="preserve">предпринимателей) случаев летальных исходов, внутрибольничного инфицирования и осложнений заболеваний, первичного выхода на инвалидность лиц трудоспособного </w:t>
      </w:r>
      <w:r w:rsidRPr="008C5815">
        <w:rPr>
          <w:sz w:val="26"/>
          <w:szCs w:val="26"/>
        </w:rPr>
        <w:t>возраста и детей целевая ЭКМП</w:t>
      </w:r>
      <w:r w:rsidR="0040578D" w:rsidRPr="008C5815">
        <w:rPr>
          <w:sz w:val="26"/>
          <w:szCs w:val="26"/>
        </w:rPr>
        <w:t xml:space="preserve"> проводится не зависимо от времени, прошедшего с момента оказания медицинской помощи.</w:t>
      </w:r>
      <w:proofErr w:type="gramEnd"/>
    </w:p>
    <w:p w:rsidR="001F2B6D" w:rsidRPr="008C5815" w:rsidRDefault="0040578D" w:rsidP="00D547C0">
      <w:pPr>
        <w:shd w:val="clear" w:color="auto" w:fill="FFFFFF"/>
        <w:spacing w:before="60"/>
        <w:ind w:firstLine="709"/>
        <w:jc w:val="both"/>
        <w:rPr>
          <w:sz w:val="26"/>
          <w:szCs w:val="26"/>
        </w:rPr>
      </w:pPr>
      <w:r w:rsidRPr="008C5815">
        <w:rPr>
          <w:sz w:val="26"/>
          <w:szCs w:val="26"/>
        </w:rPr>
        <w:t>Организационные экспертные мероприятия (например, запрос материалов, н</w:t>
      </w:r>
      <w:r w:rsidR="00D547C0" w:rsidRPr="008C5815">
        <w:rPr>
          <w:sz w:val="26"/>
          <w:szCs w:val="26"/>
        </w:rPr>
        <w:t>еобходимых для проведения ЭКМП</w:t>
      </w:r>
      <w:r w:rsidRPr="008C5815">
        <w:rPr>
          <w:sz w:val="26"/>
          <w:szCs w:val="26"/>
        </w:rPr>
        <w:t xml:space="preserve"> и их анализ, переговоры с экспертом качества необходимой специальности) осуществляются в течение месяца после предоставления реестров счетов и счетов на оплату медицинской помощи за оказанную медицинскую помощь застрахованным лицам.</w:t>
      </w:r>
    </w:p>
    <w:p w:rsidR="001F2B6D" w:rsidRPr="008C5815" w:rsidRDefault="00D547C0" w:rsidP="00D547C0">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30.2. </w:t>
      </w:r>
      <w:proofErr w:type="gramStart"/>
      <w:r w:rsidRPr="008C5815">
        <w:rPr>
          <w:rFonts w:ascii="Times New Roman" w:hAnsi="Times New Roman" w:cs="Times New Roman"/>
          <w:sz w:val="26"/>
          <w:szCs w:val="26"/>
        </w:rPr>
        <w:t>Целевая</w:t>
      </w:r>
      <w:proofErr w:type="gramEnd"/>
      <w:r w:rsidRPr="008C5815">
        <w:rPr>
          <w:rFonts w:ascii="Times New Roman" w:hAnsi="Times New Roman" w:cs="Times New Roman"/>
          <w:sz w:val="26"/>
          <w:szCs w:val="26"/>
        </w:rPr>
        <w:t xml:space="preserve"> ЭКМП</w:t>
      </w:r>
      <w:r w:rsidR="0040578D" w:rsidRPr="008C5815">
        <w:rPr>
          <w:rFonts w:ascii="Times New Roman" w:hAnsi="Times New Roman" w:cs="Times New Roman"/>
          <w:sz w:val="26"/>
          <w:szCs w:val="26"/>
        </w:rPr>
        <w:t xml:space="preserve"> проводится в следующих случаях.</w:t>
      </w:r>
    </w:p>
    <w:p w:rsidR="00B7215E" w:rsidRPr="008C5815" w:rsidRDefault="00D547C0">
      <w:pPr>
        <w:shd w:val="clear" w:color="auto" w:fill="FFFFFF"/>
        <w:spacing w:before="60"/>
        <w:ind w:firstLine="709"/>
        <w:jc w:val="both"/>
      </w:pPr>
      <w:r w:rsidRPr="008C5815">
        <w:rPr>
          <w:sz w:val="26"/>
          <w:szCs w:val="26"/>
        </w:rPr>
        <w:t>30</w:t>
      </w:r>
      <w:r w:rsidR="0040578D" w:rsidRPr="008C5815">
        <w:rPr>
          <w:sz w:val="26"/>
          <w:szCs w:val="26"/>
        </w:rPr>
        <w:t xml:space="preserve">.2.1. Получения жалоб от застрахованного лица или его представителя на доступность и качество медицинской помощи в медицинской организации. </w:t>
      </w:r>
    </w:p>
    <w:p w:rsidR="001F2B6D" w:rsidRPr="008C5815" w:rsidRDefault="00D547C0" w:rsidP="00D547C0">
      <w:pPr>
        <w:shd w:val="clear" w:color="auto" w:fill="FFFFFF"/>
        <w:spacing w:before="60"/>
        <w:ind w:firstLine="709"/>
        <w:jc w:val="both"/>
        <w:rPr>
          <w:sz w:val="26"/>
          <w:szCs w:val="26"/>
        </w:rPr>
      </w:pPr>
      <w:proofErr w:type="gramStart"/>
      <w:r w:rsidRPr="008C5815">
        <w:rPr>
          <w:sz w:val="26"/>
          <w:szCs w:val="26"/>
        </w:rPr>
        <w:t>Проведение целевой ЭКМП</w:t>
      </w:r>
      <w:r w:rsidR="0040578D" w:rsidRPr="008C5815">
        <w:rPr>
          <w:sz w:val="26"/>
          <w:szCs w:val="26"/>
        </w:rPr>
        <w:t xml:space="preserve"> в случае поступления жалоб застрахованных лиц или их представителей не зависит от времени, прошедшего с момента оказания медицинской помощи и осуществляется в соответствии с Федеральным законом от 2 мая 2006 года N 59-ФЗ "О порядке рассмотрения обращений граждан Российской Федерации" и иными нормативными правовыми актами, регламентирующими работу с обращениями граждан.</w:t>
      </w:r>
      <w:proofErr w:type="gramEnd"/>
    </w:p>
    <w:p w:rsidR="00B7215E" w:rsidRPr="008C5815" w:rsidRDefault="00D547C0">
      <w:pPr>
        <w:pStyle w:val="ConsPlusNormal"/>
        <w:shd w:val="clear" w:color="auto" w:fill="FFFFFF"/>
        <w:ind w:firstLine="709"/>
        <w:jc w:val="both"/>
      </w:pPr>
      <w:r w:rsidRPr="008C5815">
        <w:rPr>
          <w:rFonts w:ascii="Times New Roman" w:hAnsi="Times New Roman" w:cs="Times New Roman"/>
          <w:sz w:val="26"/>
          <w:szCs w:val="26"/>
        </w:rPr>
        <w:t>30</w:t>
      </w:r>
      <w:r w:rsidR="0040578D" w:rsidRPr="008C5815">
        <w:rPr>
          <w:rFonts w:ascii="Times New Roman" w:hAnsi="Times New Roman" w:cs="Times New Roman"/>
          <w:sz w:val="26"/>
          <w:szCs w:val="26"/>
        </w:rPr>
        <w:t>.2.2. Летальных исходов.</w:t>
      </w:r>
    </w:p>
    <w:p w:rsidR="00B7215E" w:rsidRPr="008C5815" w:rsidRDefault="0040578D">
      <w:pPr>
        <w:shd w:val="clear" w:color="auto" w:fill="FFFFFF"/>
        <w:spacing w:before="60"/>
        <w:ind w:firstLine="709"/>
        <w:jc w:val="both"/>
      </w:pPr>
      <w:r w:rsidRPr="008C5815">
        <w:rPr>
          <w:sz w:val="26"/>
          <w:szCs w:val="26"/>
        </w:rPr>
        <w:t>Страховые случаи с летальными исходами при оказании медицинской помощи</w:t>
      </w:r>
      <w:r w:rsidR="00D547C0" w:rsidRPr="008C5815">
        <w:rPr>
          <w:sz w:val="26"/>
          <w:szCs w:val="26"/>
        </w:rPr>
        <w:t xml:space="preserve"> в 100 % подлежат целевой ЭКМП</w:t>
      </w:r>
      <w:r w:rsidRPr="008C5815">
        <w:rPr>
          <w:sz w:val="26"/>
          <w:szCs w:val="26"/>
        </w:rPr>
        <w:t>, в том числе с целью оценки данных о причине смерти человека и диагнозе заболевания и данных патологоанатомического вскрытия.</w:t>
      </w:r>
    </w:p>
    <w:p w:rsidR="00B7215E" w:rsidRPr="008C5815" w:rsidRDefault="0040578D">
      <w:pPr>
        <w:shd w:val="clear" w:color="auto" w:fill="FFFFFF"/>
        <w:spacing w:before="60"/>
        <w:ind w:firstLine="709"/>
        <w:jc w:val="both"/>
      </w:pPr>
      <w:r w:rsidRPr="008C5815">
        <w:rPr>
          <w:sz w:val="26"/>
          <w:szCs w:val="26"/>
        </w:rPr>
        <w:t>Патологоанатомическое вскрытие не производится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или при волеизъявлении самого умершего, сделанном им при жизни, за исключением случаев:</w:t>
      </w:r>
    </w:p>
    <w:p w:rsidR="00B7215E" w:rsidRPr="008C5815" w:rsidRDefault="0040578D">
      <w:pPr>
        <w:shd w:val="clear" w:color="auto" w:fill="FFFFFF"/>
        <w:spacing w:before="60"/>
        <w:ind w:firstLine="709"/>
        <w:jc w:val="both"/>
      </w:pPr>
      <w:r w:rsidRPr="008C5815">
        <w:rPr>
          <w:sz w:val="26"/>
          <w:szCs w:val="26"/>
        </w:rPr>
        <w:t>1) подозрения на насильственную смерть;</w:t>
      </w:r>
    </w:p>
    <w:p w:rsidR="00B7215E" w:rsidRPr="008C5815" w:rsidRDefault="0040578D">
      <w:pPr>
        <w:shd w:val="clear" w:color="auto" w:fill="FFFFFF"/>
        <w:spacing w:before="60"/>
        <w:ind w:firstLine="709"/>
        <w:jc w:val="both"/>
      </w:pPr>
      <w:r w:rsidRPr="008C5815">
        <w:rPr>
          <w:sz w:val="26"/>
          <w:szCs w:val="26"/>
        </w:rP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B7215E" w:rsidRPr="008C5815" w:rsidRDefault="0040578D">
      <w:pPr>
        <w:shd w:val="clear" w:color="auto" w:fill="FFFFFF"/>
        <w:spacing w:before="60"/>
        <w:ind w:firstLine="709"/>
        <w:jc w:val="both"/>
      </w:pPr>
      <w:r w:rsidRPr="008C5815">
        <w:rPr>
          <w:sz w:val="26"/>
          <w:szCs w:val="26"/>
        </w:rPr>
        <w:t>3) оказания умершему пациенту медицинской организацией медицинской помощи в стационарных условиях менее одних суток;</w:t>
      </w:r>
    </w:p>
    <w:p w:rsidR="00B7215E" w:rsidRPr="008C5815" w:rsidRDefault="0040578D">
      <w:pPr>
        <w:shd w:val="clear" w:color="auto" w:fill="FFFFFF"/>
        <w:spacing w:before="60"/>
        <w:ind w:firstLine="709"/>
        <w:jc w:val="both"/>
      </w:pPr>
      <w:r w:rsidRPr="008C5815">
        <w:rPr>
          <w:sz w:val="26"/>
          <w:szCs w:val="26"/>
        </w:rPr>
        <w:t>4) подозрения на передозировку или непереносимость лекарственных препаратов или диагностических препаратов;</w:t>
      </w:r>
    </w:p>
    <w:p w:rsidR="00B7215E" w:rsidRPr="008C5815" w:rsidRDefault="0040578D">
      <w:pPr>
        <w:shd w:val="clear" w:color="auto" w:fill="FFFFFF"/>
        <w:spacing w:before="60"/>
        <w:ind w:firstLine="709"/>
        <w:jc w:val="both"/>
      </w:pPr>
      <w:r w:rsidRPr="008C5815">
        <w:rPr>
          <w:sz w:val="26"/>
          <w:szCs w:val="26"/>
        </w:rPr>
        <w:t>5) смерти:</w:t>
      </w:r>
    </w:p>
    <w:p w:rsidR="00B7215E" w:rsidRPr="008C5815" w:rsidRDefault="0040578D">
      <w:pPr>
        <w:shd w:val="clear" w:color="auto" w:fill="FFFFFF"/>
        <w:spacing w:before="60"/>
        <w:ind w:firstLine="709"/>
        <w:jc w:val="both"/>
      </w:pPr>
      <w:r w:rsidRPr="008C5815">
        <w:rPr>
          <w:sz w:val="26"/>
          <w:szCs w:val="26"/>
        </w:rP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B7215E" w:rsidRPr="008C5815" w:rsidRDefault="0040578D">
      <w:pPr>
        <w:shd w:val="clear" w:color="auto" w:fill="FFFFFF"/>
        <w:spacing w:before="60"/>
        <w:ind w:firstLine="709"/>
        <w:jc w:val="both"/>
      </w:pPr>
      <w:r w:rsidRPr="008C5815">
        <w:rPr>
          <w:sz w:val="26"/>
          <w:szCs w:val="26"/>
        </w:rPr>
        <w:t>б) от инфекционного заболевания или при подозрении на него;</w:t>
      </w:r>
    </w:p>
    <w:p w:rsidR="00B7215E" w:rsidRPr="008C5815" w:rsidRDefault="0040578D">
      <w:pPr>
        <w:shd w:val="clear" w:color="auto" w:fill="FFFFFF"/>
        <w:spacing w:before="60"/>
        <w:ind w:firstLine="709"/>
        <w:jc w:val="both"/>
      </w:pPr>
      <w:r w:rsidRPr="008C5815">
        <w:rPr>
          <w:sz w:val="26"/>
          <w:szCs w:val="26"/>
        </w:rPr>
        <w:t>в) от онкологического заболевания при отсутствии гистологической верификации опухоли;</w:t>
      </w:r>
    </w:p>
    <w:p w:rsidR="00B7215E" w:rsidRPr="008C5815" w:rsidRDefault="0040578D">
      <w:pPr>
        <w:shd w:val="clear" w:color="auto" w:fill="FFFFFF"/>
        <w:spacing w:before="60"/>
        <w:ind w:firstLine="709"/>
        <w:jc w:val="both"/>
      </w:pPr>
      <w:r w:rsidRPr="008C5815">
        <w:rPr>
          <w:sz w:val="26"/>
          <w:szCs w:val="26"/>
        </w:rPr>
        <w:t>г) от заболевания, связанного с последствиями экологической катастрофы;</w:t>
      </w:r>
    </w:p>
    <w:p w:rsidR="00B7215E" w:rsidRPr="008C5815" w:rsidRDefault="0040578D">
      <w:pPr>
        <w:shd w:val="clear" w:color="auto" w:fill="FFFFFF"/>
        <w:spacing w:before="60"/>
        <w:ind w:firstLine="709"/>
        <w:jc w:val="both"/>
      </w:pPr>
      <w:proofErr w:type="spellStart"/>
      <w:r w:rsidRPr="008C5815">
        <w:rPr>
          <w:sz w:val="26"/>
          <w:szCs w:val="26"/>
        </w:rPr>
        <w:t>д</w:t>
      </w:r>
      <w:proofErr w:type="spellEnd"/>
      <w:r w:rsidRPr="008C5815">
        <w:rPr>
          <w:sz w:val="26"/>
          <w:szCs w:val="26"/>
        </w:rPr>
        <w:t>) беременных, рожениц, родильниц (включая последний день послеродового периода) и детей в возрасте до двадцати восьми дней жизни включительно;</w:t>
      </w:r>
    </w:p>
    <w:p w:rsidR="00B7215E" w:rsidRPr="008C5815" w:rsidRDefault="0040578D">
      <w:pPr>
        <w:shd w:val="clear" w:color="auto" w:fill="FFFFFF"/>
        <w:spacing w:before="60"/>
        <w:ind w:firstLine="709"/>
        <w:jc w:val="both"/>
      </w:pPr>
      <w:r w:rsidRPr="008C5815">
        <w:rPr>
          <w:sz w:val="26"/>
          <w:szCs w:val="26"/>
        </w:rPr>
        <w:t>6) рождения мертвого ребенка;</w:t>
      </w:r>
    </w:p>
    <w:p w:rsidR="00B7215E" w:rsidRPr="008C5815" w:rsidRDefault="0040578D">
      <w:pPr>
        <w:shd w:val="clear" w:color="auto" w:fill="FFFFFF"/>
        <w:spacing w:before="60"/>
        <w:ind w:firstLine="709"/>
        <w:jc w:val="both"/>
        <w:rPr>
          <w:sz w:val="26"/>
          <w:szCs w:val="26"/>
        </w:rPr>
      </w:pPr>
      <w:r w:rsidRPr="008C5815">
        <w:rPr>
          <w:sz w:val="26"/>
          <w:szCs w:val="26"/>
        </w:rPr>
        <w:lastRenderedPageBreak/>
        <w:t>7) необходимости судебно-медицинского исследования.</w:t>
      </w:r>
    </w:p>
    <w:p w:rsidR="001F2B6D" w:rsidRPr="008C5815" w:rsidRDefault="001F2B6D">
      <w:pPr>
        <w:shd w:val="clear" w:color="auto" w:fill="FFFFFF"/>
        <w:spacing w:before="60"/>
        <w:ind w:firstLine="709"/>
        <w:jc w:val="both"/>
      </w:pPr>
    </w:p>
    <w:p w:rsidR="00B7215E" w:rsidRPr="008C5815" w:rsidRDefault="0040578D">
      <w:pPr>
        <w:shd w:val="clear" w:color="auto" w:fill="FFFFFF"/>
        <w:spacing w:before="60"/>
        <w:ind w:firstLine="709"/>
        <w:jc w:val="both"/>
      </w:pPr>
      <w:r w:rsidRPr="008C5815">
        <w:rPr>
          <w:sz w:val="26"/>
          <w:szCs w:val="26"/>
        </w:rPr>
        <w:t>По результатам</w:t>
      </w:r>
      <w:r w:rsidR="00D547C0" w:rsidRPr="008C5815">
        <w:rPr>
          <w:sz w:val="26"/>
          <w:szCs w:val="26"/>
        </w:rPr>
        <w:t xml:space="preserve"> проведения целевой ЭКМП</w:t>
      </w:r>
      <w:r w:rsidRPr="008C5815">
        <w:rPr>
          <w:sz w:val="26"/>
          <w:szCs w:val="26"/>
        </w:rPr>
        <w:t xml:space="preserve"> летальных исходов при оказании медицинской помощи в экспертное заключение экспертом СМО/ТФОМС РК включаются результаты оценки патологоанатомического вскрытия с указанием:</w:t>
      </w:r>
    </w:p>
    <w:p w:rsidR="00B7215E" w:rsidRPr="008C5815" w:rsidRDefault="0040578D" w:rsidP="00285616">
      <w:pPr>
        <w:pStyle w:val="af3"/>
        <w:numPr>
          <w:ilvl w:val="0"/>
          <w:numId w:val="16"/>
        </w:numPr>
        <w:shd w:val="clear" w:color="auto" w:fill="FFFFFF"/>
        <w:spacing w:before="60"/>
        <w:jc w:val="both"/>
      </w:pPr>
      <w:r w:rsidRPr="008C5815">
        <w:rPr>
          <w:sz w:val="26"/>
          <w:szCs w:val="26"/>
        </w:rPr>
        <w:t xml:space="preserve">признака вскрытия (вскрытие не </w:t>
      </w:r>
      <w:proofErr w:type="gramStart"/>
      <w:r w:rsidRPr="008C5815">
        <w:rPr>
          <w:sz w:val="26"/>
          <w:szCs w:val="26"/>
        </w:rPr>
        <w:t>производилось</w:t>
      </w:r>
      <w:proofErr w:type="gramEnd"/>
      <w:r w:rsidRPr="008C5815">
        <w:rPr>
          <w:sz w:val="26"/>
          <w:szCs w:val="26"/>
        </w:rPr>
        <w:t>/производилось);</w:t>
      </w:r>
    </w:p>
    <w:p w:rsidR="00B7215E" w:rsidRPr="008C5815" w:rsidRDefault="0040578D" w:rsidP="00285616">
      <w:pPr>
        <w:pStyle w:val="af3"/>
        <w:numPr>
          <w:ilvl w:val="0"/>
          <w:numId w:val="16"/>
        </w:numPr>
        <w:shd w:val="clear" w:color="auto" w:fill="FFFFFF"/>
        <w:spacing w:before="60"/>
        <w:jc w:val="both"/>
      </w:pPr>
      <w:r w:rsidRPr="008C5815">
        <w:rPr>
          <w:sz w:val="26"/>
          <w:szCs w:val="26"/>
        </w:rPr>
        <w:t xml:space="preserve">категории  расхождения диагнозов (расхождение </w:t>
      </w:r>
      <w:proofErr w:type="gramStart"/>
      <w:r w:rsidRPr="008C5815">
        <w:rPr>
          <w:sz w:val="26"/>
          <w:szCs w:val="26"/>
        </w:rPr>
        <w:t>есть/расхождения нет</w:t>
      </w:r>
      <w:proofErr w:type="gramEnd"/>
      <w:r w:rsidRPr="008C5815">
        <w:rPr>
          <w:sz w:val="26"/>
          <w:szCs w:val="26"/>
        </w:rPr>
        <w:t>);</w:t>
      </w:r>
    </w:p>
    <w:p w:rsidR="001F2B6D" w:rsidRPr="008C5815" w:rsidRDefault="0040578D" w:rsidP="00D547C0">
      <w:pPr>
        <w:pStyle w:val="af3"/>
        <w:numPr>
          <w:ilvl w:val="0"/>
          <w:numId w:val="16"/>
        </w:numPr>
        <w:shd w:val="clear" w:color="auto" w:fill="FFFFFF"/>
        <w:spacing w:before="60"/>
        <w:jc w:val="both"/>
        <w:rPr>
          <w:sz w:val="26"/>
          <w:szCs w:val="26"/>
        </w:rPr>
      </w:pPr>
      <w:r w:rsidRPr="008C5815">
        <w:rPr>
          <w:sz w:val="26"/>
          <w:szCs w:val="26"/>
        </w:rPr>
        <w:t>причины расхождения диагнозов.</w:t>
      </w:r>
    </w:p>
    <w:p w:rsidR="00B7215E" w:rsidRPr="008C5815" w:rsidRDefault="0040578D">
      <w:pPr>
        <w:shd w:val="clear" w:color="auto" w:fill="FFFFFF"/>
        <w:spacing w:before="60"/>
        <w:ind w:firstLine="709"/>
        <w:jc w:val="both"/>
      </w:pPr>
      <w:r w:rsidRPr="008C5815">
        <w:rPr>
          <w:sz w:val="26"/>
          <w:szCs w:val="26"/>
        </w:rPr>
        <w:t>Для отбора страховых случаев с летальными исходами при оказании медицинской помощи устанавливается следующий порядок:</w:t>
      </w:r>
    </w:p>
    <w:p w:rsidR="00B7215E" w:rsidRPr="008C5815" w:rsidRDefault="0040578D" w:rsidP="00285616">
      <w:pPr>
        <w:pStyle w:val="af3"/>
        <w:numPr>
          <w:ilvl w:val="0"/>
          <w:numId w:val="17"/>
        </w:numPr>
        <w:shd w:val="clear" w:color="auto" w:fill="FFFFFF"/>
        <w:spacing w:before="60"/>
        <w:jc w:val="both"/>
      </w:pPr>
      <w:r w:rsidRPr="008C5815">
        <w:rPr>
          <w:sz w:val="26"/>
          <w:szCs w:val="26"/>
        </w:rPr>
        <w:t>На этапе проведения форматно-логического контроля реестров счетов ТФОМС РК формирует реестр поводов целевых ЭКМП по случаям оказания медицинской помощи с летальным исходом (далее – Реестр) и направляет Реестр в СМО не позднее 10 числа каждого месяца.</w:t>
      </w:r>
    </w:p>
    <w:p w:rsidR="00B7215E" w:rsidRPr="008C5815" w:rsidRDefault="0040578D" w:rsidP="00285616">
      <w:pPr>
        <w:pStyle w:val="af3"/>
        <w:numPr>
          <w:ilvl w:val="0"/>
          <w:numId w:val="17"/>
        </w:numPr>
        <w:shd w:val="clear" w:color="auto" w:fill="FFFFFF"/>
        <w:spacing w:before="60"/>
        <w:jc w:val="both"/>
      </w:pPr>
      <w:r w:rsidRPr="008C5815">
        <w:rPr>
          <w:sz w:val="26"/>
          <w:szCs w:val="26"/>
        </w:rPr>
        <w:t xml:space="preserve">СМО не позднее 12 числа каждого месяца направляют Реестр и Уведомление в МО для предоставления ПМД на </w:t>
      </w:r>
      <w:proofErr w:type="gramStart"/>
      <w:r w:rsidRPr="008C5815">
        <w:rPr>
          <w:sz w:val="26"/>
          <w:szCs w:val="26"/>
        </w:rPr>
        <w:t>целевую</w:t>
      </w:r>
      <w:proofErr w:type="gramEnd"/>
      <w:r w:rsidRPr="008C5815">
        <w:rPr>
          <w:sz w:val="26"/>
          <w:szCs w:val="26"/>
        </w:rPr>
        <w:t xml:space="preserve"> ЭКМП.</w:t>
      </w:r>
    </w:p>
    <w:p w:rsidR="00B7215E" w:rsidRPr="008C5815" w:rsidRDefault="0040578D" w:rsidP="00285616">
      <w:pPr>
        <w:pStyle w:val="af3"/>
        <w:numPr>
          <w:ilvl w:val="0"/>
          <w:numId w:val="17"/>
        </w:numPr>
        <w:shd w:val="clear" w:color="auto" w:fill="FFFFFF"/>
        <w:spacing w:before="60"/>
        <w:jc w:val="both"/>
      </w:pPr>
      <w:r w:rsidRPr="008C5815">
        <w:rPr>
          <w:sz w:val="26"/>
          <w:szCs w:val="26"/>
        </w:rPr>
        <w:t>Копию Реестра и Уведомления СМО направляют в ТФОМС РК не позднее 15 числа каждого месяца.</w:t>
      </w:r>
    </w:p>
    <w:p w:rsidR="00B7215E" w:rsidRPr="008C5815" w:rsidRDefault="0040578D" w:rsidP="00285616">
      <w:pPr>
        <w:pStyle w:val="af3"/>
        <w:numPr>
          <w:ilvl w:val="0"/>
          <w:numId w:val="17"/>
        </w:numPr>
        <w:shd w:val="clear" w:color="auto" w:fill="FFFFFF"/>
        <w:spacing w:before="60"/>
        <w:jc w:val="both"/>
      </w:pPr>
      <w:r w:rsidRPr="008C5815">
        <w:rPr>
          <w:sz w:val="26"/>
          <w:szCs w:val="26"/>
        </w:rPr>
        <w:t xml:space="preserve">МО направляют в СМО ПМД в соответствии с запросом в срок не позднее 5 рабочих дней после получения запроса. </w:t>
      </w:r>
    </w:p>
    <w:p w:rsidR="001F2B6D" w:rsidRPr="008C5815" w:rsidRDefault="0040578D" w:rsidP="00D547C0">
      <w:pPr>
        <w:shd w:val="clear" w:color="auto" w:fill="FFFFFF"/>
        <w:spacing w:before="60"/>
        <w:ind w:firstLine="709"/>
        <w:jc w:val="both"/>
        <w:rPr>
          <w:sz w:val="26"/>
          <w:szCs w:val="26"/>
        </w:rPr>
      </w:pPr>
      <w:r w:rsidRPr="008C5815">
        <w:rPr>
          <w:sz w:val="26"/>
          <w:szCs w:val="26"/>
        </w:rPr>
        <w:t xml:space="preserve">При невозможности предоставления ПМД по уважительным причинам, МО в Реестре указывает причину с приложением копии (скана) письма или запроса. </w:t>
      </w:r>
    </w:p>
    <w:p w:rsidR="00B7215E" w:rsidRPr="008C5815" w:rsidRDefault="0040578D">
      <w:pPr>
        <w:shd w:val="clear" w:color="auto" w:fill="FFFFFF"/>
        <w:spacing w:before="60"/>
        <w:ind w:firstLine="709"/>
        <w:jc w:val="both"/>
      </w:pPr>
      <w:r w:rsidRPr="008C5815">
        <w:rPr>
          <w:sz w:val="26"/>
          <w:szCs w:val="26"/>
        </w:rPr>
        <w:t xml:space="preserve">Уважительными причинами </w:t>
      </w:r>
      <w:proofErr w:type="spellStart"/>
      <w:r w:rsidRPr="008C5815">
        <w:rPr>
          <w:sz w:val="26"/>
          <w:szCs w:val="26"/>
        </w:rPr>
        <w:t>непредоставления</w:t>
      </w:r>
      <w:proofErr w:type="spellEnd"/>
      <w:r w:rsidRPr="008C5815">
        <w:rPr>
          <w:sz w:val="26"/>
          <w:szCs w:val="26"/>
        </w:rPr>
        <w:t xml:space="preserve"> ПМД являются:</w:t>
      </w:r>
    </w:p>
    <w:p w:rsidR="00B7215E" w:rsidRPr="008C5815" w:rsidRDefault="0040578D" w:rsidP="00D547C0">
      <w:pPr>
        <w:pStyle w:val="af3"/>
        <w:numPr>
          <w:ilvl w:val="0"/>
          <w:numId w:val="38"/>
        </w:numPr>
        <w:shd w:val="clear" w:color="auto" w:fill="FFFFFF"/>
        <w:spacing w:before="60"/>
        <w:jc w:val="both"/>
      </w:pPr>
      <w:r w:rsidRPr="008C5815">
        <w:rPr>
          <w:sz w:val="26"/>
          <w:szCs w:val="26"/>
        </w:rPr>
        <w:t xml:space="preserve"> получение результатов патологоанатомического вскрытия;</w:t>
      </w:r>
    </w:p>
    <w:p w:rsidR="00B7215E" w:rsidRPr="008C5815" w:rsidRDefault="0040578D" w:rsidP="00D547C0">
      <w:pPr>
        <w:pStyle w:val="af3"/>
        <w:numPr>
          <w:ilvl w:val="0"/>
          <w:numId w:val="38"/>
        </w:numPr>
        <w:shd w:val="clear" w:color="auto" w:fill="FFFFFF"/>
        <w:spacing w:before="60"/>
        <w:jc w:val="both"/>
      </w:pPr>
      <w:r w:rsidRPr="008C5815">
        <w:rPr>
          <w:sz w:val="26"/>
          <w:szCs w:val="26"/>
        </w:rPr>
        <w:t xml:space="preserve">изъятие ПМД следственными органами в рамках </w:t>
      </w:r>
      <w:proofErr w:type="spellStart"/>
      <w:r w:rsidRPr="008C5815">
        <w:rPr>
          <w:sz w:val="26"/>
          <w:szCs w:val="26"/>
        </w:rPr>
        <w:t>доследственной</w:t>
      </w:r>
      <w:proofErr w:type="spellEnd"/>
      <w:r w:rsidRPr="008C5815">
        <w:rPr>
          <w:sz w:val="26"/>
          <w:szCs w:val="26"/>
        </w:rPr>
        <w:t xml:space="preserve"> проверки, органами прокуратуры;</w:t>
      </w:r>
    </w:p>
    <w:p w:rsidR="001F2B6D" w:rsidRPr="008C5815" w:rsidRDefault="0040578D" w:rsidP="00D547C0">
      <w:pPr>
        <w:pStyle w:val="af3"/>
        <w:numPr>
          <w:ilvl w:val="0"/>
          <w:numId w:val="38"/>
        </w:numPr>
        <w:shd w:val="clear" w:color="auto" w:fill="FFFFFF"/>
        <w:spacing w:before="60"/>
        <w:jc w:val="both"/>
        <w:rPr>
          <w:sz w:val="26"/>
          <w:szCs w:val="26"/>
        </w:rPr>
      </w:pPr>
      <w:r w:rsidRPr="008C5815">
        <w:rPr>
          <w:sz w:val="26"/>
          <w:szCs w:val="26"/>
        </w:rPr>
        <w:t>проведение ведомственного контроля (рецензирования) специалистами Министерства здравоохранения Республики Карелия (далее – Министерство).</w:t>
      </w:r>
    </w:p>
    <w:p w:rsidR="00B7215E" w:rsidRPr="008C5815" w:rsidRDefault="0040578D">
      <w:pPr>
        <w:shd w:val="clear" w:color="auto" w:fill="FFFFFF"/>
        <w:spacing w:before="60"/>
        <w:ind w:firstLine="709"/>
        <w:jc w:val="both"/>
      </w:pPr>
      <w:r w:rsidRPr="008C5815">
        <w:rPr>
          <w:sz w:val="26"/>
          <w:szCs w:val="26"/>
        </w:rPr>
        <w:t>Вся ранее не предоставленная ПМД от МО в СМО представляется по мере её возврата с рецензирования, из следственных органов и других организаций.</w:t>
      </w:r>
    </w:p>
    <w:p w:rsidR="00B7215E" w:rsidRPr="008C5815" w:rsidRDefault="00285616" w:rsidP="00285616">
      <w:pPr>
        <w:shd w:val="clear" w:color="auto" w:fill="FFFFFF"/>
        <w:spacing w:before="60"/>
        <w:ind w:left="708" w:firstLine="709"/>
        <w:jc w:val="both"/>
      </w:pPr>
      <w:r w:rsidRPr="008C5815">
        <w:rPr>
          <w:sz w:val="26"/>
          <w:szCs w:val="26"/>
        </w:rPr>
        <w:t>5)</w:t>
      </w:r>
      <w:r w:rsidR="0040578D" w:rsidRPr="008C5815">
        <w:rPr>
          <w:sz w:val="26"/>
          <w:szCs w:val="26"/>
        </w:rPr>
        <w:t xml:space="preserve"> СМО проводит </w:t>
      </w:r>
      <w:proofErr w:type="gramStart"/>
      <w:r w:rsidR="0040578D" w:rsidRPr="008C5815">
        <w:rPr>
          <w:sz w:val="26"/>
          <w:szCs w:val="26"/>
        </w:rPr>
        <w:t>целевую</w:t>
      </w:r>
      <w:proofErr w:type="gramEnd"/>
      <w:r w:rsidR="0040578D" w:rsidRPr="008C5815">
        <w:rPr>
          <w:sz w:val="26"/>
          <w:szCs w:val="26"/>
        </w:rPr>
        <w:t xml:space="preserve"> ЭКМП в течение месяца после предоставления ПМД и возвращает ПМД в МО.</w:t>
      </w:r>
    </w:p>
    <w:p w:rsidR="00B7215E" w:rsidRPr="008C5815" w:rsidRDefault="0040578D">
      <w:pPr>
        <w:shd w:val="clear" w:color="auto" w:fill="FFFFFF"/>
        <w:spacing w:before="60"/>
        <w:ind w:firstLine="709"/>
        <w:jc w:val="both"/>
      </w:pPr>
      <w:r w:rsidRPr="008C5815">
        <w:rPr>
          <w:sz w:val="26"/>
          <w:szCs w:val="26"/>
        </w:rPr>
        <w:t xml:space="preserve">После проведения целевой ЭКМП СМО направляют копии актов в ТФОМС РК не позднее 20 числа месяца, следующего за </w:t>
      </w:r>
      <w:proofErr w:type="gramStart"/>
      <w:r w:rsidRPr="008C5815">
        <w:rPr>
          <w:sz w:val="26"/>
          <w:szCs w:val="26"/>
        </w:rPr>
        <w:t>отчетным</w:t>
      </w:r>
      <w:proofErr w:type="gramEnd"/>
      <w:r w:rsidRPr="008C5815">
        <w:rPr>
          <w:sz w:val="26"/>
          <w:szCs w:val="26"/>
        </w:rPr>
        <w:t>.</w:t>
      </w:r>
    </w:p>
    <w:p w:rsidR="00285616" w:rsidRPr="008C5815" w:rsidRDefault="00285616" w:rsidP="00285616">
      <w:pPr>
        <w:shd w:val="clear" w:color="auto" w:fill="FFFFFF"/>
        <w:spacing w:before="60"/>
        <w:ind w:left="708" w:firstLine="709"/>
        <w:jc w:val="both"/>
        <w:rPr>
          <w:sz w:val="26"/>
          <w:szCs w:val="26"/>
        </w:rPr>
      </w:pPr>
      <w:r w:rsidRPr="008C5815">
        <w:rPr>
          <w:sz w:val="26"/>
          <w:szCs w:val="26"/>
        </w:rPr>
        <w:t>6)</w:t>
      </w:r>
      <w:r w:rsidR="0040578D" w:rsidRPr="008C5815">
        <w:rPr>
          <w:sz w:val="26"/>
          <w:szCs w:val="26"/>
        </w:rPr>
        <w:t>ТФОМС РК ежемесячно направляет в адр</w:t>
      </w:r>
      <w:r w:rsidRPr="008C5815">
        <w:rPr>
          <w:sz w:val="26"/>
          <w:szCs w:val="26"/>
        </w:rPr>
        <w:t>ес Министерства здравоохранения</w:t>
      </w:r>
    </w:p>
    <w:p w:rsidR="001F2B6D" w:rsidRPr="008C5815" w:rsidRDefault="0040578D" w:rsidP="00D547C0">
      <w:pPr>
        <w:shd w:val="clear" w:color="auto" w:fill="FFFFFF"/>
        <w:spacing w:before="60"/>
        <w:ind w:left="708"/>
        <w:jc w:val="both"/>
        <w:rPr>
          <w:sz w:val="26"/>
          <w:szCs w:val="26"/>
        </w:rPr>
      </w:pPr>
      <w:r w:rsidRPr="008C5815">
        <w:rPr>
          <w:sz w:val="26"/>
          <w:szCs w:val="26"/>
        </w:rPr>
        <w:t>Республики Карелия результаты ЭКМП по случаям с летальным исходом с указанием выявленных дефектов.</w:t>
      </w:r>
    </w:p>
    <w:p w:rsidR="00B7215E" w:rsidRPr="008C5815" w:rsidRDefault="00D547C0">
      <w:pPr>
        <w:shd w:val="clear" w:color="auto" w:fill="FFFFFF"/>
        <w:tabs>
          <w:tab w:val="left" w:pos="709"/>
        </w:tabs>
        <w:spacing w:line="276" w:lineRule="auto"/>
        <w:ind w:firstLine="709"/>
        <w:jc w:val="both"/>
      </w:pPr>
      <w:r w:rsidRPr="008C5815">
        <w:rPr>
          <w:sz w:val="26"/>
          <w:szCs w:val="26"/>
        </w:rPr>
        <w:t>30</w:t>
      </w:r>
      <w:r w:rsidR="0040578D" w:rsidRPr="008C5815">
        <w:rPr>
          <w:sz w:val="26"/>
          <w:szCs w:val="26"/>
        </w:rPr>
        <w:t xml:space="preserve">.2.3. Внутрибольничного инфицирования и осложнения заболевания. </w:t>
      </w:r>
    </w:p>
    <w:p w:rsidR="00B7215E" w:rsidRPr="008C5815" w:rsidRDefault="0040578D">
      <w:pPr>
        <w:shd w:val="clear" w:color="auto" w:fill="FFFFFF"/>
        <w:tabs>
          <w:tab w:val="left" w:pos="709"/>
        </w:tabs>
        <w:spacing w:line="276" w:lineRule="auto"/>
        <w:ind w:firstLine="709"/>
        <w:jc w:val="both"/>
      </w:pPr>
      <w:r w:rsidRPr="008C5815">
        <w:rPr>
          <w:sz w:val="26"/>
          <w:szCs w:val="26"/>
        </w:rPr>
        <w:t xml:space="preserve">Случаи внутрибольничного инфицирования и осложнений заболевания отбираются на </w:t>
      </w:r>
      <w:proofErr w:type="gramStart"/>
      <w:r w:rsidRPr="008C5815">
        <w:rPr>
          <w:sz w:val="26"/>
          <w:szCs w:val="26"/>
        </w:rPr>
        <w:t>целевую</w:t>
      </w:r>
      <w:proofErr w:type="gramEnd"/>
      <w:r w:rsidRPr="008C5815">
        <w:rPr>
          <w:sz w:val="26"/>
          <w:szCs w:val="26"/>
        </w:rPr>
        <w:t xml:space="preserve"> ЭКМП с учетом данных реестров счетов, в которые МО вносят данные о случаях внутрибольничного инфицирования и осложнений заболевания. </w:t>
      </w:r>
    </w:p>
    <w:p w:rsidR="00B7215E" w:rsidRPr="008C5815" w:rsidRDefault="00D547C0">
      <w:pPr>
        <w:pStyle w:val="ConsPlusNormal"/>
        <w:shd w:val="clear" w:color="auto" w:fill="FFFFFF"/>
        <w:ind w:firstLine="709"/>
        <w:jc w:val="both"/>
      </w:pPr>
      <w:bookmarkStart w:id="0" w:name="Par130"/>
      <w:bookmarkEnd w:id="0"/>
      <w:r w:rsidRPr="008C5815">
        <w:rPr>
          <w:rFonts w:ascii="Times New Roman" w:hAnsi="Times New Roman" w:cs="Times New Roman"/>
          <w:sz w:val="26"/>
          <w:szCs w:val="26"/>
        </w:rPr>
        <w:t>30</w:t>
      </w:r>
      <w:r w:rsidR="0040578D" w:rsidRPr="008C5815">
        <w:rPr>
          <w:rFonts w:ascii="Times New Roman" w:hAnsi="Times New Roman" w:cs="Times New Roman"/>
          <w:sz w:val="26"/>
          <w:szCs w:val="26"/>
        </w:rPr>
        <w:t>.2.4. Первичного выхода на инвалидность лиц трудоспособного возраста и детей.</w:t>
      </w:r>
    </w:p>
    <w:p w:rsidR="00B7215E" w:rsidRPr="008C5815" w:rsidRDefault="0040578D">
      <w:pPr>
        <w:pStyle w:val="ConsPlusNormal"/>
        <w:shd w:val="clear" w:color="auto" w:fill="FFFFFF"/>
        <w:ind w:firstLine="708"/>
        <w:jc w:val="both"/>
      </w:pPr>
      <w:r w:rsidRPr="008C5815">
        <w:rPr>
          <w:rFonts w:ascii="Times New Roman" w:hAnsi="Times New Roman" w:cs="Times New Roman"/>
          <w:sz w:val="26"/>
          <w:szCs w:val="26"/>
        </w:rPr>
        <w:t xml:space="preserve">Целевые ЭКМП в связи с первичным выходом на инвалидность лиц трудоспособного возраста и детей проводятся с целью выявления нарушений при оказании медицинской помощи застрахованному лицу как возможных причин потери </w:t>
      </w:r>
      <w:r w:rsidRPr="008C5815">
        <w:rPr>
          <w:rFonts w:ascii="Times New Roman" w:hAnsi="Times New Roman" w:cs="Times New Roman"/>
          <w:sz w:val="26"/>
          <w:szCs w:val="26"/>
        </w:rPr>
        <w:lastRenderedPageBreak/>
        <w:t xml:space="preserve">трудоспособности взрослых и </w:t>
      </w:r>
      <w:proofErr w:type="spellStart"/>
      <w:r w:rsidRPr="008C5815">
        <w:rPr>
          <w:rFonts w:ascii="Times New Roman" w:hAnsi="Times New Roman" w:cs="Times New Roman"/>
          <w:sz w:val="26"/>
          <w:szCs w:val="26"/>
        </w:rPr>
        <w:t>инвалидизации</w:t>
      </w:r>
      <w:proofErr w:type="spellEnd"/>
      <w:r w:rsidRPr="008C5815">
        <w:rPr>
          <w:rFonts w:ascii="Times New Roman" w:hAnsi="Times New Roman" w:cs="Times New Roman"/>
          <w:sz w:val="26"/>
          <w:szCs w:val="26"/>
        </w:rPr>
        <w:t xml:space="preserve"> детей, ранее не имевших хронических заболеваний и не состоявших на диспансерном учете.</w:t>
      </w:r>
    </w:p>
    <w:p w:rsidR="00B7215E" w:rsidRPr="008C5815" w:rsidRDefault="0040578D">
      <w:pPr>
        <w:pStyle w:val="ConsPlusNormal"/>
        <w:shd w:val="clear" w:color="auto" w:fill="FFFFFF"/>
        <w:ind w:firstLine="708"/>
        <w:jc w:val="both"/>
      </w:pPr>
      <w:r w:rsidRPr="008C5815">
        <w:rPr>
          <w:rFonts w:ascii="Times New Roman" w:hAnsi="Times New Roman" w:cs="Times New Roman"/>
          <w:sz w:val="26"/>
          <w:szCs w:val="26"/>
        </w:rPr>
        <w:t>Отбор случаев первичного выхода на инвалидность для проведения ЭКМП осуществляется по признакам в счетах (реестрах счетов).</w:t>
      </w:r>
    </w:p>
    <w:p w:rsidR="00B7215E" w:rsidRPr="008C5815" w:rsidRDefault="004F6F92">
      <w:pPr>
        <w:shd w:val="clear" w:color="auto" w:fill="FFFFFF"/>
        <w:spacing w:before="60"/>
        <w:ind w:firstLine="709"/>
        <w:jc w:val="both"/>
      </w:pPr>
      <w:r w:rsidRPr="008C5815">
        <w:rPr>
          <w:sz w:val="26"/>
          <w:szCs w:val="26"/>
        </w:rPr>
        <w:t>30</w:t>
      </w:r>
      <w:r w:rsidR="0040578D" w:rsidRPr="008C5815">
        <w:rPr>
          <w:sz w:val="26"/>
          <w:szCs w:val="26"/>
        </w:rPr>
        <w:t>.2.5. Повторного обоснованного обращения по поводу одного и того же заболевания: в течение 15 дней - при оказании амбулаторно-поликлинической помощи, в течение 30 дней - при повторной госпитализации, в течение 24 часов от момента предшествующего вызова - при повторном вызове скорой медицинской помощи.</w:t>
      </w:r>
    </w:p>
    <w:p w:rsidR="00B7215E" w:rsidRPr="008C5815" w:rsidRDefault="0040578D">
      <w:pPr>
        <w:shd w:val="clear" w:color="auto" w:fill="FFFFFF"/>
        <w:tabs>
          <w:tab w:val="left" w:pos="709"/>
        </w:tabs>
        <w:spacing w:line="276" w:lineRule="auto"/>
        <w:ind w:firstLine="709"/>
        <w:jc w:val="both"/>
      </w:pPr>
      <w:r w:rsidRPr="008C5815">
        <w:rPr>
          <w:sz w:val="26"/>
          <w:szCs w:val="26"/>
        </w:rPr>
        <w:t>В данные реестра страховых случаев, подлежащий целевой ЭКМП, не включаются:</w:t>
      </w:r>
    </w:p>
    <w:p w:rsidR="00B7215E" w:rsidRPr="008C5815" w:rsidRDefault="0040578D">
      <w:pPr>
        <w:shd w:val="clear" w:color="auto" w:fill="FFFFFF"/>
        <w:tabs>
          <w:tab w:val="left" w:pos="709"/>
        </w:tabs>
        <w:spacing w:line="276" w:lineRule="auto"/>
        <w:ind w:firstLine="709"/>
        <w:jc w:val="both"/>
      </w:pPr>
      <w:r w:rsidRPr="008C5815">
        <w:rPr>
          <w:sz w:val="26"/>
          <w:szCs w:val="26"/>
        </w:rPr>
        <w:t>1) При оказании медицинской помощи в амбулаторных условиях:</w:t>
      </w:r>
    </w:p>
    <w:p w:rsidR="00B7215E" w:rsidRPr="008C5815" w:rsidRDefault="0040578D">
      <w:pPr>
        <w:shd w:val="clear" w:color="auto" w:fill="FFFFFF"/>
        <w:tabs>
          <w:tab w:val="left" w:pos="709"/>
        </w:tabs>
        <w:spacing w:line="276" w:lineRule="auto"/>
        <w:ind w:firstLine="709"/>
        <w:jc w:val="both"/>
      </w:pPr>
      <w:r w:rsidRPr="008C5815">
        <w:rPr>
          <w:sz w:val="26"/>
          <w:szCs w:val="26"/>
        </w:rPr>
        <w:t>А) случаи с кодами по МКБ-10 «</w:t>
      </w:r>
      <w:r w:rsidRPr="008C5815">
        <w:rPr>
          <w:sz w:val="26"/>
          <w:szCs w:val="26"/>
          <w:lang w:val="en-US"/>
        </w:rPr>
        <w:t>Z</w:t>
      </w:r>
      <w:r w:rsidRPr="008C5815">
        <w:rPr>
          <w:sz w:val="26"/>
          <w:szCs w:val="26"/>
        </w:rPr>
        <w:t xml:space="preserve">00 – </w:t>
      </w:r>
      <w:r w:rsidRPr="008C5815">
        <w:rPr>
          <w:sz w:val="26"/>
          <w:szCs w:val="26"/>
          <w:lang w:val="en-US"/>
        </w:rPr>
        <w:t>Z</w:t>
      </w:r>
      <w:r w:rsidRPr="008C5815">
        <w:rPr>
          <w:sz w:val="26"/>
          <w:szCs w:val="26"/>
        </w:rPr>
        <w:t>99.9» (факторы и поводы обращения);</w:t>
      </w:r>
    </w:p>
    <w:p w:rsidR="00B7215E" w:rsidRPr="008C5815" w:rsidRDefault="0040578D">
      <w:pPr>
        <w:shd w:val="clear" w:color="auto" w:fill="FFFFFF"/>
        <w:tabs>
          <w:tab w:val="left" w:pos="709"/>
        </w:tabs>
        <w:spacing w:line="276" w:lineRule="auto"/>
        <w:ind w:firstLine="709"/>
        <w:jc w:val="both"/>
      </w:pPr>
      <w:r w:rsidRPr="008C5815">
        <w:rPr>
          <w:sz w:val="26"/>
          <w:szCs w:val="26"/>
        </w:rPr>
        <w:t>Б) случаи по заболеваниям, которые требуют постоянного динамического наблюдения, а именно:</w:t>
      </w:r>
    </w:p>
    <w:p w:rsidR="00B7215E" w:rsidRPr="008C5815" w:rsidRDefault="0040578D">
      <w:pPr>
        <w:shd w:val="clear" w:color="auto" w:fill="FFFFFF"/>
        <w:tabs>
          <w:tab w:val="left" w:pos="709"/>
        </w:tabs>
        <w:spacing w:line="276" w:lineRule="auto"/>
        <w:ind w:firstLine="709"/>
        <w:jc w:val="both"/>
      </w:pPr>
      <w:r w:rsidRPr="008C5815">
        <w:rPr>
          <w:sz w:val="26"/>
          <w:szCs w:val="26"/>
        </w:rPr>
        <w:t xml:space="preserve">- наблюдение во время беременности по профилю «акушерство и гинекология» - коды по МКБ10 «О» (все коды с </w:t>
      </w:r>
      <w:proofErr w:type="spellStart"/>
      <w:r w:rsidRPr="008C5815">
        <w:rPr>
          <w:sz w:val="26"/>
          <w:szCs w:val="26"/>
        </w:rPr>
        <w:t>подрубриками</w:t>
      </w:r>
      <w:proofErr w:type="spellEnd"/>
      <w:r w:rsidRPr="008C5815">
        <w:rPr>
          <w:sz w:val="26"/>
          <w:szCs w:val="26"/>
        </w:rPr>
        <w:t>);</w:t>
      </w:r>
    </w:p>
    <w:p w:rsidR="00B7215E" w:rsidRPr="008C5815" w:rsidRDefault="0040578D">
      <w:pPr>
        <w:shd w:val="clear" w:color="auto" w:fill="FFFFFF"/>
        <w:tabs>
          <w:tab w:val="left" w:pos="709"/>
        </w:tabs>
        <w:spacing w:line="276" w:lineRule="auto"/>
        <w:ind w:firstLine="709"/>
        <w:jc w:val="both"/>
      </w:pPr>
      <w:r w:rsidRPr="008C5815">
        <w:rPr>
          <w:sz w:val="26"/>
          <w:szCs w:val="26"/>
        </w:rPr>
        <w:t>- случаи оказания амбулаторной помощи по специальности лечащего врача «радиология»</w:t>
      </w:r>
      <w:r w:rsidR="00A54A7F" w:rsidRPr="008C5815">
        <w:rPr>
          <w:sz w:val="26"/>
          <w:szCs w:val="26"/>
        </w:rPr>
        <w:t xml:space="preserve"> и «онкология»</w:t>
      </w:r>
      <w:r w:rsidRPr="008C5815">
        <w:rPr>
          <w:sz w:val="26"/>
          <w:szCs w:val="26"/>
        </w:rPr>
        <w:t>;</w:t>
      </w:r>
    </w:p>
    <w:p w:rsidR="00B7215E" w:rsidRPr="008C5815" w:rsidRDefault="0040578D">
      <w:pPr>
        <w:shd w:val="clear" w:color="auto" w:fill="FFFFFF"/>
        <w:tabs>
          <w:tab w:val="left" w:pos="709"/>
        </w:tabs>
        <w:spacing w:line="276" w:lineRule="auto"/>
        <w:ind w:firstLine="709"/>
        <w:jc w:val="both"/>
        <w:rPr>
          <w:sz w:val="26"/>
          <w:szCs w:val="26"/>
        </w:rPr>
      </w:pPr>
      <w:r w:rsidRPr="008C5815">
        <w:rPr>
          <w:sz w:val="26"/>
          <w:szCs w:val="26"/>
        </w:rPr>
        <w:t xml:space="preserve">- проведение гемодиализа или </w:t>
      </w:r>
      <w:proofErr w:type="spellStart"/>
      <w:r w:rsidRPr="008C5815">
        <w:rPr>
          <w:sz w:val="26"/>
          <w:szCs w:val="26"/>
        </w:rPr>
        <w:t>перитонеального</w:t>
      </w:r>
      <w:proofErr w:type="spellEnd"/>
      <w:r w:rsidRPr="008C5815">
        <w:rPr>
          <w:sz w:val="26"/>
          <w:szCs w:val="26"/>
        </w:rPr>
        <w:t xml:space="preserve"> диализа (диагноз хроническая почечная недостаточность, коды по МКБ-10  «</w:t>
      </w:r>
      <w:r w:rsidRPr="008C5815">
        <w:rPr>
          <w:sz w:val="26"/>
          <w:szCs w:val="26"/>
          <w:lang w:val="en-US"/>
        </w:rPr>
        <w:t>N</w:t>
      </w:r>
      <w:r w:rsidRPr="008C5815">
        <w:rPr>
          <w:sz w:val="26"/>
          <w:szCs w:val="26"/>
        </w:rPr>
        <w:t xml:space="preserve">17 – </w:t>
      </w:r>
      <w:r w:rsidRPr="008C5815">
        <w:rPr>
          <w:sz w:val="26"/>
          <w:szCs w:val="26"/>
          <w:lang w:val="en-US"/>
        </w:rPr>
        <w:t>N</w:t>
      </w:r>
      <w:r w:rsidRPr="008C5815">
        <w:rPr>
          <w:sz w:val="26"/>
          <w:szCs w:val="26"/>
        </w:rPr>
        <w:t>19» и код услуги в соответствии с Прилож</w:t>
      </w:r>
      <w:r w:rsidR="00D53967" w:rsidRPr="008C5815">
        <w:rPr>
          <w:sz w:val="26"/>
          <w:szCs w:val="26"/>
        </w:rPr>
        <w:t xml:space="preserve">ением №24 </w:t>
      </w:r>
      <w:proofErr w:type="gramStart"/>
      <w:r w:rsidR="00D53967" w:rsidRPr="008C5815">
        <w:rPr>
          <w:sz w:val="26"/>
          <w:szCs w:val="26"/>
        </w:rPr>
        <w:t>к</w:t>
      </w:r>
      <w:proofErr w:type="gramEnd"/>
      <w:r w:rsidR="00D53967" w:rsidRPr="008C5815">
        <w:rPr>
          <w:sz w:val="26"/>
          <w:szCs w:val="26"/>
        </w:rPr>
        <w:t xml:space="preserve"> ТС</w:t>
      </w:r>
      <w:r w:rsidRPr="008C5815">
        <w:rPr>
          <w:sz w:val="26"/>
          <w:szCs w:val="26"/>
        </w:rPr>
        <w:t>)</w:t>
      </w:r>
      <w:r w:rsidR="00A54A7F" w:rsidRPr="008C5815">
        <w:rPr>
          <w:sz w:val="26"/>
          <w:szCs w:val="26"/>
        </w:rPr>
        <w:t>;</w:t>
      </w:r>
    </w:p>
    <w:p w:rsidR="00A54A7F" w:rsidRPr="008C5815" w:rsidRDefault="00A54A7F">
      <w:pPr>
        <w:shd w:val="clear" w:color="auto" w:fill="FFFFFF"/>
        <w:tabs>
          <w:tab w:val="left" w:pos="709"/>
        </w:tabs>
        <w:spacing w:line="276" w:lineRule="auto"/>
        <w:ind w:firstLine="709"/>
        <w:jc w:val="both"/>
        <w:rPr>
          <w:sz w:val="26"/>
          <w:szCs w:val="26"/>
        </w:rPr>
      </w:pPr>
      <w:r w:rsidRPr="008C5815">
        <w:rPr>
          <w:sz w:val="26"/>
          <w:szCs w:val="26"/>
        </w:rPr>
        <w:t>В) случаи медицинской помощи по специальности «стоматология» (профили «стоматология», «стоматология детская», стоматология профилактическая»;</w:t>
      </w:r>
    </w:p>
    <w:p w:rsidR="00A54A7F" w:rsidRPr="008C5815" w:rsidRDefault="00A54A7F">
      <w:pPr>
        <w:shd w:val="clear" w:color="auto" w:fill="FFFFFF"/>
        <w:tabs>
          <w:tab w:val="left" w:pos="709"/>
        </w:tabs>
        <w:spacing w:line="276" w:lineRule="auto"/>
        <w:ind w:firstLine="709"/>
        <w:jc w:val="both"/>
      </w:pPr>
      <w:r w:rsidRPr="008C5815">
        <w:rPr>
          <w:sz w:val="26"/>
          <w:szCs w:val="26"/>
        </w:rPr>
        <w:t>Г) случаи лечения в травматологическом пункте.</w:t>
      </w:r>
    </w:p>
    <w:p w:rsidR="00B7215E" w:rsidRPr="008C5815" w:rsidRDefault="0040578D">
      <w:pPr>
        <w:shd w:val="clear" w:color="auto" w:fill="FFFFFF"/>
        <w:spacing w:before="60"/>
        <w:ind w:firstLine="709"/>
        <w:jc w:val="both"/>
      </w:pPr>
      <w:r w:rsidRPr="008C5815">
        <w:rPr>
          <w:sz w:val="26"/>
          <w:szCs w:val="26"/>
        </w:rPr>
        <w:t>2) При оказании медицинской помощи в условиях дневного стационара:</w:t>
      </w:r>
    </w:p>
    <w:p w:rsidR="00B7215E" w:rsidRPr="008C5815" w:rsidRDefault="0040578D" w:rsidP="0082404A">
      <w:pPr>
        <w:pStyle w:val="af3"/>
        <w:numPr>
          <w:ilvl w:val="0"/>
          <w:numId w:val="39"/>
        </w:numPr>
        <w:shd w:val="clear" w:color="auto" w:fill="FFFFFF"/>
        <w:tabs>
          <w:tab w:val="left" w:pos="709"/>
        </w:tabs>
        <w:spacing w:line="276" w:lineRule="auto"/>
        <w:jc w:val="both"/>
        <w:rPr>
          <w:sz w:val="26"/>
          <w:szCs w:val="26"/>
        </w:rPr>
      </w:pPr>
      <w:r w:rsidRPr="008C5815">
        <w:rPr>
          <w:sz w:val="26"/>
          <w:szCs w:val="26"/>
        </w:rPr>
        <w:t xml:space="preserve">проведение гемодиализа или </w:t>
      </w:r>
      <w:proofErr w:type="spellStart"/>
      <w:r w:rsidRPr="008C5815">
        <w:rPr>
          <w:sz w:val="26"/>
          <w:szCs w:val="26"/>
        </w:rPr>
        <w:t>перитонеального</w:t>
      </w:r>
      <w:proofErr w:type="spellEnd"/>
      <w:r w:rsidRPr="008C5815">
        <w:rPr>
          <w:sz w:val="26"/>
          <w:szCs w:val="26"/>
        </w:rPr>
        <w:t xml:space="preserve"> диализа (диагноз хроническая почечная недостаточность, коды по МКБ-10  «</w:t>
      </w:r>
      <w:r w:rsidRPr="008C5815">
        <w:rPr>
          <w:sz w:val="26"/>
          <w:szCs w:val="26"/>
          <w:lang w:val="en-US"/>
        </w:rPr>
        <w:t>N</w:t>
      </w:r>
      <w:r w:rsidRPr="008C5815">
        <w:rPr>
          <w:sz w:val="26"/>
          <w:szCs w:val="26"/>
        </w:rPr>
        <w:t xml:space="preserve">17 – </w:t>
      </w:r>
      <w:r w:rsidRPr="008C5815">
        <w:rPr>
          <w:sz w:val="26"/>
          <w:szCs w:val="26"/>
          <w:lang w:val="en-US"/>
        </w:rPr>
        <w:t>N</w:t>
      </w:r>
      <w:r w:rsidRPr="008C5815">
        <w:rPr>
          <w:sz w:val="26"/>
          <w:szCs w:val="26"/>
        </w:rPr>
        <w:t>19» и код услуги в соответствии с Приложением №23 к Тарифному соглашению)</w:t>
      </w:r>
      <w:r w:rsidR="00BE0AF8" w:rsidRPr="008C5815">
        <w:rPr>
          <w:sz w:val="26"/>
          <w:szCs w:val="26"/>
        </w:rPr>
        <w:t xml:space="preserve">, а также случаи с КСГ «Лекарственная терапия у пациентов, получающих диализ» </w:t>
      </w:r>
      <w:r w:rsidR="0082404A" w:rsidRPr="008C5815">
        <w:rPr>
          <w:sz w:val="26"/>
          <w:szCs w:val="26"/>
        </w:rPr>
        <w:t>(</w:t>
      </w:r>
      <w:proofErr w:type="spellStart"/>
      <w:r w:rsidR="0082404A" w:rsidRPr="008C5815">
        <w:rPr>
          <w:sz w:val="26"/>
          <w:szCs w:val="26"/>
          <w:lang w:val="en-US"/>
        </w:rPr>
        <w:t>ds</w:t>
      </w:r>
      <w:proofErr w:type="spellEnd"/>
      <w:r w:rsidR="0082404A" w:rsidRPr="008C5815">
        <w:rPr>
          <w:sz w:val="26"/>
          <w:szCs w:val="26"/>
        </w:rPr>
        <w:t xml:space="preserve">18.002) </w:t>
      </w:r>
      <w:r w:rsidR="00BE0AF8" w:rsidRPr="008C5815">
        <w:rPr>
          <w:sz w:val="26"/>
          <w:szCs w:val="26"/>
        </w:rPr>
        <w:t>и «</w:t>
      </w:r>
      <w:proofErr w:type="spellStart"/>
      <w:r w:rsidR="00BE0AF8" w:rsidRPr="008C5815">
        <w:rPr>
          <w:sz w:val="26"/>
          <w:szCs w:val="26"/>
        </w:rPr>
        <w:t>Гломерулярные</w:t>
      </w:r>
      <w:proofErr w:type="spellEnd"/>
      <w:r w:rsidR="00BE0AF8" w:rsidRPr="008C5815">
        <w:rPr>
          <w:sz w:val="26"/>
          <w:szCs w:val="26"/>
        </w:rPr>
        <w:t xml:space="preserve"> болезни, почечная недостаточность (без диализа)</w:t>
      </w:r>
      <w:r w:rsidR="0082404A" w:rsidRPr="008C5815">
        <w:rPr>
          <w:sz w:val="26"/>
          <w:szCs w:val="26"/>
        </w:rPr>
        <w:t xml:space="preserve"> (</w:t>
      </w:r>
      <w:proofErr w:type="spellStart"/>
      <w:r w:rsidR="0082404A" w:rsidRPr="008C5815">
        <w:rPr>
          <w:sz w:val="26"/>
          <w:szCs w:val="26"/>
          <w:lang w:val="en-US"/>
        </w:rPr>
        <w:t>ds</w:t>
      </w:r>
      <w:proofErr w:type="spellEnd"/>
      <w:r w:rsidR="0082404A" w:rsidRPr="008C5815">
        <w:rPr>
          <w:sz w:val="26"/>
          <w:szCs w:val="26"/>
        </w:rPr>
        <w:t>18.001)</w:t>
      </w:r>
      <w:r w:rsidR="00BE0AF8" w:rsidRPr="008C5815">
        <w:rPr>
          <w:sz w:val="26"/>
          <w:szCs w:val="26"/>
        </w:rPr>
        <w:t>;</w:t>
      </w:r>
    </w:p>
    <w:p w:rsidR="00BE0AF8" w:rsidRPr="008C5815" w:rsidRDefault="00BE0AF8" w:rsidP="0082404A">
      <w:pPr>
        <w:pStyle w:val="af3"/>
        <w:numPr>
          <w:ilvl w:val="0"/>
          <w:numId w:val="39"/>
        </w:numPr>
        <w:shd w:val="clear" w:color="auto" w:fill="FFFFFF"/>
        <w:tabs>
          <w:tab w:val="left" w:pos="709"/>
        </w:tabs>
        <w:spacing w:line="276" w:lineRule="auto"/>
        <w:jc w:val="both"/>
        <w:rPr>
          <w:sz w:val="26"/>
          <w:szCs w:val="26"/>
        </w:rPr>
      </w:pPr>
      <w:r w:rsidRPr="008C5815">
        <w:rPr>
          <w:sz w:val="26"/>
          <w:szCs w:val="26"/>
        </w:rPr>
        <w:t>случаи лечения вирусного гепатита</w:t>
      </w:r>
      <w:r w:rsidR="0082404A" w:rsidRPr="008C5815">
        <w:rPr>
          <w:sz w:val="26"/>
          <w:szCs w:val="26"/>
        </w:rPr>
        <w:t xml:space="preserve"> (КСГ </w:t>
      </w:r>
      <w:proofErr w:type="spellStart"/>
      <w:r w:rsidR="0082404A" w:rsidRPr="008C5815">
        <w:rPr>
          <w:sz w:val="26"/>
          <w:szCs w:val="26"/>
          <w:lang w:val="en-US"/>
        </w:rPr>
        <w:t>ds</w:t>
      </w:r>
      <w:proofErr w:type="spellEnd"/>
      <w:r w:rsidR="0082404A" w:rsidRPr="008C5815">
        <w:rPr>
          <w:sz w:val="26"/>
          <w:szCs w:val="26"/>
        </w:rPr>
        <w:t>12.001-</w:t>
      </w:r>
      <w:proofErr w:type="spellStart"/>
      <w:r w:rsidR="0082404A" w:rsidRPr="008C5815">
        <w:rPr>
          <w:sz w:val="26"/>
          <w:szCs w:val="26"/>
          <w:lang w:val="en-US"/>
        </w:rPr>
        <w:t>ds</w:t>
      </w:r>
      <w:proofErr w:type="spellEnd"/>
      <w:r w:rsidR="0082404A" w:rsidRPr="008C5815">
        <w:rPr>
          <w:sz w:val="26"/>
          <w:szCs w:val="26"/>
        </w:rPr>
        <w:t>12.004)</w:t>
      </w:r>
      <w:r w:rsidRPr="008C5815">
        <w:rPr>
          <w:sz w:val="26"/>
          <w:szCs w:val="26"/>
        </w:rPr>
        <w:t>;</w:t>
      </w:r>
    </w:p>
    <w:p w:rsidR="00BE0AF8" w:rsidRPr="008C5815" w:rsidRDefault="00BE0AF8" w:rsidP="0082404A">
      <w:pPr>
        <w:pStyle w:val="af3"/>
        <w:numPr>
          <w:ilvl w:val="0"/>
          <w:numId w:val="39"/>
        </w:numPr>
        <w:shd w:val="clear" w:color="auto" w:fill="FFFFFF"/>
        <w:tabs>
          <w:tab w:val="left" w:pos="709"/>
        </w:tabs>
        <w:spacing w:line="276" w:lineRule="auto"/>
        <w:jc w:val="both"/>
        <w:rPr>
          <w:sz w:val="26"/>
          <w:szCs w:val="26"/>
        </w:rPr>
      </w:pPr>
      <w:r w:rsidRPr="008C5815">
        <w:rPr>
          <w:sz w:val="26"/>
          <w:szCs w:val="26"/>
        </w:rPr>
        <w:t>случаи лечения по КСГ «Лечение с применением генно-инженерных биологических препаратов</w:t>
      </w:r>
      <w:r w:rsidR="00ED51D9" w:rsidRPr="008C5815">
        <w:rPr>
          <w:sz w:val="26"/>
          <w:szCs w:val="26"/>
        </w:rPr>
        <w:t>»</w:t>
      </w:r>
      <w:r w:rsidR="0082404A" w:rsidRPr="008C5815">
        <w:rPr>
          <w:sz w:val="26"/>
          <w:szCs w:val="26"/>
        </w:rPr>
        <w:t xml:space="preserve"> (КСГ </w:t>
      </w:r>
      <w:proofErr w:type="spellStart"/>
      <w:r w:rsidR="0082404A" w:rsidRPr="008C5815">
        <w:rPr>
          <w:sz w:val="26"/>
          <w:szCs w:val="26"/>
          <w:lang w:val="en-US"/>
        </w:rPr>
        <w:t>ds</w:t>
      </w:r>
      <w:proofErr w:type="spellEnd"/>
      <w:r w:rsidR="0082404A" w:rsidRPr="008C5815">
        <w:rPr>
          <w:sz w:val="26"/>
          <w:szCs w:val="26"/>
        </w:rPr>
        <w:t>36.004)</w:t>
      </w:r>
      <w:r w:rsidR="00ED51D9" w:rsidRPr="008C5815">
        <w:rPr>
          <w:sz w:val="26"/>
          <w:szCs w:val="26"/>
        </w:rPr>
        <w:t>;</w:t>
      </w:r>
    </w:p>
    <w:p w:rsidR="00ED51D9" w:rsidRPr="008C5815" w:rsidRDefault="00ED51D9" w:rsidP="0082404A">
      <w:pPr>
        <w:pStyle w:val="af3"/>
        <w:numPr>
          <w:ilvl w:val="0"/>
          <w:numId w:val="39"/>
        </w:numPr>
        <w:shd w:val="clear" w:color="auto" w:fill="FFFFFF"/>
        <w:tabs>
          <w:tab w:val="left" w:pos="709"/>
        </w:tabs>
        <w:spacing w:line="276" w:lineRule="auto"/>
        <w:jc w:val="both"/>
        <w:rPr>
          <w:sz w:val="26"/>
          <w:szCs w:val="26"/>
        </w:rPr>
      </w:pPr>
      <w:r w:rsidRPr="008C5815">
        <w:rPr>
          <w:sz w:val="26"/>
          <w:szCs w:val="26"/>
        </w:rPr>
        <w:t>случаи этапного лечения – операции на органе зрения;</w:t>
      </w:r>
    </w:p>
    <w:p w:rsidR="00ED51D9" w:rsidRPr="008C5815" w:rsidRDefault="00ED51D9" w:rsidP="0082404A">
      <w:pPr>
        <w:pStyle w:val="af3"/>
        <w:numPr>
          <w:ilvl w:val="0"/>
          <w:numId w:val="39"/>
        </w:numPr>
        <w:shd w:val="clear" w:color="auto" w:fill="FFFFFF"/>
        <w:tabs>
          <w:tab w:val="left" w:pos="709"/>
        </w:tabs>
        <w:spacing w:line="276" w:lineRule="auto"/>
        <w:jc w:val="both"/>
      </w:pPr>
      <w:r w:rsidRPr="008C5815">
        <w:rPr>
          <w:sz w:val="26"/>
          <w:szCs w:val="26"/>
        </w:rPr>
        <w:t>случаи лечения по КСГ «Сахарный диабет»</w:t>
      </w:r>
      <w:r w:rsidR="0082404A" w:rsidRPr="008C5815">
        <w:rPr>
          <w:sz w:val="26"/>
          <w:szCs w:val="26"/>
        </w:rPr>
        <w:t xml:space="preserve"> (КСГ </w:t>
      </w:r>
      <w:proofErr w:type="spellStart"/>
      <w:r w:rsidR="0082404A" w:rsidRPr="008C5815">
        <w:rPr>
          <w:sz w:val="26"/>
          <w:szCs w:val="26"/>
          <w:lang w:val="en-US"/>
        </w:rPr>
        <w:t>ds</w:t>
      </w:r>
      <w:proofErr w:type="spellEnd"/>
      <w:r w:rsidR="0082404A" w:rsidRPr="008C5815">
        <w:rPr>
          <w:sz w:val="26"/>
          <w:szCs w:val="26"/>
        </w:rPr>
        <w:t xml:space="preserve">11.001, </w:t>
      </w:r>
      <w:proofErr w:type="spellStart"/>
      <w:r w:rsidR="0082404A" w:rsidRPr="008C5815">
        <w:rPr>
          <w:sz w:val="26"/>
          <w:szCs w:val="26"/>
          <w:lang w:val="en-US"/>
        </w:rPr>
        <w:t>ds</w:t>
      </w:r>
      <w:proofErr w:type="spellEnd"/>
      <w:r w:rsidR="0082404A" w:rsidRPr="008C5815">
        <w:rPr>
          <w:sz w:val="26"/>
          <w:szCs w:val="26"/>
        </w:rPr>
        <w:t>35.001)</w:t>
      </w:r>
      <w:r w:rsidRPr="008C5815">
        <w:rPr>
          <w:sz w:val="26"/>
          <w:szCs w:val="26"/>
        </w:rPr>
        <w:t>;</w:t>
      </w:r>
    </w:p>
    <w:p w:rsidR="000F2729" w:rsidRPr="008C5815" w:rsidRDefault="000F2729" w:rsidP="0082404A">
      <w:pPr>
        <w:pStyle w:val="af3"/>
        <w:numPr>
          <w:ilvl w:val="0"/>
          <w:numId w:val="39"/>
        </w:numPr>
        <w:shd w:val="clear" w:color="auto" w:fill="FFFFFF"/>
        <w:tabs>
          <w:tab w:val="left" w:pos="709"/>
        </w:tabs>
        <w:spacing w:line="276" w:lineRule="auto"/>
        <w:jc w:val="both"/>
      </w:pPr>
      <w:r w:rsidRPr="008C5815">
        <w:rPr>
          <w:sz w:val="26"/>
          <w:szCs w:val="26"/>
        </w:rPr>
        <w:t xml:space="preserve">по КСГ </w:t>
      </w:r>
      <w:proofErr w:type="spellStart"/>
      <w:r w:rsidRPr="008C5815">
        <w:rPr>
          <w:sz w:val="26"/>
          <w:szCs w:val="26"/>
          <w:lang w:val="en-US"/>
        </w:rPr>
        <w:t>ds</w:t>
      </w:r>
      <w:proofErr w:type="spellEnd"/>
      <w:r w:rsidRPr="008C5815">
        <w:rPr>
          <w:sz w:val="26"/>
          <w:szCs w:val="26"/>
        </w:rPr>
        <w:t xml:space="preserve">19.001 – </w:t>
      </w:r>
      <w:proofErr w:type="spellStart"/>
      <w:r w:rsidRPr="008C5815">
        <w:rPr>
          <w:sz w:val="26"/>
          <w:szCs w:val="26"/>
          <w:lang w:val="en-US"/>
        </w:rPr>
        <w:t>ds</w:t>
      </w:r>
      <w:proofErr w:type="spellEnd"/>
      <w:r w:rsidRPr="008C5815">
        <w:rPr>
          <w:sz w:val="26"/>
          <w:szCs w:val="26"/>
        </w:rPr>
        <w:t>19.010 (лучевая терапия, профиль «онкология»);</w:t>
      </w:r>
    </w:p>
    <w:p w:rsidR="000F2729" w:rsidRPr="008C5815" w:rsidRDefault="000F2729" w:rsidP="0082404A">
      <w:pPr>
        <w:pStyle w:val="af3"/>
        <w:numPr>
          <w:ilvl w:val="0"/>
          <w:numId w:val="39"/>
        </w:numPr>
        <w:shd w:val="clear" w:color="auto" w:fill="FFFFFF"/>
        <w:tabs>
          <w:tab w:val="left" w:pos="709"/>
        </w:tabs>
        <w:spacing w:line="276" w:lineRule="auto"/>
        <w:jc w:val="both"/>
      </w:pPr>
      <w:r w:rsidRPr="008C5815">
        <w:rPr>
          <w:sz w:val="26"/>
          <w:szCs w:val="26"/>
        </w:rPr>
        <w:t xml:space="preserve">по КСГ </w:t>
      </w:r>
      <w:proofErr w:type="spellStart"/>
      <w:r w:rsidRPr="008C5815">
        <w:rPr>
          <w:sz w:val="26"/>
          <w:szCs w:val="26"/>
          <w:lang w:val="en-US"/>
        </w:rPr>
        <w:t>ds</w:t>
      </w:r>
      <w:proofErr w:type="spellEnd"/>
      <w:r w:rsidRPr="008C5815">
        <w:rPr>
          <w:sz w:val="26"/>
          <w:szCs w:val="26"/>
        </w:rPr>
        <w:t xml:space="preserve">24.001 (Системные поражения соединительной ткани, </w:t>
      </w:r>
      <w:proofErr w:type="spellStart"/>
      <w:r w:rsidRPr="008C5815">
        <w:rPr>
          <w:sz w:val="26"/>
          <w:szCs w:val="26"/>
        </w:rPr>
        <w:t>артропатии</w:t>
      </w:r>
      <w:proofErr w:type="spellEnd"/>
      <w:r w:rsidRPr="008C5815">
        <w:rPr>
          <w:sz w:val="26"/>
          <w:szCs w:val="26"/>
        </w:rPr>
        <w:t xml:space="preserve">, </w:t>
      </w:r>
      <w:proofErr w:type="spellStart"/>
      <w:r w:rsidRPr="008C5815">
        <w:rPr>
          <w:sz w:val="26"/>
          <w:szCs w:val="26"/>
        </w:rPr>
        <w:t>спондилопатии</w:t>
      </w:r>
      <w:proofErr w:type="spellEnd"/>
      <w:r w:rsidRPr="008C5815">
        <w:rPr>
          <w:sz w:val="26"/>
          <w:szCs w:val="26"/>
        </w:rPr>
        <w:t>, взрослые, профиль «ревматология»);</w:t>
      </w:r>
    </w:p>
    <w:p w:rsidR="000F2729" w:rsidRPr="008C5815" w:rsidRDefault="0082404A" w:rsidP="0082404A">
      <w:pPr>
        <w:pStyle w:val="af3"/>
        <w:numPr>
          <w:ilvl w:val="0"/>
          <w:numId w:val="39"/>
        </w:numPr>
        <w:shd w:val="clear" w:color="auto" w:fill="FFFFFF"/>
        <w:tabs>
          <w:tab w:val="left" w:pos="709"/>
        </w:tabs>
        <w:spacing w:line="276" w:lineRule="auto"/>
        <w:jc w:val="both"/>
      </w:pPr>
      <w:r w:rsidRPr="008C5815">
        <w:rPr>
          <w:sz w:val="26"/>
          <w:szCs w:val="26"/>
        </w:rPr>
        <w:t>-</w:t>
      </w:r>
      <w:r w:rsidR="000F2729" w:rsidRPr="008C5815">
        <w:rPr>
          <w:sz w:val="26"/>
          <w:szCs w:val="26"/>
        </w:rPr>
        <w:t xml:space="preserve">по КСГ </w:t>
      </w:r>
      <w:proofErr w:type="spellStart"/>
      <w:r w:rsidR="000F2729" w:rsidRPr="008C5815">
        <w:rPr>
          <w:sz w:val="26"/>
          <w:szCs w:val="26"/>
          <w:lang w:val="en-US"/>
        </w:rPr>
        <w:t>ds</w:t>
      </w:r>
      <w:proofErr w:type="spellEnd"/>
      <w:r w:rsidR="000F2729" w:rsidRPr="008C5815">
        <w:rPr>
          <w:sz w:val="26"/>
          <w:szCs w:val="26"/>
        </w:rPr>
        <w:t>05.001 (Болезни крови, уровень 1, профиль «гематология»).</w:t>
      </w:r>
    </w:p>
    <w:p w:rsidR="00ED51D9" w:rsidRPr="008C5815" w:rsidRDefault="0082404A" w:rsidP="00ED51D9">
      <w:pPr>
        <w:shd w:val="clear" w:color="auto" w:fill="FFFFFF"/>
        <w:tabs>
          <w:tab w:val="left" w:pos="709"/>
        </w:tabs>
        <w:spacing w:line="276" w:lineRule="auto"/>
        <w:ind w:firstLine="709"/>
        <w:jc w:val="both"/>
        <w:rPr>
          <w:sz w:val="26"/>
          <w:szCs w:val="26"/>
        </w:rPr>
      </w:pPr>
      <w:r w:rsidRPr="008C5815">
        <w:rPr>
          <w:sz w:val="26"/>
          <w:szCs w:val="26"/>
        </w:rPr>
        <w:t>3</w:t>
      </w:r>
      <w:r w:rsidR="000F2729" w:rsidRPr="008C5815">
        <w:rPr>
          <w:sz w:val="26"/>
          <w:szCs w:val="26"/>
        </w:rPr>
        <w:t>) При оказании медицинской помощи в условиях круглосуточного стационара:</w:t>
      </w:r>
    </w:p>
    <w:p w:rsidR="000F2729" w:rsidRPr="008C5815" w:rsidRDefault="000F2729" w:rsidP="0082404A">
      <w:pPr>
        <w:pStyle w:val="af3"/>
        <w:numPr>
          <w:ilvl w:val="0"/>
          <w:numId w:val="40"/>
        </w:numPr>
        <w:shd w:val="clear" w:color="auto" w:fill="FFFFFF"/>
        <w:tabs>
          <w:tab w:val="left" w:pos="709"/>
        </w:tabs>
        <w:spacing w:line="276" w:lineRule="auto"/>
        <w:jc w:val="both"/>
      </w:pPr>
      <w:r w:rsidRPr="008C5815">
        <w:rPr>
          <w:sz w:val="26"/>
          <w:szCs w:val="26"/>
        </w:rPr>
        <w:t xml:space="preserve">- по КСГ </w:t>
      </w:r>
      <w:proofErr w:type="spellStart"/>
      <w:r w:rsidRPr="008C5815">
        <w:rPr>
          <w:sz w:val="26"/>
          <w:szCs w:val="26"/>
          <w:lang w:val="en-US"/>
        </w:rPr>
        <w:t>st</w:t>
      </w:r>
      <w:proofErr w:type="spellEnd"/>
      <w:r w:rsidRPr="008C5815">
        <w:rPr>
          <w:sz w:val="26"/>
          <w:szCs w:val="26"/>
        </w:rPr>
        <w:t xml:space="preserve">19.039 – </w:t>
      </w:r>
      <w:proofErr w:type="spellStart"/>
      <w:r w:rsidRPr="008C5815">
        <w:rPr>
          <w:sz w:val="26"/>
          <w:szCs w:val="26"/>
          <w:lang w:val="en-US"/>
        </w:rPr>
        <w:t>st</w:t>
      </w:r>
      <w:proofErr w:type="spellEnd"/>
      <w:r w:rsidRPr="008C5815">
        <w:rPr>
          <w:sz w:val="26"/>
          <w:szCs w:val="26"/>
        </w:rPr>
        <w:t>19.048 (лучевая терапия, профиль «онкология»);</w:t>
      </w:r>
    </w:p>
    <w:p w:rsidR="000F2729" w:rsidRPr="008C5815" w:rsidRDefault="000F2729" w:rsidP="0082404A">
      <w:pPr>
        <w:pStyle w:val="af3"/>
        <w:numPr>
          <w:ilvl w:val="0"/>
          <w:numId w:val="40"/>
        </w:numPr>
        <w:shd w:val="clear" w:color="auto" w:fill="FFFFFF"/>
        <w:tabs>
          <w:tab w:val="left" w:pos="709"/>
        </w:tabs>
        <w:spacing w:line="276" w:lineRule="auto"/>
        <w:jc w:val="both"/>
        <w:rPr>
          <w:sz w:val="26"/>
          <w:szCs w:val="26"/>
        </w:rPr>
      </w:pPr>
      <w:r w:rsidRPr="008C5815">
        <w:rPr>
          <w:sz w:val="26"/>
          <w:szCs w:val="26"/>
        </w:rPr>
        <w:t xml:space="preserve">- по КСГ </w:t>
      </w:r>
      <w:proofErr w:type="spellStart"/>
      <w:r w:rsidRPr="008C5815">
        <w:rPr>
          <w:sz w:val="26"/>
          <w:szCs w:val="26"/>
          <w:lang w:val="en-US"/>
        </w:rPr>
        <w:t>st</w:t>
      </w:r>
      <w:proofErr w:type="spellEnd"/>
      <w:r w:rsidRPr="008C5815">
        <w:rPr>
          <w:sz w:val="26"/>
          <w:szCs w:val="26"/>
        </w:rPr>
        <w:t xml:space="preserve">05.001– </w:t>
      </w:r>
      <w:proofErr w:type="spellStart"/>
      <w:r w:rsidRPr="008C5815">
        <w:rPr>
          <w:sz w:val="26"/>
          <w:szCs w:val="26"/>
          <w:lang w:val="en-US"/>
        </w:rPr>
        <w:t>st</w:t>
      </w:r>
      <w:proofErr w:type="spellEnd"/>
      <w:r w:rsidRPr="008C5815">
        <w:rPr>
          <w:sz w:val="26"/>
          <w:szCs w:val="26"/>
        </w:rPr>
        <w:t>05.011 (профиль «гематология»)</w:t>
      </w:r>
      <w:r w:rsidR="00ED51D9" w:rsidRPr="008C5815">
        <w:rPr>
          <w:sz w:val="26"/>
          <w:szCs w:val="26"/>
        </w:rPr>
        <w:t>;</w:t>
      </w:r>
    </w:p>
    <w:p w:rsidR="00ED51D9" w:rsidRPr="008C5815" w:rsidRDefault="00ED51D9" w:rsidP="0082404A">
      <w:pPr>
        <w:pStyle w:val="af3"/>
        <w:numPr>
          <w:ilvl w:val="0"/>
          <w:numId w:val="40"/>
        </w:numPr>
        <w:shd w:val="clear" w:color="auto" w:fill="FFFFFF"/>
        <w:tabs>
          <w:tab w:val="left" w:pos="709"/>
        </w:tabs>
        <w:spacing w:line="276" w:lineRule="auto"/>
        <w:jc w:val="both"/>
        <w:rPr>
          <w:sz w:val="26"/>
          <w:szCs w:val="26"/>
        </w:rPr>
      </w:pPr>
      <w:r w:rsidRPr="008C5815">
        <w:rPr>
          <w:sz w:val="26"/>
          <w:szCs w:val="26"/>
        </w:rPr>
        <w:t>- случаи этапного лечени</w:t>
      </w:r>
      <w:proofErr w:type="gramStart"/>
      <w:r w:rsidRPr="008C5815">
        <w:rPr>
          <w:sz w:val="26"/>
          <w:szCs w:val="26"/>
        </w:rPr>
        <w:t>я-</w:t>
      </w:r>
      <w:proofErr w:type="gramEnd"/>
      <w:r w:rsidRPr="008C5815">
        <w:rPr>
          <w:sz w:val="26"/>
          <w:szCs w:val="26"/>
        </w:rPr>
        <w:t xml:space="preserve"> операции на органе зрения;</w:t>
      </w:r>
    </w:p>
    <w:p w:rsidR="00ED51D9" w:rsidRPr="008C5815" w:rsidRDefault="00ED51D9" w:rsidP="0082404A">
      <w:pPr>
        <w:pStyle w:val="af3"/>
        <w:numPr>
          <w:ilvl w:val="0"/>
          <w:numId w:val="40"/>
        </w:numPr>
        <w:shd w:val="clear" w:color="auto" w:fill="FFFFFF"/>
        <w:tabs>
          <w:tab w:val="left" w:pos="709"/>
        </w:tabs>
        <w:spacing w:line="276" w:lineRule="auto"/>
        <w:jc w:val="both"/>
        <w:rPr>
          <w:sz w:val="26"/>
          <w:szCs w:val="26"/>
        </w:rPr>
      </w:pPr>
      <w:r w:rsidRPr="008C5815">
        <w:rPr>
          <w:sz w:val="26"/>
          <w:szCs w:val="26"/>
        </w:rPr>
        <w:lastRenderedPageBreak/>
        <w:t>- случаи лечения по КСГ «Системные поражения соединительной ткани»</w:t>
      </w:r>
      <w:r w:rsidR="0082404A" w:rsidRPr="008C5815">
        <w:rPr>
          <w:sz w:val="26"/>
          <w:szCs w:val="26"/>
        </w:rPr>
        <w:t xml:space="preserve"> (</w:t>
      </w:r>
      <w:proofErr w:type="spellStart"/>
      <w:r w:rsidR="0082404A" w:rsidRPr="008C5815">
        <w:rPr>
          <w:sz w:val="26"/>
          <w:szCs w:val="26"/>
          <w:lang w:val="en-US"/>
        </w:rPr>
        <w:t>st</w:t>
      </w:r>
      <w:proofErr w:type="spellEnd"/>
      <w:r w:rsidR="0082404A" w:rsidRPr="008C5815">
        <w:rPr>
          <w:sz w:val="26"/>
          <w:szCs w:val="26"/>
        </w:rPr>
        <w:t>24.001)</w:t>
      </w:r>
      <w:r w:rsidRPr="008C5815">
        <w:rPr>
          <w:sz w:val="26"/>
          <w:szCs w:val="26"/>
        </w:rPr>
        <w:t>;</w:t>
      </w:r>
    </w:p>
    <w:p w:rsidR="00ED51D9" w:rsidRPr="008C5815" w:rsidRDefault="00ED51D9" w:rsidP="0082404A">
      <w:pPr>
        <w:pStyle w:val="af3"/>
        <w:numPr>
          <w:ilvl w:val="0"/>
          <w:numId w:val="40"/>
        </w:numPr>
        <w:shd w:val="clear" w:color="auto" w:fill="FFFFFF"/>
        <w:tabs>
          <w:tab w:val="left" w:pos="709"/>
        </w:tabs>
        <w:spacing w:line="276" w:lineRule="auto"/>
        <w:jc w:val="both"/>
        <w:rPr>
          <w:sz w:val="26"/>
          <w:szCs w:val="26"/>
        </w:rPr>
      </w:pPr>
      <w:r w:rsidRPr="008C5815">
        <w:rPr>
          <w:sz w:val="26"/>
          <w:szCs w:val="26"/>
        </w:rPr>
        <w:t xml:space="preserve">- случаи лекарственной терапии при </w:t>
      </w:r>
      <w:proofErr w:type="spellStart"/>
      <w:r w:rsidRPr="008C5815">
        <w:rPr>
          <w:sz w:val="26"/>
          <w:szCs w:val="26"/>
        </w:rPr>
        <w:t>гемобластозах</w:t>
      </w:r>
      <w:proofErr w:type="spellEnd"/>
      <w:r w:rsidRPr="008C5815">
        <w:rPr>
          <w:sz w:val="26"/>
          <w:szCs w:val="26"/>
        </w:rPr>
        <w:t xml:space="preserve"> и злокачественных новообразованиях других локализаций;</w:t>
      </w:r>
    </w:p>
    <w:p w:rsidR="00ED51D9" w:rsidRPr="008C5815" w:rsidRDefault="00ED51D9" w:rsidP="0082404A">
      <w:pPr>
        <w:pStyle w:val="af3"/>
        <w:numPr>
          <w:ilvl w:val="0"/>
          <w:numId w:val="40"/>
        </w:numPr>
        <w:shd w:val="clear" w:color="auto" w:fill="FFFFFF"/>
        <w:tabs>
          <w:tab w:val="left" w:pos="709"/>
        </w:tabs>
        <w:spacing w:line="276" w:lineRule="auto"/>
        <w:jc w:val="both"/>
        <w:rPr>
          <w:sz w:val="26"/>
          <w:szCs w:val="26"/>
        </w:rPr>
      </w:pPr>
      <w:r w:rsidRPr="008C5815">
        <w:rPr>
          <w:sz w:val="26"/>
          <w:szCs w:val="26"/>
        </w:rPr>
        <w:t>- случаи лечения по КСГ «Госпитализация в диагностических целях с постановкой/подтверждением диагноза злокачественного новообразования»</w:t>
      </w:r>
      <w:r w:rsidR="0082404A" w:rsidRPr="008C5815">
        <w:rPr>
          <w:sz w:val="26"/>
          <w:szCs w:val="26"/>
        </w:rPr>
        <w:t xml:space="preserve"> (</w:t>
      </w:r>
      <w:proofErr w:type="spellStart"/>
      <w:r w:rsidR="0082404A" w:rsidRPr="008C5815">
        <w:rPr>
          <w:sz w:val="26"/>
          <w:szCs w:val="26"/>
          <w:lang w:val="en-US"/>
        </w:rPr>
        <w:t>st</w:t>
      </w:r>
      <w:proofErr w:type="spellEnd"/>
      <w:r w:rsidR="0082404A" w:rsidRPr="008C5815">
        <w:rPr>
          <w:sz w:val="26"/>
          <w:szCs w:val="26"/>
        </w:rPr>
        <w:t>27.014)</w:t>
      </w:r>
      <w:r w:rsidRPr="008C5815">
        <w:rPr>
          <w:sz w:val="26"/>
          <w:szCs w:val="26"/>
        </w:rPr>
        <w:t>;</w:t>
      </w:r>
    </w:p>
    <w:p w:rsidR="00ED51D9" w:rsidRPr="008C5815" w:rsidRDefault="00ED51D9" w:rsidP="0082404A">
      <w:pPr>
        <w:pStyle w:val="af3"/>
        <w:numPr>
          <w:ilvl w:val="0"/>
          <w:numId w:val="40"/>
        </w:numPr>
        <w:shd w:val="clear" w:color="auto" w:fill="FFFFFF"/>
        <w:tabs>
          <w:tab w:val="left" w:pos="709"/>
        </w:tabs>
        <w:spacing w:line="276" w:lineRule="auto"/>
        <w:jc w:val="both"/>
      </w:pPr>
      <w:r w:rsidRPr="008C5815">
        <w:rPr>
          <w:sz w:val="26"/>
          <w:szCs w:val="26"/>
        </w:rPr>
        <w:t>- случаи лечения по КСГ «Сахарный диабет»</w:t>
      </w:r>
      <w:r w:rsidR="0082404A" w:rsidRPr="008C5815">
        <w:rPr>
          <w:sz w:val="26"/>
          <w:szCs w:val="26"/>
        </w:rPr>
        <w:t xml:space="preserve"> (КСГ </w:t>
      </w:r>
      <w:proofErr w:type="spellStart"/>
      <w:r w:rsidR="0082404A" w:rsidRPr="008C5815">
        <w:rPr>
          <w:sz w:val="26"/>
          <w:szCs w:val="26"/>
          <w:lang w:val="en-US"/>
        </w:rPr>
        <w:t>st</w:t>
      </w:r>
      <w:proofErr w:type="spellEnd"/>
      <w:r w:rsidR="0082404A" w:rsidRPr="008C5815">
        <w:rPr>
          <w:sz w:val="26"/>
          <w:szCs w:val="26"/>
        </w:rPr>
        <w:t xml:space="preserve">11.001, </w:t>
      </w:r>
      <w:proofErr w:type="spellStart"/>
      <w:r w:rsidR="0082404A" w:rsidRPr="008C5815">
        <w:rPr>
          <w:sz w:val="26"/>
          <w:szCs w:val="26"/>
          <w:lang w:val="en-US"/>
        </w:rPr>
        <w:t>st</w:t>
      </w:r>
      <w:proofErr w:type="spellEnd"/>
      <w:r w:rsidR="0082404A" w:rsidRPr="008C5815">
        <w:rPr>
          <w:sz w:val="26"/>
          <w:szCs w:val="26"/>
        </w:rPr>
        <w:t xml:space="preserve">35.001, </w:t>
      </w:r>
      <w:proofErr w:type="spellStart"/>
      <w:r w:rsidR="0082404A" w:rsidRPr="008C5815">
        <w:rPr>
          <w:sz w:val="26"/>
          <w:szCs w:val="26"/>
          <w:lang w:val="en-US"/>
        </w:rPr>
        <w:t>st</w:t>
      </w:r>
      <w:proofErr w:type="spellEnd"/>
      <w:r w:rsidR="0082404A" w:rsidRPr="008C5815">
        <w:rPr>
          <w:sz w:val="26"/>
          <w:szCs w:val="26"/>
        </w:rPr>
        <w:t>35.002)</w:t>
      </w:r>
      <w:r w:rsidRPr="008C5815">
        <w:rPr>
          <w:sz w:val="26"/>
          <w:szCs w:val="26"/>
        </w:rPr>
        <w:t>.</w:t>
      </w:r>
    </w:p>
    <w:p w:rsidR="00B7215E" w:rsidRPr="008C5815" w:rsidRDefault="0040578D">
      <w:pPr>
        <w:shd w:val="clear" w:color="auto" w:fill="FFFFFF"/>
        <w:spacing w:before="60"/>
        <w:ind w:firstLine="709"/>
        <w:jc w:val="both"/>
        <w:rPr>
          <w:sz w:val="26"/>
          <w:szCs w:val="26"/>
        </w:rPr>
      </w:pPr>
      <w:r w:rsidRPr="008C5815">
        <w:rPr>
          <w:sz w:val="26"/>
          <w:szCs w:val="26"/>
        </w:rPr>
        <w:t>При прове</w:t>
      </w:r>
      <w:r w:rsidR="0082404A" w:rsidRPr="008C5815">
        <w:rPr>
          <w:sz w:val="26"/>
          <w:szCs w:val="26"/>
        </w:rPr>
        <w:t>дении ЭКМП</w:t>
      </w:r>
      <w:r w:rsidRPr="008C5815">
        <w:rPr>
          <w:sz w:val="26"/>
          <w:szCs w:val="26"/>
        </w:rPr>
        <w:t xml:space="preserve"> по случаям повторного обращения (госпитализации) по поводу одного и того же заболевания установленные сроки исчисляются с момента предоставления на оплату счета, содержащего информацию о повторном обращении (госпитализации).</w:t>
      </w:r>
    </w:p>
    <w:p w:rsidR="001F2B6D" w:rsidRPr="008C5815" w:rsidRDefault="001F2B6D">
      <w:pPr>
        <w:shd w:val="clear" w:color="auto" w:fill="FFFFFF"/>
        <w:spacing w:before="60"/>
        <w:ind w:firstLine="709"/>
        <w:jc w:val="both"/>
      </w:pPr>
    </w:p>
    <w:p w:rsidR="00B7215E" w:rsidRPr="008C5815" w:rsidRDefault="0082404A">
      <w:pPr>
        <w:pStyle w:val="ConsPlusNormal"/>
        <w:shd w:val="clear" w:color="auto" w:fill="FFFFFF"/>
        <w:ind w:firstLine="709"/>
        <w:jc w:val="both"/>
      </w:pPr>
      <w:r w:rsidRPr="008C5815">
        <w:rPr>
          <w:rFonts w:ascii="Times New Roman" w:hAnsi="Times New Roman" w:cs="Times New Roman"/>
          <w:sz w:val="26"/>
          <w:szCs w:val="26"/>
        </w:rPr>
        <w:t>30</w:t>
      </w:r>
      <w:r w:rsidR="0040578D" w:rsidRPr="008C5815">
        <w:rPr>
          <w:rFonts w:ascii="Times New Roman" w:hAnsi="Times New Roman" w:cs="Times New Roman"/>
          <w:sz w:val="26"/>
          <w:szCs w:val="26"/>
        </w:rPr>
        <w:t xml:space="preserve">.2.6. Случаях, отобранных по результатам </w:t>
      </w:r>
      <w:proofErr w:type="gramStart"/>
      <w:r w:rsidR="0040578D" w:rsidRPr="008C5815">
        <w:rPr>
          <w:rFonts w:ascii="Times New Roman" w:hAnsi="Times New Roman" w:cs="Times New Roman"/>
          <w:sz w:val="26"/>
          <w:szCs w:val="26"/>
        </w:rPr>
        <w:t>целевой</w:t>
      </w:r>
      <w:proofErr w:type="gramEnd"/>
      <w:r w:rsidR="0040578D" w:rsidRPr="008C5815">
        <w:rPr>
          <w:rFonts w:ascii="Times New Roman" w:hAnsi="Times New Roman" w:cs="Times New Roman"/>
          <w:sz w:val="26"/>
          <w:szCs w:val="26"/>
        </w:rPr>
        <w:t xml:space="preserve"> </w:t>
      </w:r>
      <w:r w:rsidRPr="008C5815">
        <w:rPr>
          <w:rFonts w:ascii="Times New Roman" w:hAnsi="Times New Roman" w:cs="Times New Roman"/>
          <w:sz w:val="26"/>
          <w:szCs w:val="26"/>
        </w:rPr>
        <w:t>МЭЭ.</w:t>
      </w:r>
    </w:p>
    <w:p w:rsidR="00B7215E" w:rsidRPr="008C5815" w:rsidRDefault="0040578D">
      <w:pPr>
        <w:shd w:val="clear" w:color="auto" w:fill="FFFFFF"/>
        <w:tabs>
          <w:tab w:val="left" w:pos="709"/>
        </w:tabs>
        <w:spacing w:line="276" w:lineRule="auto"/>
        <w:ind w:firstLine="709"/>
        <w:jc w:val="both"/>
      </w:pPr>
      <w:proofErr w:type="gramStart"/>
      <w:r w:rsidRPr="008C5815">
        <w:rPr>
          <w:sz w:val="26"/>
          <w:szCs w:val="26"/>
        </w:rPr>
        <w:t>Для целевой ЭКМП по поводу повторных обращений и госпитализаций, внутрибольничного инфицирования и осложнений заболевания необходимо отбирать случаи, признанные обоснованными по результатам целевой МЭЭ.</w:t>
      </w:r>
      <w:proofErr w:type="gramEnd"/>
    </w:p>
    <w:p w:rsidR="00B7215E" w:rsidRPr="008C5815" w:rsidRDefault="0040578D">
      <w:pPr>
        <w:shd w:val="clear" w:color="auto" w:fill="FFFFFF"/>
        <w:spacing w:before="60"/>
        <w:ind w:firstLine="709"/>
        <w:jc w:val="both"/>
      </w:pPr>
      <w:r w:rsidRPr="008C5815">
        <w:rPr>
          <w:sz w:val="26"/>
          <w:szCs w:val="26"/>
        </w:rPr>
        <w:t xml:space="preserve">При признаках неблагоприятного исхода заболевания, развития осложнений, летального исхода и т.д., в полученной жалобе на качество медицинской помощи, целесообразно проводить экспертизу качества медицинской помощи без этапа </w:t>
      </w:r>
      <w:r w:rsidR="0082404A" w:rsidRPr="008C5815">
        <w:rPr>
          <w:sz w:val="26"/>
          <w:szCs w:val="26"/>
        </w:rPr>
        <w:t>МЭЭ</w:t>
      </w:r>
      <w:r w:rsidRPr="008C5815">
        <w:rPr>
          <w:sz w:val="26"/>
          <w:szCs w:val="26"/>
        </w:rPr>
        <w:t>.</w:t>
      </w:r>
    </w:p>
    <w:p w:rsidR="00B7215E" w:rsidRPr="008C5815" w:rsidRDefault="0082404A">
      <w:pPr>
        <w:shd w:val="clear" w:color="auto" w:fill="FFFFFF"/>
        <w:spacing w:before="60"/>
        <w:ind w:firstLine="709"/>
        <w:jc w:val="both"/>
      </w:pPr>
      <w:r w:rsidRPr="008C5815">
        <w:rPr>
          <w:sz w:val="26"/>
          <w:szCs w:val="26"/>
        </w:rPr>
        <w:t>При проведении целевой ЭКМП</w:t>
      </w:r>
      <w:r w:rsidR="0040578D" w:rsidRPr="008C5815">
        <w:rPr>
          <w:sz w:val="26"/>
          <w:szCs w:val="26"/>
        </w:rPr>
        <w:t xml:space="preserve"> по случаям, отобранным по результатам целевой</w:t>
      </w:r>
      <w:r w:rsidRPr="008C5815">
        <w:rPr>
          <w:sz w:val="26"/>
          <w:szCs w:val="26"/>
        </w:rPr>
        <w:t xml:space="preserve"> МЭЭ</w:t>
      </w:r>
      <w:r w:rsidR="0040578D" w:rsidRPr="008C5815">
        <w:rPr>
          <w:sz w:val="26"/>
          <w:szCs w:val="26"/>
        </w:rPr>
        <w:t>, общие</w:t>
      </w:r>
      <w:r w:rsidRPr="008C5815">
        <w:rPr>
          <w:sz w:val="26"/>
          <w:szCs w:val="26"/>
        </w:rPr>
        <w:t xml:space="preserve"> сроки проведения целевой ЭКМП</w:t>
      </w:r>
      <w:r w:rsidR="0040578D" w:rsidRPr="008C5815">
        <w:rPr>
          <w:sz w:val="26"/>
          <w:szCs w:val="26"/>
        </w:rPr>
        <w:t xml:space="preserve"> могут увеличиваться до шести месяцев с момента предоставления счета на оплату.</w:t>
      </w:r>
    </w:p>
    <w:p w:rsidR="00B7215E" w:rsidRPr="008C5815" w:rsidRDefault="0082404A">
      <w:pPr>
        <w:pStyle w:val="ConsPlusNormal"/>
        <w:shd w:val="clear" w:color="auto" w:fill="FFFFFF"/>
        <w:ind w:firstLine="709"/>
        <w:jc w:val="both"/>
      </w:pPr>
      <w:r w:rsidRPr="008C5815">
        <w:rPr>
          <w:rFonts w:ascii="Times New Roman" w:hAnsi="Times New Roman" w:cs="Times New Roman"/>
          <w:sz w:val="26"/>
          <w:szCs w:val="26"/>
        </w:rPr>
        <w:t>При проведении целевой ЭКМП</w:t>
      </w:r>
      <w:r w:rsidR="0040578D" w:rsidRPr="008C5815">
        <w:rPr>
          <w:rFonts w:ascii="Times New Roman" w:hAnsi="Times New Roman" w:cs="Times New Roman"/>
          <w:sz w:val="26"/>
          <w:szCs w:val="26"/>
        </w:rPr>
        <w:t xml:space="preserve"> оценке подлежат все этапы и уровни оказания медицинской помощи.</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Одновременное проведение нескольких экспертиз: </w:t>
      </w:r>
    </w:p>
    <w:p w:rsidR="00B7215E" w:rsidRPr="008C5815" w:rsidRDefault="0040578D" w:rsidP="00285616">
      <w:pPr>
        <w:pStyle w:val="ConsPlusNormal"/>
        <w:numPr>
          <w:ilvl w:val="0"/>
          <w:numId w:val="18"/>
        </w:numPr>
        <w:shd w:val="clear" w:color="auto" w:fill="FFFFFF"/>
        <w:jc w:val="both"/>
      </w:pPr>
      <w:r w:rsidRPr="008C5815">
        <w:rPr>
          <w:rFonts w:ascii="Times New Roman" w:hAnsi="Times New Roman" w:cs="Times New Roman"/>
          <w:sz w:val="26"/>
          <w:szCs w:val="26"/>
        </w:rPr>
        <w:t>целевых МЭЭ и целевых ЭКМП;</w:t>
      </w:r>
    </w:p>
    <w:p w:rsidR="00B7215E" w:rsidRPr="008C5815" w:rsidRDefault="0040578D" w:rsidP="00285616">
      <w:pPr>
        <w:pStyle w:val="ConsPlusNormal"/>
        <w:numPr>
          <w:ilvl w:val="0"/>
          <w:numId w:val="18"/>
        </w:numPr>
        <w:shd w:val="clear" w:color="auto" w:fill="FFFFFF"/>
        <w:jc w:val="both"/>
      </w:pPr>
      <w:r w:rsidRPr="008C5815">
        <w:rPr>
          <w:rFonts w:ascii="Times New Roman" w:hAnsi="Times New Roman" w:cs="Times New Roman"/>
          <w:sz w:val="26"/>
          <w:szCs w:val="26"/>
        </w:rPr>
        <w:t>плановых и тематических МЭЭ;</w:t>
      </w:r>
    </w:p>
    <w:p w:rsidR="00B7215E" w:rsidRPr="008C5815" w:rsidRDefault="0040578D" w:rsidP="00285616">
      <w:pPr>
        <w:pStyle w:val="ConsPlusNormal"/>
        <w:numPr>
          <w:ilvl w:val="0"/>
          <w:numId w:val="18"/>
        </w:numPr>
        <w:shd w:val="clear" w:color="auto" w:fill="FFFFFF"/>
        <w:jc w:val="both"/>
      </w:pPr>
      <w:r w:rsidRPr="008C5815">
        <w:rPr>
          <w:rFonts w:ascii="Times New Roman" w:hAnsi="Times New Roman" w:cs="Times New Roman"/>
          <w:sz w:val="26"/>
          <w:szCs w:val="26"/>
        </w:rPr>
        <w:t>плановых и тематических ЭКМП</w:t>
      </w:r>
    </w:p>
    <w:p w:rsidR="00B7215E" w:rsidRPr="008C5815" w:rsidRDefault="0040578D">
      <w:pPr>
        <w:pStyle w:val="ConsPlusNormal"/>
        <w:shd w:val="clear" w:color="auto" w:fill="FFFFFF"/>
        <w:ind w:firstLine="0"/>
        <w:jc w:val="both"/>
        <w:rPr>
          <w:rFonts w:ascii="Times New Roman" w:hAnsi="Times New Roman" w:cs="Times New Roman"/>
          <w:sz w:val="26"/>
          <w:szCs w:val="26"/>
        </w:rPr>
      </w:pPr>
      <w:r w:rsidRPr="008C5815">
        <w:rPr>
          <w:rFonts w:ascii="Times New Roman" w:hAnsi="Times New Roman" w:cs="Times New Roman"/>
          <w:sz w:val="26"/>
          <w:szCs w:val="26"/>
        </w:rPr>
        <w:t>по одному случаю оказания медицинской помощи, и, следовательно, одновременное оформление нескольких актов контроля не предусмотрено законодательством в сфере обязательного медицинского страхования.</w:t>
      </w:r>
    </w:p>
    <w:p w:rsidR="001F2B6D" w:rsidRPr="008C5815" w:rsidRDefault="001F2B6D">
      <w:pPr>
        <w:pStyle w:val="ConsPlusNormal"/>
        <w:shd w:val="clear" w:color="auto" w:fill="FFFFFF"/>
        <w:ind w:firstLine="0"/>
        <w:jc w:val="both"/>
      </w:pPr>
    </w:p>
    <w:p w:rsidR="00B7215E" w:rsidRPr="008C5815" w:rsidRDefault="00386847">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31</w:t>
      </w:r>
      <w:r w:rsidR="0040578D" w:rsidRPr="008C5815">
        <w:rPr>
          <w:rFonts w:ascii="Times New Roman" w:hAnsi="Times New Roman" w:cs="Times New Roman"/>
          <w:sz w:val="26"/>
          <w:szCs w:val="26"/>
        </w:rPr>
        <w:t xml:space="preserve">. </w:t>
      </w:r>
      <w:proofErr w:type="gramStart"/>
      <w:r w:rsidR="0040578D" w:rsidRPr="008C5815">
        <w:rPr>
          <w:rFonts w:ascii="Times New Roman" w:hAnsi="Times New Roman" w:cs="Times New Roman"/>
          <w:sz w:val="26"/>
          <w:szCs w:val="26"/>
        </w:rPr>
        <w:t>Плановая</w:t>
      </w:r>
      <w:proofErr w:type="gramEnd"/>
      <w:r w:rsidR="0040578D" w:rsidRPr="008C5815">
        <w:rPr>
          <w:rFonts w:ascii="Times New Roman" w:hAnsi="Times New Roman" w:cs="Times New Roman"/>
          <w:sz w:val="26"/>
          <w:szCs w:val="26"/>
        </w:rPr>
        <w:t xml:space="preserve"> </w:t>
      </w:r>
      <w:r w:rsidRPr="008C5815">
        <w:rPr>
          <w:rFonts w:ascii="Times New Roman" w:hAnsi="Times New Roman" w:cs="Times New Roman"/>
          <w:sz w:val="26"/>
          <w:szCs w:val="26"/>
        </w:rPr>
        <w:t xml:space="preserve">ЭКМП </w:t>
      </w:r>
      <w:r w:rsidR="0040578D" w:rsidRPr="008C5815">
        <w:rPr>
          <w:rFonts w:ascii="Times New Roman" w:hAnsi="Times New Roman" w:cs="Times New Roman"/>
          <w:sz w:val="26"/>
          <w:szCs w:val="26"/>
        </w:rPr>
        <w:t>проводится с целью оценки соответствия объемов, сроков, качества и условий предоставления медицинской помощи группам застрахованных лиц, разделенным по возрасту, заболеванию или группе заболеваний, этапу медицинской помощи и другим признакам, условиям, предусмотренным договором на оказание и оплату медицинской помощи по обязательному медицинскому страхованию.</w:t>
      </w:r>
    </w:p>
    <w:p w:rsidR="001F2B6D" w:rsidRPr="008C5815" w:rsidRDefault="001F2B6D">
      <w:pPr>
        <w:pStyle w:val="ConsPlusNormal"/>
        <w:shd w:val="clear" w:color="auto" w:fill="FFFFFF"/>
        <w:ind w:firstLine="709"/>
        <w:jc w:val="both"/>
      </w:pPr>
    </w:p>
    <w:p w:rsidR="00B7215E" w:rsidRPr="008C5815" w:rsidRDefault="00386847">
      <w:pPr>
        <w:shd w:val="clear" w:color="auto" w:fill="FFFFFF"/>
        <w:spacing w:before="60"/>
        <w:ind w:firstLine="709"/>
        <w:jc w:val="both"/>
      </w:pPr>
      <w:r w:rsidRPr="008C5815">
        <w:rPr>
          <w:sz w:val="26"/>
          <w:szCs w:val="26"/>
        </w:rPr>
        <w:t>30.1</w:t>
      </w:r>
      <w:r w:rsidR="0040578D" w:rsidRPr="008C5815">
        <w:rPr>
          <w:sz w:val="26"/>
          <w:szCs w:val="26"/>
        </w:rPr>
        <w:t xml:space="preserve">. </w:t>
      </w:r>
      <w:proofErr w:type="gramStart"/>
      <w:r w:rsidR="0040578D" w:rsidRPr="008C5815">
        <w:rPr>
          <w:sz w:val="26"/>
          <w:szCs w:val="26"/>
        </w:rPr>
        <w:t>Плановая</w:t>
      </w:r>
      <w:proofErr w:type="gramEnd"/>
      <w:r w:rsidR="0040578D" w:rsidRPr="008C5815">
        <w:rPr>
          <w:sz w:val="26"/>
          <w:szCs w:val="26"/>
        </w:rPr>
        <w:t xml:space="preserve"> </w:t>
      </w:r>
      <w:r w:rsidRPr="008C5815">
        <w:rPr>
          <w:sz w:val="26"/>
          <w:szCs w:val="26"/>
        </w:rPr>
        <w:t xml:space="preserve">ЭКМП </w:t>
      </w:r>
      <w:r w:rsidR="0040578D" w:rsidRPr="008C5815">
        <w:rPr>
          <w:sz w:val="26"/>
          <w:szCs w:val="26"/>
        </w:rPr>
        <w:t>проводится по случаям оказания медицинской помощи по обязательному медицинскому страхованию, отобранным:</w:t>
      </w:r>
    </w:p>
    <w:p w:rsidR="00B7215E" w:rsidRPr="008C5815" w:rsidRDefault="0040578D">
      <w:pPr>
        <w:shd w:val="clear" w:color="auto" w:fill="FFFFFF"/>
        <w:spacing w:before="60"/>
        <w:ind w:firstLine="709"/>
        <w:jc w:val="both"/>
      </w:pPr>
      <w:r w:rsidRPr="008C5815">
        <w:rPr>
          <w:sz w:val="26"/>
          <w:szCs w:val="26"/>
        </w:rPr>
        <w:t>а) методом случайной выборки;</w:t>
      </w:r>
    </w:p>
    <w:p w:rsidR="00B7215E" w:rsidRPr="008C5815" w:rsidRDefault="0040578D">
      <w:pPr>
        <w:shd w:val="clear" w:color="auto" w:fill="FFFFFF"/>
        <w:spacing w:before="60"/>
        <w:ind w:firstLine="709"/>
        <w:jc w:val="both"/>
      </w:pPr>
      <w:r w:rsidRPr="008C5815">
        <w:rPr>
          <w:sz w:val="26"/>
          <w:szCs w:val="26"/>
        </w:rPr>
        <w:t>б) по тематически однородной совокупности случаев.</w:t>
      </w:r>
    </w:p>
    <w:p w:rsidR="00B7215E" w:rsidRPr="008C5815" w:rsidRDefault="0040578D">
      <w:pPr>
        <w:shd w:val="clear" w:color="auto" w:fill="FFFFFF"/>
        <w:spacing w:before="60"/>
        <w:ind w:firstLine="709"/>
        <w:jc w:val="both"/>
        <w:rPr>
          <w:sz w:val="26"/>
          <w:szCs w:val="26"/>
        </w:rPr>
      </w:pPr>
      <w:r w:rsidRPr="008C5815">
        <w:rPr>
          <w:sz w:val="26"/>
          <w:szCs w:val="26"/>
        </w:rPr>
        <w:lastRenderedPageBreak/>
        <w:t xml:space="preserve">Плановая </w:t>
      </w:r>
      <w:r w:rsidR="00386847" w:rsidRPr="008C5815">
        <w:rPr>
          <w:sz w:val="26"/>
          <w:szCs w:val="26"/>
        </w:rPr>
        <w:t xml:space="preserve">ЭКМП </w:t>
      </w:r>
      <w:r w:rsidRPr="008C5815">
        <w:rPr>
          <w:sz w:val="26"/>
          <w:szCs w:val="26"/>
        </w:rPr>
        <w:t xml:space="preserve">методом случайной выборки проводится для оценки характера, частоты и причин нарушений </w:t>
      </w:r>
      <w:proofErr w:type="gramStart"/>
      <w:r w:rsidRPr="008C5815">
        <w:rPr>
          <w:sz w:val="26"/>
          <w:szCs w:val="26"/>
        </w:rPr>
        <w:t>прав</w:t>
      </w:r>
      <w:proofErr w:type="gramEnd"/>
      <w:r w:rsidRPr="008C5815">
        <w:rPr>
          <w:sz w:val="26"/>
          <w:szCs w:val="26"/>
        </w:rPr>
        <w:t xml:space="preserve"> застрахованных лиц на своевременное получение медицинской помощи установленного территориальной программой обязательного медицинского страхования объема и качества, в том числе обусловленных неправильным выполнением медицинских технологий, повлекших ухудшение состояния здоровья застрахованного лица, дополнительный риск неблагоприятных последствий для его здоровья, неоптимальное расходование ресурсов медицинской организации, неудовлетворенность медицинской помощью застрахованных лиц.</w:t>
      </w:r>
    </w:p>
    <w:p w:rsidR="001F2B6D" w:rsidRPr="008C5815" w:rsidRDefault="00AD0DB6" w:rsidP="00AD0DB6">
      <w:pPr>
        <w:shd w:val="clear" w:color="auto" w:fill="FFFFFF"/>
        <w:spacing w:before="60"/>
        <w:ind w:firstLine="709"/>
        <w:jc w:val="both"/>
        <w:rPr>
          <w:sz w:val="26"/>
          <w:szCs w:val="26"/>
        </w:rPr>
      </w:pPr>
      <w:proofErr w:type="gramStart"/>
      <w:r w:rsidRPr="008C5815">
        <w:rPr>
          <w:sz w:val="26"/>
          <w:szCs w:val="26"/>
        </w:rPr>
        <w:t>Плановая ЭКМП проводится в каждой медицинской организации, оказывающей медицинскую помощь по обязательному медицинскому страхованию, не реже одного раза в течение календарного года в сроки, определенные планом проверок.</w:t>
      </w:r>
      <w:proofErr w:type="gramEnd"/>
    </w:p>
    <w:p w:rsidR="00B7215E" w:rsidRPr="008C5815" w:rsidRDefault="00386847">
      <w:pPr>
        <w:pStyle w:val="ConsPlusNormal"/>
        <w:shd w:val="clear" w:color="auto" w:fill="FFFFFF"/>
        <w:ind w:firstLine="709"/>
        <w:jc w:val="both"/>
      </w:pPr>
      <w:r w:rsidRPr="008C5815">
        <w:rPr>
          <w:rFonts w:ascii="Times New Roman" w:hAnsi="Times New Roman" w:cs="Times New Roman"/>
          <w:sz w:val="26"/>
          <w:szCs w:val="26"/>
        </w:rPr>
        <w:t>30</w:t>
      </w:r>
      <w:r w:rsidR="0040578D" w:rsidRPr="008C5815">
        <w:rPr>
          <w:rFonts w:ascii="Times New Roman" w:hAnsi="Times New Roman" w:cs="Times New Roman"/>
          <w:sz w:val="26"/>
          <w:szCs w:val="26"/>
        </w:rPr>
        <w:t>.</w:t>
      </w:r>
      <w:r w:rsidRPr="008C5815">
        <w:rPr>
          <w:rFonts w:ascii="Times New Roman" w:hAnsi="Times New Roman" w:cs="Times New Roman"/>
          <w:sz w:val="26"/>
          <w:szCs w:val="26"/>
        </w:rPr>
        <w:t xml:space="preserve">2. </w:t>
      </w:r>
      <w:r w:rsidR="0040578D" w:rsidRPr="008C5815">
        <w:rPr>
          <w:sz w:val="26"/>
          <w:szCs w:val="26"/>
        </w:rPr>
        <w:t xml:space="preserve"> </w:t>
      </w:r>
      <w:proofErr w:type="gramStart"/>
      <w:r w:rsidR="0040578D" w:rsidRPr="008C5815">
        <w:rPr>
          <w:rFonts w:ascii="Times New Roman" w:hAnsi="Times New Roman" w:cs="Times New Roman"/>
          <w:sz w:val="26"/>
          <w:szCs w:val="26"/>
        </w:rPr>
        <w:t xml:space="preserve">Плановая тематическая </w:t>
      </w:r>
      <w:r w:rsidRPr="008C5815">
        <w:rPr>
          <w:rFonts w:ascii="Times New Roman" w:hAnsi="Times New Roman" w:cs="Times New Roman"/>
          <w:sz w:val="26"/>
          <w:szCs w:val="26"/>
        </w:rPr>
        <w:t xml:space="preserve">ЭКМП </w:t>
      </w:r>
      <w:r w:rsidR="0040578D" w:rsidRPr="008C5815">
        <w:rPr>
          <w:rFonts w:ascii="Times New Roman" w:hAnsi="Times New Roman" w:cs="Times New Roman"/>
          <w:sz w:val="26"/>
          <w:szCs w:val="26"/>
        </w:rPr>
        <w:t>проводится в отношении определенной совокупности случаев оказания медицинской помощи по обязательному медицинскому страхованию, отобранных по тематическим признакам в каждой медицинской организации или группе медицинских организаций, предоставляющих медицинскую помощь по обязательному медицинскому страхованию одного вида или в одних условиях.</w:t>
      </w:r>
      <w:proofErr w:type="gramEnd"/>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Выбор тематики осуществляется на основании показателей деятельности медицинских организаций, их структурных подразделений и профильных направлений деятельности:</w:t>
      </w:r>
    </w:p>
    <w:p w:rsidR="00B7215E" w:rsidRPr="008C5815" w:rsidRDefault="0040578D" w:rsidP="00285616">
      <w:pPr>
        <w:pStyle w:val="ConsPlusNormal"/>
        <w:numPr>
          <w:ilvl w:val="0"/>
          <w:numId w:val="19"/>
        </w:numPr>
        <w:shd w:val="clear" w:color="auto" w:fill="FFFFFF"/>
        <w:jc w:val="both"/>
      </w:pPr>
      <w:r w:rsidRPr="008C5815">
        <w:rPr>
          <w:rFonts w:ascii="Times New Roman" w:hAnsi="Times New Roman" w:cs="Times New Roman"/>
          <w:sz w:val="26"/>
          <w:szCs w:val="26"/>
        </w:rPr>
        <w:t>больничной летальности, частоты послеоперационных осложнений, первичного выхода на инвалидность лиц трудоспособного возраста и детей, частоты повторных госпитализаций, средней продолжительности лечения, укороченных или удлиненных сроков лечения, стоимости медицинских услуг и других показателей;</w:t>
      </w:r>
    </w:p>
    <w:p w:rsidR="00B7215E" w:rsidRPr="008C5815" w:rsidRDefault="0040578D" w:rsidP="00285616">
      <w:pPr>
        <w:pStyle w:val="ConsPlusNormal"/>
        <w:numPr>
          <w:ilvl w:val="0"/>
          <w:numId w:val="19"/>
        </w:numPr>
        <w:shd w:val="clear" w:color="auto" w:fill="FFFFFF"/>
        <w:jc w:val="both"/>
      </w:pPr>
      <w:r w:rsidRPr="008C5815">
        <w:rPr>
          <w:rFonts w:ascii="Times New Roman" w:hAnsi="Times New Roman" w:cs="Times New Roman"/>
          <w:sz w:val="26"/>
          <w:szCs w:val="26"/>
        </w:rPr>
        <w:t>результатов внутреннего и ведомственного контроля качества медицинской помощи;</w:t>
      </w:r>
    </w:p>
    <w:p w:rsidR="00B7215E" w:rsidRPr="008C5815" w:rsidRDefault="0040578D" w:rsidP="00285616">
      <w:pPr>
        <w:pStyle w:val="ConsPlusNormal"/>
        <w:numPr>
          <w:ilvl w:val="0"/>
          <w:numId w:val="19"/>
        </w:numPr>
        <w:shd w:val="clear" w:color="auto" w:fill="FFFFFF"/>
        <w:jc w:val="both"/>
      </w:pPr>
      <w:r w:rsidRPr="008C5815">
        <w:rPr>
          <w:rFonts w:ascii="Times New Roman" w:hAnsi="Times New Roman" w:cs="Times New Roman"/>
          <w:sz w:val="26"/>
          <w:szCs w:val="26"/>
        </w:rPr>
        <w:t>результатов проведенной медико-экономической экспертизы, экспертизы качества медицинской помощи, оценки лечебно-диагностического процесса;</w:t>
      </w:r>
    </w:p>
    <w:p w:rsidR="00B7215E" w:rsidRPr="008C5815" w:rsidRDefault="0040578D" w:rsidP="00285616">
      <w:pPr>
        <w:pStyle w:val="ConsPlusNormal"/>
        <w:numPr>
          <w:ilvl w:val="0"/>
          <w:numId w:val="19"/>
        </w:numPr>
        <w:shd w:val="clear" w:color="auto" w:fill="FFFFFF"/>
        <w:jc w:val="both"/>
      </w:pPr>
      <w:r w:rsidRPr="008C5815">
        <w:rPr>
          <w:rFonts w:ascii="Times New Roman" w:hAnsi="Times New Roman" w:cs="Times New Roman"/>
          <w:sz w:val="26"/>
          <w:szCs w:val="26"/>
        </w:rPr>
        <w:t>наличия подтверждающих признаков повторяющихся, систематических ошибок, либо тенденций, свидетельствующих о наличии возможных дефектов лечебно-диагностического процесса.</w:t>
      </w:r>
    </w:p>
    <w:p w:rsidR="002B3C1A" w:rsidRPr="008C5815" w:rsidRDefault="0040578D" w:rsidP="00A24E3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Тематика определяется ТФОМС РК с учетом предложений СМО.</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Сроки и объемы экспертиз качества медициной помощи, установленные планами проверок СМО </w:t>
      </w:r>
      <w:proofErr w:type="gramStart"/>
      <w:r w:rsidRPr="008C5815">
        <w:rPr>
          <w:rFonts w:ascii="Times New Roman" w:hAnsi="Times New Roman" w:cs="Times New Roman"/>
          <w:sz w:val="26"/>
          <w:szCs w:val="26"/>
        </w:rPr>
        <w:t>медицинских организаций, оказывающих медицинскую помощь по договорам на оказание и оплату медицинской помощи по ОМС координируются</w:t>
      </w:r>
      <w:proofErr w:type="gramEnd"/>
      <w:r w:rsidRPr="008C5815">
        <w:rPr>
          <w:rFonts w:ascii="Times New Roman" w:hAnsi="Times New Roman" w:cs="Times New Roman"/>
          <w:sz w:val="26"/>
          <w:szCs w:val="26"/>
        </w:rPr>
        <w:t xml:space="preserve"> ТФОМС РК для последующего согласования.</w:t>
      </w:r>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Плановая</w:t>
      </w:r>
      <w:proofErr w:type="gramEnd"/>
      <w:r w:rsidRPr="008C5815">
        <w:rPr>
          <w:rFonts w:ascii="Times New Roman" w:hAnsi="Times New Roman" w:cs="Times New Roman"/>
          <w:sz w:val="26"/>
          <w:szCs w:val="26"/>
        </w:rPr>
        <w:t xml:space="preserve"> тематическая </w:t>
      </w:r>
      <w:r w:rsidR="00386847" w:rsidRPr="008C5815">
        <w:rPr>
          <w:rFonts w:ascii="Times New Roman" w:hAnsi="Times New Roman" w:cs="Times New Roman"/>
          <w:sz w:val="26"/>
          <w:szCs w:val="26"/>
        </w:rPr>
        <w:t xml:space="preserve">ЭКМП </w:t>
      </w:r>
      <w:r w:rsidRPr="008C5815">
        <w:rPr>
          <w:rFonts w:ascii="Times New Roman" w:hAnsi="Times New Roman" w:cs="Times New Roman"/>
          <w:sz w:val="26"/>
          <w:szCs w:val="26"/>
        </w:rPr>
        <w:t>направлена на решение следующих задач:</w:t>
      </w:r>
    </w:p>
    <w:p w:rsidR="00B7215E" w:rsidRPr="008C5815" w:rsidRDefault="0040578D" w:rsidP="00285616">
      <w:pPr>
        <w:pStyle w:val="ConsPlusNormal"/>
        <w:numPr>
          <w:ilvl w:val="0"/>
          <w:numId w:val="20"/>
        </w:numPr>
        <w:shd w:val="clear" w:color="auto" w:fill="FFFFFF"/>
        <w:jc w:val="both"/>
      </w:pPr>
      <w:r w:rsidRPr="008C5815">
        <w:rPr>
          <w:rFonts w:ascii="Times New Roman" w:hAnsi="Times New Roman" w:cs="Times New Roman"/>
          <w:sz w:val="26"/>
          <w:szCs w:val="26"/>
        </w:rPr>
        <w:t>выявление, установление характера и причин типичных (повторяющихся, систематических) ошибок в лечебно-диагностическом процессе;</w:t>
      </w:r>
    </w:p>
    <w:p w:rsidR="00B7215E" w:rsidRPr="008C5815" w:rsidRDefault="0040578D" w:rsidP="00285616">
      <w:pPr>
        <w:pStyle w:val="ConsPlusNormal"/>
        <w:numPr>
          <w:ilvl w:val="0"/>
          <w:numId w:val="20"/>
        </w:numPr>
        <w:shd w:val="clear" w:color="auto" w:fill="FFFFFF"/>
        <w:jc w:val="both"/>
      </w:pPr>
      <w:r w:rsidRPr="008C5815">
        <w:rPr>
          <w:rFonts w:ascii="Times New Roman" w:hAnsi="Times New Roman" w:cs="Times New Roman"/>
          <w:sz w:val="26"/>
          <w:szCs w:val="26"/>
        </w:rPr>
        <w:t>сравнение качества медицинской помощи, предоставленной группам застрахованных лиц.</w:t>
      </w:r>
    </w:p>
    <w:p w:rsidR="002B3C1A" w:rsidRPr="008C5815" w:rsidRDefault="0040578D" w:rsidP="00AD0DB6">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В проведении плановой тематической </w:t>
      </w:r>
      <w:r w:rsidR="00386847" w:rsidRPr="008C5815">
        <w:rPr>
          <w:rFonts w:ascii="Times New Roman" w:hAnsi="Times New Roman" w:cs="Times New Roman"/>
          <w:sz w:val="26"/>
          <w:szCs w:val="26"/>
        </w:rPr>
        <w:t xml:space="preserve">ЭКМП </w:t>
      </w:r>
      <w:r w:rsidRPr="008C5815">
        <w:rPr>
          <w:rFonts w:ascii="Times New Roman" w:hAnsi="Times New Roman" w:cs="Times New Roman"/>
          <w:sz w:val="26"/>
          <w:szCs w:val="26"/>
        </w:rPr>
        <w:t>принимают участие эксперты качества медицинской помощи, являющиеся главными внештатными специалистами органа управления здравоохранением субъекта Российской Федерации.</w:t>
      </w:r>
    </w:p>
    <w:p w:rsidR="00A24E39" w:rsidRPr="008C5815" w:rsidRDefault="00A24E39" w:rsidP="00A24E3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При отборе случаев оказания медицинской помощи для тематических ЭКМП СМО руководствуется Перечнем критериев отбора страховых случаев для проведения обязательных тематических экспертиз медицинской помощи </w:t>
      </w:r>
      <w:r w:rsidRPr="008C5815">
        <w:rPr>
          <w:rFonts w:ascii="Times New Roman" w:hAnsi="Times New Roman" w:cs="Times New Roman"/>
          <w:b/>
          <w:sz w:val="26"/>
          <w:szCs w:val="26"/>
        </w:rPr>
        <w:t>согласно Приложению №3 к настоящему Порядку</w:t>
      </w:r>
      <w:r w:rsidRPr="008C5815">
        <w:rPr>
          <w:rFonts w:ascii="Times New Roman" w:hAnsi="Times New Roman" w:cs="Times New Roman"/>
          <w:sz w:val="26"/>
          <w:szCs w:val="26"/>
        </w:rPr>
        <w:t xml:space="preserve"> и Перечнем дополнительных критериев отбора страховых случаев </w:t>
      </w:r>
      <w:r w:rsidRPr="008C5815">
        <w:rPr>
          <w:rFonts w:ascii="Times New Roman" w:hAnsi="Times New Roman" w:cs="Times New Roman"/>
          <w:sz w:val="26"/>
          <w:szCs w:val="26"/>
        </w:rPr>
        <w:lastRenderedPageBreak/>
        <w:t xml:space="preserve">для проведения тематических экспертиз </w:t>
      </w:r>
      <w:r w:rsidRPr="008C5815">
        <w:rPr>
          <w:rFonts w:ascii="Times New Roman" w:hAnsi="Times New Roman" w:cs="Times New Roman"/>
          <w:b/>
          <w:sz w:val="26"/>
          <w:szCs w:val="26"/>
        </w:rPr>
        <w:t>согласно Приложению №4  к настоящему</w:t>
      </w:r>
      <w:r w:rsidRPr="008C5815">
        <w:rPr>
          <w:rFonts w:ascii="Times New Roman" w:hAnsi="Times New Roman" w:cs="Times New Roman"/>
          <w:sz w:val="26"/>
          <w:szCs w:val="26"/>
        </w:rPr>
        <w:t xml:space="preserve"> </w:t>
      </w:r>
      <w:r w:rsidRPr="008C5815">
        <w:rPr>
          <w:rFonts w:ascii="Times New Roman" w:hAnsi="Times New Roman" w:cs="Times New Roman"/>
          <w:b/>
          <w:sz w:val="26"/>
          <w:szCs w:val="26"/>
        </w:rPr>
        <w:t>Порядку</w:t>
      </w:r>
      <w:r w:rsidRPr="008C5815">
        <w:rPr>
          <w:rFonts w:ascii="Times New Roman" w:hAnsi="Times New Roman" w:cs="Times New Roman"/>
          <w:sz w:val="26"/>
          <w:szCs w:val="26"/>
        </w:rPr>
        <w:t>.</w:t>
      </w:r>
    </w:p>
    <w:p w:rsidR="00A24E39" w:rsidRPr="008C5815" w:rsidRDefault="00A24E39" w:rsidP="00AD0DB6">
      <w:pPr>
        <w:pStyle w:val="ConsPlusNormal"/>
        <w:shd w:val="clear" w:color="auto" w:fill="FFFFFF"/>
        <w:ind w:firstLine="709"/>
        <w:jc w:val="both"/>
        <w:rPr>
          <w:rFonts w:ascii="Times New Roman" w:hAnsi="Times New Roman" w:cs="Times New Roman"/>
          <w:sz w:val="26"/>
          <w:szCs w:val="26"/>
        </w:rPr>
      </w:pPr>
    </w:p>
    <w:p w:rsidR="002B3C1A" w:rsidRPr="008C5815" w:rsidRDefault="002B3C1A" w:rsidP="002B3C1A">
      <w:pPr>
        <w:shd w:val="clear" w:color="auto" w:fill="FFFFFF"/>
        <w:spacing w:before="60"/>
        <w:ind w:firstLine="708"/>
        <w:jc w:val="both"/>
        <w:rPr>
          <w:sz w:val="26"/>
          <w:szCs w:val="26"/>
        </w:rPr>
      </w:pPr>
      <w:proofErr w:type="gramStart"/>
      <w:r w:rsidRPr="008C5815">
        <w:rPr>
          <w:sz w:val="26"/>
          <w:szCs w:val="26"/>
        </w:rPr>
        <w:t>СМО по результатам автоматизированного контроля</w:t>
      </w:r>
      <w:r w:rsidR="00AD0DB6" w:rsidRPr="008C5815">
        <w:rPr>
          <w:sz w:val="26"/>
          <w:szCs w:val="26"/>
        </w:rPr>
        <w:t>, предусмотренного «Методическими рекомендациями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ФФОМС,</w:t>
      </w:r>
      <w:r w:rsidRPr="008C5815">
        <w:rPr>
          <w:sz w:val="26"/>
          <w:szCs w:val="26"/>
        </w:rPr>
        <w:t xml:space="preserve"> и тематических МЭЭ по профилю «Онкология» организует проведение тематических ЭКМП по профилю «Онкология» в целях определения причин возникновения нарушений и для обеспечения прав пациентов</w:t>
      </w:r>
      <w:proofErr w:type="gramEnd"/>
      <w:r w:rsidRPr="008C5815">
        <w:rPr>
          <w:sz w:val="26"/>
          <w:szCs w:val="26"/>
        </w:rPr>
        <w:t xml:space="preserve"> на получение медицинской помощи в соответствии с порядками оказания медицинской помощи и клиническими рекомендациями, в том числе: </w:t>
      </w:r>
    </w:p>
    <w:p w:rsidR="002B3C1A" w:rsidRPr="008C5815" w:rsidRDefault="002B3C1A" w:rsidP="00285616">
      <w:pPr>
        <w:pStyle w:val="af3"/>
        <w:numPr>
          <w:ilvl w:val="0"/>
          <w:numId w:val="21"/>
        </w:numPr>
        <w:shd w:val="clear" w:color="auto" w:fill="FFFFFF"/>
        <w:spacing w:before="60"/>
        <w:jc w:val="both"/>
        <w:rPr>
          <w:sz w:val="26"/>
          <w:szCs w:val="26"/>
        </w:rPr>
      </w:pPr>
      <w:r w:rsidRPr="008C5815">
        <w:rPr>
          <w:sz w:val="26"/>
          <w:szCs w:val="26"/>
        </w:rPr>
        <w:t xml:space="preserve">своевременности выявления новообразований на ранних клинических стадиях; </w:t>
      </w:r>
    </w:p>
    <w:p w:rsidR="002B3C1A" w:rsidRPr="008C5815" w:rsidRDefault="002B3C1A" w:rsidP="00285616">
      <w:pPr>
        <w:pStyle w:val="af3"/>
        <w:numPr>
          <w:ilvl w:val="0"/>
          <w:numId w:val="21"/>
        </w:numPr>
        <w:shd w:val="clear" w:color="auto" w:fill="FFFFFF"/>
        <w:spacing w:before="60"/>
        <w:jc w:val="both"/>
        <w:rPr>
          <w:sz w:val="26"/>
          <w:szCs w:val="26"/>
        </w:rPr>
      </w:pPr>
      <w:r w:rsidRPr="008C5815">
        <w:rPr>
          <w:sz w:val="26"/>
          <w:szCs w:val="26"/>
        </w:rPr>
        <w:t xml:space="preserve">соблюдения маршрутизации пациентов; </w:t>
      </w:r>
    </w:p>
    <w:p w:rsidR="002B3C1A" w:rsidRPr="008C5815" w:rsidRDefault="002B3C1A" w:rsidP="00285616">
      <w:pPr>
        <w:pStyle w:val="af3"/>
        <w:numPr>
          <w:ilvl w:val="0"/>
          <w:numId w:val="21"/>
        </w:numPr>
        <w:shd w:val="clear" w:color="auto" w:fill="FFFFFF"/>
        <w:spacing w:before="60"/>
        <w:jc w:val="both"/>
        <w:rPr>
          <w:sz w:val="26"/>
          <w:szCs w:val="26"/>
        </w:rPr>
      </w:pPr>
      <w:r w:rsidRPr="008C5815">
        <w:rPr>
          <w:sz w:val="26"/>
          <w:szCs w:val="26"/>
        </w:rPr>
        <w:t xml:space="preserve">своевременности госпитализации, в том числе соблюдения сроков цикловой химиотерапии и </w:t>
      </w:r>
      <w:proofErr w:type="spellStart"/>
      <w:r w:rsidRPr="008C5815">
        <w:rPr>
          <w:sz w:val="26"/>
          <w:szCs w:val="26"/>
        </w:rPr>
        <w:t>таргетной</w:t>
      </w:r>
      <w:proofErr w:type="spellEnd"/>
      <w:r w:rsidRPr="008C5815">
        <w:rPr>
          <w:sz w:val="26"/>
          <w:szCs w:val="26"/>
        </w:rPr>
        <w:t xml:space="preserve"> терапии; </w:t>
      </w:r>
    </w:p>
    <w:p w:rsidR="002B3C1A" w:rsidRPr="008C5815" w:rsidRDefault="002B3C1A" w:rsidP="00285616">
      <w:pPr>
        <w:pStyle w:val="af3"/>
        <w:numPr>
          <w:ilvl w:val="0"/>
          <w:numId w:val="21"/>
        </w:numPr>
        <w:shd w:val="clear" w:color="auto" w:fill="FFFFFF"/>
        <w:spacing w:before="60"/>
        <w:jc w:val="both"/>
        <w:rPr>
          <w:sz w:val="26"/>
          <w:szCs w:val="26"/>
        </w:rPr>
      </w:pPr>
      <w:r w:rsidRPr="008C5815">
        <w:rPr>
          <w:sz w:val="26"/>
          <w:szCs w:val="26"/>
        </w:rPr>
        <w:t xml:space="preserve">предотвращения прогрессирования онкологического заболевания. </w:t>
      </w:r>
    </w:p>
    <w:p w:rsidR="0096621C" w:rsidRPr="008C5815" w:rsidRDefault="0096621C" w:rsidP="002B3C1A">
      <w:pPr>
        <w:shd w:val="clear" w:color="auto" w:fill="FFFFFF"/>
        <w:spacing w:before="60"/>
        <w:ind w:firstLine="708"/>
        <w:jc w:val="both"/>
        <w:rPr>
          <w:sz w:val="26"/>
          <w:szCs w:val="26"/>
        </w:rPr>
      </w:pP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Проведение ЭКМП включает следующие этапы: </w:t>
      </w:r>
    </w:p>
    <w:p w:rsidR="0096621C" w:rsidRPr="008C5815" w:rsidRDefault="0096621C" w:rsidP="00285616">
      <w:pPr>
        <w:pStyle w:val="af3"/>
        <w:numPr>
          <w:ilvl w:val="0"/>
          <w:numId w:val="22"/>
        </w:numPr>
        <w:shd w:val="clear" w:color="auto" w:fill="FFFFFF"/>
        <w:spacing w:before="60"/>
        <w:jc w:val="both"/>
        <w:rPr>
          <w:sz w:val="26"/>
          <w:szCs w:val="26"/>
        </w:rPr>
      </w:pPr>
      <w:r w:rsidRPr="008C5815">
        <w:rPr>
          <w:sz w:val="26"/>
          <w:szCs w:val="26"/>
        </w:rPr>
        <w:t>оценка правильности выбора и выполнения диагностических, лечебных мероприятий при оказании медицинской помощи онкологическим больным, профилактики осложнений;</w:t>
      </w:r>
    </w:p>
    <w:p w:rsidR="0096621C" w:rsidRPr="008C5815" w:rsidRDefault="0096621C" w:rsidP="00285616">
      <w:pPr>
        <w:pStyle w:val="af3"/>
        <w:numPr>
          <w:ilvl w:val="0"/>
          <w:numId w:val="22"/>
        </w:numPr>
        <w:shd w:val="clear" w:color="auto" w:fill="FFFFFF"/>
        <w:spacing w:before="60"/>
        <w:jc w:val="both"/>
        <w:rPr>
          <w:sz w:val="26"/>
          <w:szCs w:val="26"/>
        </w:rPr>
      </w:pPr>
      <w:r w:rsidRPr="008C5815">
        <w:rPr>
          <w:sz w:val="26"/>
          <w:szCs w:val="26"/>
        </w:rPr>
        <w:t xml:space="preserve">оценка исхода госпитализации, результата обращения; </w:t>
      </w:r>
    </w:p>
    <w:p w:rsidR="0096621C" w:rsidRPr="008C5815" w:rsidRDefault="0096621C" w:rsidP="00285616">
      <w:pPr>
        <w:pStyle w:val="af3"/>
        <w:numPr>
          <w:ilvl w:val="0"/>
          <w:numId w:val="22"/>
        </w:numPr>
        <w:shd w:val="clear" w:color="auto" w:fill="FFFFFF"/>
        <w:spacing w:before="60"/>
        <w:jc w:val="both"/>
        <w:rPr>
          <w:sz w:val="26"/>
          <w:szCs w:val="26"/>
        </w:rPr>
      </w:pPr>
      <w:r w:rsidRPr="008C5815">
        <w:rPr>
          <w:sz w:val="26"/>
          <w:szCs w:val="26"/>
        </w:rPr>
        <w:t xml:space="preserve">подготовка экспертного заключения (протокола оценки качества медицинской помощи).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Для оценки правильности выбора и выполнения диагностических, лечебных мероприятий, профилактики осложнений эксперт качества медицинской помощи проводит оценку предоставленной застрахованному лицу медицинской помощи на предмет соответствия: </w:t>
      </w:r>
    </w:p>
    <w:p w:rsidR="0096621C" w:rsidRPr="008C5815" w:rsidRDefault="0096621C" w:rsidP="00285616">
      <w:pPr>
        <w:pStyle w:val="af3"/>
        <w:numPr>
          <w:ilvl w:val="0"/>
          <w:numId w:val="23"/>
        </w:numPr>
        <w:shd w:val="clear" w:color="auto" w:fill="FFFFFF"/>
        <w:spacing w:before="60"/>
        <w:jc w:val="both"/>
        <w:rPr>
          <w:sz w:val="26"/>
          <w:szCs w:val="26"/>
        </w:rPr>
      </w:pPr>
      <w:r w:rsidRPr="008C5815">
        <w:rPr>
          <w:sz w:val="26"/>
          <w:szCs w:val="26"/>
        </w:rPr>
        <w:t xml:space="preserve">порядкам оказания медицинской помощи; </w:t>
      </w:r>
    </w:p>
    <w:p w:rsidR="0096621C" w:rsidRPr="008C5815" w:rsidRDefault="0096621C" w:rsidP="00285616">
      <w:pPr>
        <w:pStyle w:val="af3"/>
        <w:numPr>
          <w:ilvl w:val="0"/>
          <w:numId w:val="23"/>
        </w:numPr>
        <w:shd w:val="clear" w:color="auto" w:fill="FFFFFF"/>
        <w:spacing w:before="60"/>
        <w:jc w:val="both"/>
        <w:rPr>
          <w:sz w:val="26"/>
          <w:szCs w:val="26"/>
        </w:rPr>
      </w:pPr>
      <w:r w:rsidRPr="008C5815">
        <w:rPr>
          <w:sz w:val="26"/>
          <w:szCs w:val="26"/>
        </w:rPr>
        <w:t xml:space="preserve">стандартам медицинской помощи; </w:t>
      </w:r>
    </w:p>
    <w:p w:rsidR="0096621C" w:rsidRPr="008C5815" w:rsidRDefault="0096621C" w:rsidP="00285616">
      <w:pPr>
        <w:pStyle w:val="af3"/>
        <w:numPr>
          <w:ilvl w:val="0"/>
          <w:numId w:val="23"/>
        </w:numPr>
        <w:shd w:val="clear" w:color="auto" w:fill="FFFFFF"/>
        <w:spacing w:before="60"/>
        <w:jc w:val="both"/>
        <w:rPr>
          <w:sz w:val="26"/>
          <w:szCs w:val="26"/>
        </w:rPr>
      </w:pPr>
      <w:r w:rsidRPr="008C5815">
        <w:rPr>
          <w:sz w:val="26"/>
          <w:szCs w:val="26"/>
        </w:rPr>
        <w:t xml:space="preserve">клиническим рекомендациям, утвержденным Ассоциацией онкологов России. </w:t>
      </w:r>
    </w:p>
    <w:p w:rsidR="00285616" w:rsidRPr="008C5815" w:rsidRDefault="00285616" w:rsidP="00285616">
      <w:pPr>
        <w:pStyle w:val="af3"/>
        <w:shd w:val="clear" w:color="auto" w:fill="FFFFFF"/>
        <w:spacing w:before="60"/>
        <w:ind w:left="1428"/>
        <w:jc w:val="both"/>
        <w:rPr>
          <w:sz w:val="26"/>
          <w:szCs w:val="26"/>
        </w:rPr>
      </w:pP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При проведении ЭКМП эксперт качества медицинской помощи руководствуется критериями оценки качества медицинской помощи, утвержденными уполномоченным федеральным органом исполнительной власти (приказ Министерства здравоохранения Российской Федерации от 10 мая 2017 г. № 203н). </w:t>
      </w:r>
    </w:p>
    <w:p w:rsidR="0096621C" w:rsidRPr="008C5815" w:rsidRDefault="0096621C" w:rsidP="0096621C">
      <w:pPr>
        <w:shd w:val="clear" w:color="auto" w:fill="FFFFFF"/>
        <w:spacing w:before="60"/>
        <w:ind w:firstLine="708"/>
        <w:jc w:val="both"/>
        <w:rPr>
          <w:sz w:val="26"/>
          <w:szCs w:val="26"/>
        </w:rPr>
      </w:pPr>
      <w:r w:rsidRPr="008C5815">
        <w:rPr>
          <w:sz w:val="26"/>
          <w:szCs w:val="26"/>
        </w:rPr>
        <w:t xml:space="preserve">Эксперт качества медицинской помощи при проведении ЭКМП также использует методические рекомендации, учебники, учебные пособия с грифом Министерства здравоохранения Российской Федерации. </w:t>
      </w:r>
    </w:p>
    <w:p w:rsidR="001F2B6D" w:rsidRPr="008C5815" w:rsidRDefault="001F2B6D" w:rsidP="00285616">
      <w:pPr>
        <w:pStyle w:val="ConsPlusNormal"/>
        <w:shd w:val="clear" w:color="auto" w:fill="FFFFFF"/>
        <w:ind w:firstLine="0"/>
        <w:jc w:val="both"/>
      </w:pPr>
    </w:p>
    <w:p w:rsidR="00B7215E" w:rsidRPr="008C5815" w:rsidRDefault="00A24E39">
      <w:pPr>
        <w:pStyle w:val="ConsPlusNormal"/>
        <w:shd w:val="clear" w:color="auto" w:fill="FFFFFF"/>
        <w:ind w:firstLine="709"/>
        <w:jc w:val="both"/>
      </w:pPr>
      <w:r w:rsidRPr="008C5815">
        <w:rPr>
          <w:rFonts w:ascii="Times New Roman" w:hAnsi="Times New Roman" w:cs="Times New Roman"/>
          <w:sz w:val="26"/>
          <w:szCs w:val="26"/>
        </w:rPr>
        <w:t>30.3</w:t>
      </w:r>
      <w:proofErr w:type="gramStart"/>
      <w:r w:rsidR="0040578D" w:rsidRPr="008C5815">
        <w:rPr>
          <w:rFonts w:ascii="Times New Roman" w:hAnsi="Times New Roman" w:cs="Times New Roman"/>
          <w:sz w:val="26"/>
          <w:szCs w:val="26"/>
        </w:rPr>
        <w:t xml:space="preserve"> П</w:t>
      </w:r>
      <w:proofErr w:type="gramEnd"/>
      <w:r w:rsidR="0040578D" w:rsidRPr="008C5815">
        <w:rPr>
          <w:rFonts w:ascii="Times New Roman" w:hAnsi="Times New Roman" w:cs="Times New Roman"/>
          <w:sz w:val="26"/>
          <w:szCs w:val="26"/>
        </w:rPr>
        <w:t>ри отборе случаев и определении вида экспертизы СМО руководствуются следующими  критериями приоритетности видов экспертиз:</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1. Целевая ЭКМП;</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2. Целевая МЭЭ;</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3. </w:t>
      </w:r>
      <w:proofErr w:type="gramStart"/>
      <w:r w:rsidRPr="008C5815">
        <w:rPr>
          <w:rFonts w:ascii="Times New Roman" w:hAnsi="Times New Roman" w:cs="Times New Roman"/>
          <w:sz w:val="26"/>
          <w:szCs w:val="26"/>
        </w:rPr>
        <w:t>Тематическая</w:t>
      </w:r>
      <w:proofErr w:type="gramEnd"/>
      <w:r w:rsidRPr="008C5815">
        <w:rPr>
          <w:rFonts w:ascii="Times New Roman" w:hAnsi="Times New Roman" w:cs="Times New Roman"/>
          <w:sz w:val="26"/>
          <w:szCs w:val="26"/>
        </w:rPr>
        <w:t xml:space="preserve"> ЭКМП в соответствии с Перечнем критериев отбора страховых </w:t>
      </w:r>
      <w:r w:rsidRPr="008C5815">
        <w:rPr>
          <w:rFonts w:ascii="Times New Roman" w:hAnsi="Times New Roman" w:cs="Times New Roman"/>
          <w:sz w:val="26"/>
          <w:szCs w:val="26"/>
        </w:rPr>
        <w:lastRenderedPageBreak/>
        <w:t>случаев для проведения обязательных тематических экспертиз медицинской помощи;</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4. </w:t>
      </w:r>
      <w:proofErr w:type="gramStart"/>
      <w:r w:rsidRPr="008C5815">
        <w:rPr>
          <w:rFonts w:ascii="Times New Roman" w:hAnsi="Times New Roman" w:cs="Times New Roman"/>
          <w:sz w:val="26"/>
          <w:szCs w:val="26"/>
        </w:rPr>
        <w:t>Тематическая</w:t>
      </w:r>
      <w:proofErr w:type="gramEnd"/>
      <w:r w:rsidRPr="008C5815">
        <w:rPr>
          <w:rFonts w:ascii="Times New Roman" w:hAnsi="Times New Roman" w:cs="Times New Roman"/>
          <w:sz w:val="26"/>
          <w:szCs w:val="26"/>
        </w:rPr>
        <w:t xml:space="preserve"> МЭЭ в соответствии с Перечнем критериев отбора страховых случаев для проведения обязательных тематических экспертиз медицинской помощи;</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6. </w:t>
      </w:r>
      <w:proofErr w:type="gramStart"/>
      <w:r w:rsidRPr="008C5815">
        <w:rPr>
          <w:rFonts w:ascii="Times New Roman" w:hAnsi="Times New Roman" w:cs="Times New Roman"/>
          <w:sz w:val="26"/>
          <w:szCs w:val="26"/>
        </w:rPr>
        <w:t>Тематическая</w:t>
      </w:r>
      <w:proofErr w:type="gramEnd"/>
      <w:r w:rsidRPr="008C5815">
        <w:rPr>
          <w:rFonts w:ascii="Times New Roman" w:hAnsi="Times New Roman" w:cs="Times New Roman"/>
          <w:sz w:val="26"/>
          <w:szCs w:val="26"/>
        </w:rPr>
        <w:t xml:space="preserve"> ЭКМП в соответствии с Перечнем дополнительных критериев отбора страховых случаев для проведения тематических экспертиз;</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7. </w:t>
      </w:r>
      <w:proofErr w:type="gramStart"/>
      <w:r w:rsidRPr="008C5815">
        <w:rPr>
          <w:rFonts w:ascii="Times New Roman" w:hAnsi="Times New Roman" w:cs="Times New Roman"/>
          <w:sz w:val="26"/>
          <w:szCs w:val="26"/>
        </w:rPr>
        <w:t>Тематическая</w:t>
      </w:r>
      <w:proofErr w:type="gramEnd"/>
      <w:r w:rsidRPr="008C5815">
        <w:rPr>
          <w:rFonts w:ascii="Times New Roman" w:hAnsi="Times New Roman" w:cs="Times New Roman"/>
          <w:sz w:val="26"/>
          <w:szCs w:val="26"/>
        </w:rPr>
        <w:t xml:space="preserve"> МЭЭ в соответствии с Перечнем дополнительных критериев отбора страховых случаев для проведения тематических экспертиз;</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8. Плановая ЭКМП;</w:t>
      </w:r>
    </w:p>
    <w:p w:rsidR="00B7215E" w:rsidRPr="008C5815" w:rsidRDefault="0040578D">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9. Плановая МЭЭ.</w:t>
      </w:r>
    </w:p>
    <w:p w:rsidR="001F2B6D" w:rsidRPr="008C5815" w:rsidRDefault="001F2B6D">
      <w:pPr>
        <w:pStyle w:val="ConsPlusNormal"/>
        <w:shd w:val="clear" w:color="auto" w:fill="FFFFFF"/>
        <w:ind w:firstLine="709"/>
        <w:jc w:val="both"/>
      </w:pPr>
    </w:p>
    <w:p w:rsidR="00B7215E" w:rsidRPr="008C5815" w:rsidRDefault="00A24E39">
      <w:pPr>
        <w:shd w:val="clear" w:color="auto" w:fill="FFFFFF"/>
        <w:spacing w:before="60"/>
        <w:ind w:firstLine="709"/>
        <w:jc w:val="both"/>
      </w:pPr>
      <w:r w:rsidRPr="008C5815">
        <w:rPr>
          <w:sz w:val="26"/>
          <w:szCs w:val="26"/>
        </w:rPr>
        <w:t>3</w:t>
      </w:r>
      <w:r w:rsidR="0040578D" w:rsidRPr="008C5815">
        <w:rPr>
          <w:sz w:val="26"/>
          <w:szCs w:val="26"/>
        </w:rPr>
        <w:t xml:space="preserve">1. </w:t>
      </w:r>
      <w:r w:rsidRPr="008C5815">
        <w:rPr>
          <w:sz w:val="26"/>
          <w:szCs w:val="26"/>
        </w:rPr>
        <w:t xml:space="preserve">ЭКМП </w:t>
      </w:r>
      <w:r w:rsidR="0040578D" w:rsidRPr="008C5815">
        <w:rPr>
          <w:sz w:val="26"/>
          <w:szCs w:val="26"/>
        </w:rPr>
        <w:t>может проводиться в период оказания застрахованному лицу медицинс</w:t>
      </w:r>
      <w:r w:rsidRPr="008C5815">
        <w:rPr>
          <w:sz w:val="26"/>
          <w:szCs w:val="26"/>
        </w:rPr>
        <w:t xml:space="preserve">кой помощи (далее - </w:t>
      </w:r>
      <w:proofErr w:type="gramStart"/>
      <w:r w:rsidRPr="008C5815">
        <w:rPr>
          <w:sz w:val="26"/>
          <w:szCs w:val="26"/>
        </w:rPr>
        <w:t>очная</w:t>
      </w:r>
      <w:proofErr w:type="gramEnd"/>
      <w:r w:rsidRPr="008C5815">
        <w:rPr>
          <w:sz w:val="26"/>
          <w:szCs w:val="26"/>
        </w:rPr>
        <w:t xml:space="preserve"> ЭКМП</w:t>
      </w:r>
      <w:r w:rsidR="0040578D" w:rsidRPr="008C5815">
        <w:rPr>
          <w:sz w:val="26"/>
          <w:szCs w:val="26"/>
        </w:rPr>
        <w:t>), в том числе по обращению застрахованного лица или его представителя. Основной целью очной экспертизы качества медицинской помощи является предотвращение и/или минимизация отрицательного влияния на состояние здоровья пациента дефектов медицинской помощи.</w:t>
      </w:r>
    </w:p>
    <w:p w:rsidR="00B7215E" w:rsidRPr="008C5815" w:rsidRDefault="0040578D">
      <w:pPr>
        <w:shd w:val="clear" w:color="auto" w:fill="FFFFFF"/>
        <w:spacing w:before="60"/>
        <w:ind w:firstLine="709"/>
        <w:jc w:val="both"/>
      </w:pPr>
      <w:r w:rsidRPr="008C5815">
        <w:rPr>
          <w:sz w:val="26"/>
          <w:szCs w:val="26"/>
        </w:rPr>
        <w:t>Экспертом качества медицинской помощи с уведомлением администрации медицинской организации может проводиться обход подразделений медицинской организации с целью контроля условий оказания медицинской помощи, подготовки материалов для экспертного заключения, а также консультирования застрахованного лица.</w:t>
      </w:r>
    </w:p>
    <w:p w:rsidR="00A97A54" w:rsidRPr="008C5815" w:rsidRDefault="0040578D" w:rsidP="00A24E39">
      <w:pPr>
        <w:shd w:val="clear" w:color="auto" w:fill="FFFFFF"/>
        <w:spacing w:before="60"/>
        <w:ind w:firstLine="709"/>
        <w:jc w:val="both"/>
        <w:rPr>
          <w:sz w:val="26"/>
          <w:szCs w:val="26"/>
        </w:rPr>
      </w:pPr>
      <w:proofErr w:type="gramStart"/>
      <w:r w:rsidRPr="008C5815">
        <w:rPr>
          <w:sz w:val="26"/>
          <w:szCs w:val="26"/>
        </w:rPr>
        <w:t>При консультировании обратившееся застрахованное лицо информируется о состоянии его здоровья, степени соответствия оказываемой медицинской помощи порядкам оказания медицинской помощи и стандартам медицинской помощи, клиническим рекомендациям (протоколам лечения) по вопросам оказания медицинской помощи, договору на оказание и оплату медицинской помощи по обязательному медицинскому страхованию с разъяснением его прав в соответствии с законодательством Российской Федерации.</w:t>
      </w:r>
      <w:proofErr w:type="gramEnd"/>
    </w:p>
    <w:p w:rsidR="001F2B6D" w:rsidRPr="008C5815" w:rsidRDefault="00A97A54" w:rsidP="00A24E39">
      <w:pPr>
        <w:shd w:val="clear" w:color="auto" w:fill="FFFFFF"/>
        <w:spacing w:before="60"/>
        <w:ind w:firstLine="708"/>
        <w:jc w:val="both"/>
        <w:rPr>
          <w:sz w:val="26"/>
          <w:szCs w:val="26"/>
        </w:rPr>
      </w:pPr>
      <w:r w:rsidRPr="008C5815">
        <w:rPr>
          <w:sz w:val="26"/>
          <w:szCs w:val="26"/>
        </w:rPr>
        <w:t xml:space="preserve">По итогам проведения ЭКМП эксперт качества медицинской помощи выделяет наиболее значимые ошибки (нарушения при оказании медицинской помощи/дефекты медицинской помощи), повлиявшие на исход оказания медицинской помощи. </w:t>
      </w:r>
    </w:p>
    <w:p w:rsidR="00B7215E" w:rsidRPr="008C5815" w:rsidRDefault="00A24E39">
      <w:pPr>
        <w:shd w:val="clear" w:color="auto" w:fill="FFFFFF"/>
        <w:spacing w:before="60"/>
        <w:ind w:firstLine="709"/>
        <w:jc w:val="both"/>
      </w:pPr>
      <w:r w:rsidRPr="008C5815">
        <w:rPr>
          <w:sz w:val="26"/>
          <w:szCs w:val="26"/>
        </w:rPr>
        <w:t>3</w:t>
      </w:r>
      <w:r w:rsidR="0040578D" w:rsidRPr="008C5815">
        <w:rPr>
          <w:sz w:val="26"/>
          <w:szCs w:val="26"/>
        </w:rPr>
        <w:t>2. При проведении экспертизы качества медицинской помощи, выявленные дефекты/нарушения должны подтверждаться положениями нормативных правовых актов - порядков оказания и стандартов медицинской помощи, клинических рекомендаций, приказов Министерства здравоохранения Российской Федерации и Министерства здравоохранения Республики Карелия.</w:t>
      </w:r>
    </w:p>
    <w:p w:rsidR="00B7215E" w:rsidRPr="008C5815" w:rsidRDefault="0040578D">
      <w:pPr>
        <w:shd w:val="clear" w:color="auto" w:fill="FFFFFF"/>
        <w:spacing w:before="60"/>
        <w:ind w:firstLine="709"/>
        <w:jc w:val="both"/>
      </w:pPr>
      <w:proofErr w:type="gramStart"/>
      <w:r w:rsidRPr="008C5815">
        <w:rPr>
          <w:sz w:val="26"/>
          <w:szCs w:val="26"/>
        </w:rPr>
        <w:t xml:space="preserve">При оценке </w:t>
      </w:r>
      <w:proofErr w:type="spellStart"/>
      <w:r w:rsidRPr="008C5815">
        <w:rPr>
          <w:sz w:val="26"/>
          <w:szCs w:val="26"/>
        </w:rPr>
        <w:t>этапности</w:t>
      </w:r>
      <w:proofErr w:type="spellEnd"/>
      <w:r w:rsidRPr="008C5815">
        <w:rPr>
          <w:sz w:val="26"/>
          <w:szCs w:val="26"/>
        </w:rPr>
        <w:t xml:space="preserve"> (преемственности) и </w:t>
      </w:r>
      <w:proofErr w:type="spellStart"/>
      <w:r w:rsidRPr="008C5815">
        <w:rPr>
          <w:sz w:val="26"/>
          <w:szCs w:val="26"/>
        </w:rPr>
        <w:t>профильности</w:t>
      </w:r>
      <w:proofErr w:type="spellEnd"/>
      <w:r w:rsidRPr="008C5815">
        <w:rPr>
          <w:sz w:val="26"/>
          <w:szCs w:val="26"/>
        </w:rPr>
        <w:t xml:space="preserve"> оказания медицинской помощи используются порядки оказания медицинской помощи, разработанные по отдельным профилям медицинской помощи, утвержденные приказами Министерства здравоохранения Российской Федерации и зарегистрированные в Министерстве юстиции Российской Федерации.</w:t>
      </w:r>
      <w:proofErr w:type="gramEnd"/>
    </w:p>
    <w:p w:rsidR="00B7215E" w:rsidRPr="008C5815" w:rsidRDefault="0040578D">
      <w:pPr>
        <w:shd w:val="clear" w:color="auto" w:fill="FFFFFF"/>
        <w:spacing w:before="60"/>
        <w:ind w:firstLine="709"/>
        <w:jc w:val="both"/>
      </w:pPr>
      <w:r w:rsidRPr="008C5815">
        <w:rPr>
          <w:sz w:val="26"/>
          <w:szCs w:val="26"/>
        </w:rPr>
        <w:t xml:space="preserve">При оценке объемов медицинской помощи применяются ссылки на действующие стандарты медицинской помощи, утвержденные приказами Министерства здравоохранения Российской Федерации и зарегистрированные в Министерстве юстиции Российской Федерации. </w:t>
      </w:r>
    </w:p>
    <w:p w:rsidR="00B7215E" w:rsidRPr="008C5815" w:rsidRDefault="0040578D">
      <w:pPr>
        <w:shd w:val="clear" w:color="auto" w:fill="FFFFFF"/>
        <w:spacing w:before="60"/>
        <w:ind w:firstLine="709"/>
        <w:jc w:val="both"/>
      </w:pPr>
      <w:r w:rsidRPr="008C5815">
        <w:rPr>
          <w:sz w:val="26"/>
          <w:szCs w:val="26"/>
        </w:rPr>
        <w:t xml:space="preserve">При отсутствии стандартов медицинской помощи объем лечебно-диагностических, профилактических, реабилитационных мероприятий оценивается исходя из общепринятой клинической практики в соответствии с установленным клиническим диагнозом, степенью </w:t>
      </w:r>
      <w:r w:rsidRPr="008C5815">
        <w:rPr>
          <w:sz w:val="26"/>
          <w:szCs w:val="26"/>
        </w:rPr>
        <w:lastRenderedPageBreak/>
        <w:t>тяжести заболевания, наличия сопутствующих заболеваний при их обострении и (или), если они влияют на тяжесть и течение основного заболевание.</w:t>
      </w:r>
    </w:p>
    <w:p w:rsidR="00B7215E" w:rsidRPr="008C5815" w:rsidRDefault="0040578D">
      <w:pPr>
        <w:shd w:val="clear" w:color="auto" w:fill="FFFFFF"/>
        <w:spacing w:before="60"/>
        <w:ind w:firstLine="709"/>
        <w:jc w:val="both"/>
        <w:rPr>
          <w:sz w:val="26"/>
          <w:szCs w:val="26"/>
        </w:rPr>
      </w:pPr>
      <w:r w:rsidRPr="008C5815">
        <w:rPr>
          <w:sz w:val="26"/>
          <w:szCs w:val="26"/>
        </w:rPr>
        <w:t>При отсутствии нормативных правовых актов оценка качества медицинской помощи осуществляется в соответствии с общепринятой клинической практикой.</w:t>
      </w:r>
    </w:p>
    <w:p w:rsidR="00A97A54" w:rsidRPr="008C5815" w:rsidRDefault="00A97A54">
      <w:pPr>
        <w:shd w:val="clear" w:color="auto" w:fill="FFFFFF"/>
        <w:spacing w:before="60"/>
        <w:ind w:firstLine="709"/>
        <w:jc w:val="both"/>
      </w:pPr>
    </w:p>
    <w:p w:rsidR="001F2B6D" w:rsidRPr="008C5815" w:rsidRDefault="0040578D" w:rsidP="00001F15">
      <w:pPr>
        <w:pStyle w:val="ConsPlusNormal"/>
        <w:shd w:val="clear" w:color="auto" w:fill="FFFFFF"/>
        <w:ind w:firstLine="709"/>
        <w:jc w:val="both"/>
        <w:rPr>
          <w:rFonts w:ascii="Times New Roman" w:eastAsia="Calibri" w:hAnsi="Times New Roman" w:cs="Times New Roman"/>
          <w:sz w:val="26"/>
          <w:szCs w:val="26"/>
          <w:lang w:eastAsia="en-US"/>
        </w:rPr>
      </w:pPr>
      <w:r w:rsidRPr="008C5815">
        <w:rPr>
          <w:rFonts w:ascii="Times New Roman" w:hAnsi="Times New Roman" w:cs="Times New Roman"/>
          <w:sz w:val="26"/>
          <w:szCs w:val="26"/>
        </w:rPr>
        <w:t xml:space="preserve">Срок проведения экспертизы качества медицинской помощи (в том числе повторной) составляет не более 30 дней от момента </w:t>
      </w:r>
      <w:r w:rsidRPr="008C5815">
        <w:rPr>
          <w:rFonts w:ascii="Times New Roman" w:eastAsia="Calibri" w:hAnsi="Times New Roman" w:cs="Times New Roman"/>
          <w:sz w:val="26"/>
          <w:szCs w:val="26"/>
          <w:lang w:eastAsia="en-US"/>
        </w:rPr>
        <w:t>уведомления медицинской организации о проведении экспертизы.</w:t>
      </w:r>
    </w:p>
    <w:p w:rsidR="00B7215E" w:rsidRPr="008C5815" w:rsidRDefault="00001F15">
      <w:pPr>
        <w:pStyle w:val="ConsPlusNormal"/>
        <w:shd w:val="clear" w:color="auto" w:fill="FFFFFF"/>
        <w:ind w:firstLine="709"/>
        <w:jc w:val="both"/>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 xml:space="preserve">3. Экспертом качества медицинской помощи, осуществлявшим проведение экспертизы качества медицинской помощи, на бумажном носителе оформляется экспертное заключение, содержащее описание проведения и результаты экспертизы качества медицинской помощи в соответствии </w:t>
      </w:r>
      <w:r w:rsidR="0040578D" w:rsidRPr="008C5815">
        <w:rPr>
          <w:rFonts w:ascii="Times New Roman" w:hAnsi="Times New Roman" w:cs="Times New Roman"/>
          <w:b/>
          <w:sz w:val="26"/>
          <w:szCs w:val="26"/>
        </w:rPr>
        <w:t>с приложением №</w:t>
      </w:r>
      <w:r w:rsidRPr="008C5815">
        <w:rPr>
          <w:rFonts w:ascii="Times New Roman" w:hAnsi="Times New Roman" w:cs="Times New Roman"/>
          <w:b/>
          <w:sz w:val="26"/>
          <w:szCs w:val="26"/>
        </w:rPr>
        <w:t>11</w:t>
      </w:r>
      <w:r w:rsidR="0040578D"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0040578D" w:rsidRPr="008C5815">
        <w:rPr>
          <w:rFonts w:ascii="Times New Roman" w:hAnsi="Times New Roman" w:cs="Times New Roman"/>
          <w:sz w:val="26"/>
          <w:szCs w:val="26"/>
        </w:rPr>
        <w:t>.</w:t>
      </w:r>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 xml:space="preserve">В случае отсутствия дефектов медицинской помощи / нарушений при оказании медицинской помощи (в соответствии с перечнем оснований для отказа в оплате медицинской помощи (уменьшения оплаты медицинской помощи) составляется акт экспертизы качества медицинской помощи в соответствии </w:t>
      </w:r>
      <w:r w:rsidRPr="008C5815">
        <w:rPr>
          <w:rFonts w:ascii="Times New Roman" w:hAnsi="Times New Roman" w:cs="Times New Roman"/>
          <w:b/>
          <w:sz w:val="26"/>
          <w:szCs w:val="26"/>
        </w:rPr>
        <w:t>с приложением №</w:t>
      </w:r>
      <w:r w:rsidR="00001F15" w:rsidRPr="008C5815">
        <w:rPr>
          <w:rFonts w:ascii="Times New Roman" w:hAnsi="Times New Roman" w:cs="Times New Roman"/>
          <w:b/>
          <w:sz w:val="26"/>
          <w:szCs w:val="26"/>
        </w:rPr>
        <w:t>12</w:t>
      </w:r>
      <w:r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Pr="008C5815">
        <w:rPr>
          <w:rFonts w:ascii="Times New Roman" w:hAnsi="Times New Roman" w:cs="Times New Roman"/>
          <w:sz w:val="26"/>
          <w:szCs w:val="26"/>
        </w:rPr>
        <w:t>.</w:t>
      </w:r>
      <w:proofErr w:type="gramEnd"/>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 xml:space="preserve">В случае выявления дефектов медицинской помощи / нарушений при оказании медицинской помощи (в соответствии с перечнем оснований для отказа в оплате медицинской помощи (уменьшения оплаты медицинской помощи) составляется акт экспертизы качества медицинской помощи в соответствии </w:t>
      </w:r>
      <w:r w:rsidRPr="008C5815">
        <w:rPr>
          <w:rFonts w:ascii="Times New Roman" w:hAnsi="Times New Roman" w:cs="Times New Roman"/>
          <w:b/>
          <w:sz w:val="26"/>
          <w:szCs w:val="26"/>
        </w:rPr>
        <w:t>с приложением №</w:t>
      </w:r>
      <w:r w:rsidR="00001F15" w:rsidRPr="008C5815">
        <w:rPr>
          <w:rFonts w:ascii="Times New Roman" w:hAnsi="Times New Roman" w:cs="Times New Roman"/>
          <w:b/>
          <w:sz w:val="26"/>
          <w:szCs w:val="26"/>
        </w:rPr>
        <w:t>13</w:t>
      </w:r>
      <w:r w:rsidRPr="008C5815">
        <w:rPr>
          <w:rFonts w:ascii="Times New Roman" w:hAnsi="Times New Roman" w:cs="Times New Roman"/>
          <w:sz w:val="26"/>
          <w:szCs w:val="26"/>
        </w:rPr>
        <w:t xml:space="preserve"> к настоящ</w:t>
      </w:r>
      <w:r w:rsidR="00AA7858" w:rsidRPr="008C5815">
        <w:rPr>
          <w:rFonts w:ascii="Times New Roman" w:hAnsi="Times New Roman" w:cs="Times New Roman"/>
          <w:sz w:val="26"/>
          <w:szCs w:val="26"/>
        </w:rPr>
        <w:t>ему Порядку</w:t>
      </w:r>
      <w:r w:rsidRPr="008C5815">
        <w:rPr>
          <w:rFonts w:ascii="Times New Roman" w:hAnsi="Times New Roman" w:cs="Times New Roman"/>
          <w:sz w:val="26"/>
          <w:szCs w:val="26"/>
        </w:rPr>
        <w:t>.</w:t>
      </w:r>
      <w:proofErr w:type="gramEnd"/>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 xml:space="preserve">Результаты </w:t>
      </w:r>
      <w:r w:rsidR="00001F15" w:rsidRPr="008C5815">
        <w:rPr>
          <w:rFonts w:ascii="Times New Roman" w:hAnsi="Times New Roman" w:cs="Times New Roman"/>
          <w:sz w:val="26"/>
          <w:szCs w:val="26"/>
        </w:rPr>
        <w:t xml:space="preserve">ЭКМП </w:t>
      </w:r>
      <w:r w:rsidRPr="008C5815">
        <w:rPr>
          <w:rFonts w:ascii="Times New Roman" w:hAnsi="Times New Roman" w:cs="Times New Roman"/>
          <w:sz w:val="26"/>
          <w:szCs w:val="26"/>
        </w:rPr>
        <w:t>являются основанием для применения к МО мер, предусмотренных ст.41 Федерального закона, условиями договора на оказание и оплату медицинской помощи по ОМС и перечнем оснований для отказа в оплате медицинской помощи (уменьшения оплаты медицинской помощи).</w:t>
      </w:r>
    </w:p>
    <w:p w:rsidR="00B7215E" w:rsidRPr="008C5815" w:rsidRDefault="0040578D">
      <w:pPr>
        <w:shd w:val="clear" w:color="auto" w:fill="FFFFFF"/>
        <w:spacing w:before="60"/>
        <w:ind w:firstLine="709"/>
        <w:jc w:val="both"/>
      </w:pPr>
      <w:r w:rsidRPr="008C5815">
        <w:rPr>
          <w:sz w:val="26"/>
          <w:szCs w:val="26"/>
        </w:rPr>
        <w:t xml:space="preserve">Акт экспертизы качества медицинской помощи в электронном виде оформляется по составу, формату структуре в соответствии с </w:t>
      </w:r>
      <w:r w:rsidRPr="008C5815">
        <w:rPr>
          <w:b/>
          <w:sz w:val="26"/>
          <w:szCs w:val="26"/>
        </w:rPr>
        <w:t>приложением №</w:t>
      </w:r>
      <w:r w:rsidR="004F26F9" w:rsidRPr="008C5815">
        <w:rPr>
          <w:b/>
          <w:sz w:val="26"/>
          <w:szCs w:val="26"/>
        </w:rPr>
        <w:t>9</w:t>
      </w:r>
      <w:r w:rsidR="00285616" w:rsidRPr="008C5815">
        <w:rPr>
          <w:b/>
          <w:sz w:val="26"/>
          <w:szCs w:val="26"/>
        </w:rPr>
        <w:t xml:space="preserve"> </w:t>
      </w:r>
      <w:r w:rsidRPr="008C5815">
        <w:rPr>
          <w:sz w:val="26"/>
          <w:szCs w:val="26"/>
        </w:rPr>
        <w:t xml:space="preserve"> к настоящ</w:t>
      </w:r>
      <w:r w:rsidR="00AA7858" w:rsidRPr="008C5815">
        <w:rPr>
          <w:sz w:val="26"/>
          <w:szCs w:val="26"/>
        </w:rPr>
        <w:t>ему Порядку</w:t>
      </w:r>
      <w:r w:rsidRPr="008C5815">
        <w:rPr>
          <w:sz w:val="26"/>
          <w:szCs w:val="26"/>
        </w:rPr>
        <w:t>.</w:t>
      </w:r>
    </w:p>
    <w:p w:rsidR="00B7215E" w:rsidRPr="008C5815" w:rsidRDefault="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СМО на основании актов ЭКМП</w:t>
      </w:r>
      <w:r w:rsidR="0040578D" w:rsidRPr="008C5815">
        <w:rPr>
          <w:rFonts w:ascii="Times New Roman" w:hAnsi="Times New Roman" w:cs="Times New Roman"/>
          <w:sz w:val="26"/>
          <w:szCs w:val="26"/>
        </w:rPr>
        <w:t xml:space="preserve"> помощи по согласованию с ТФОМС РК готовят предложения по улучшению качества медицинской помощи и направляют в ТФОМС РК с приложением планов мероприятий по устранению нарушений в оказании медицинской помощи, выявленных по результатам экспертизы качества медицинской помощи, представленных медицинскими организациями.</w:t>
      </w:r>
    </w:p>
    <w:p w:rsidR="001F2B6D" w:rsidRPr="008C5815" w:rsidRDefault="001F2B6D">
      <w:pPr>
        <w:pStyle w:val="ConsPlusNormal"/>
        <w:shd w:val="clear" w:color="auto" w:fill="FFFFFF"/>
        <w:ind w:firstLine="709"/>
        <w:jc w:val="both"/>
      </w:pPr>
    </w:p>
    <w:p w:rsidR="00B7215E" w:rsidRPr="008C5815" w:rsidRDefault="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 xml:space="preserve">4. </w:t>
      </w:r>
      <w:r w:rsidRPr="008C5815">
        <w:rPr>
          <w:rFonts w:ascii="Times New Roman" w:hAnsi="Times New Roman" w:cs="Times New Roman"/>
          <w:sz w:val="26"/>
          <w:szCs w:val="26"/>
        </w:rPr>
        <w:t xml:space="preserve">ЭКМП </w:t>
      </w:r>
      <w:r w:rsidR="0040578D" w:rsidRPr="008C5815">
        <w:rPr>
          <w:rFonts w:ascii="Times New Roman" w:hAnsi="Times New Roman" w:cs="Times New Roman"/>
          <w:sz w:val="26"/>
          <w:szCs w:val="26"/>
        </w:rPr>
        <w:t xml:space="preserve">с применением </w:t>
      </w:r>
      <w:proofErr w:type="spellStart"/>
      <w:r w:rsidR="0040578D" w:rsidRPr="008C5815">
        <w:rPr>
          <w:rFonts w:ascii="Times New Roman" w:hAnsi="Times New Roman" w:cs="Times New Roman"/>
          <w:sz w:val="26"/>
          <w:szCs w:val="26"/>
        </w:rPr>
        <w:t>мультидисциплинарного</w:t>
      </w:r>
      <w:proofErr w:type="spellEnd"/>
      <w:r w:rsidR="0040578D" w:rsidRPr="008C5815">
        <w:rPr>
          <w:rFonts w:ascii="Times New Roman" w:hAnsi="Times New Roman" w:cs="Times New Roman"/>
          <w:sz w:val="26"/>
          <w:szCs w:val="26"/>
        </w:rPr>
        <w:t xml:space="preserve"> подхода (далее – МД ЭКМП) предполагает привлечение экспертов качества медицинской помощи более чем по одной специальности, в том числе на различных этапах и/или уровнях оказания медицинской помощи.</w:t>
      </w:r>
    </w:p>
    <w:p w:rsidR="001F2B6D" w:rsidRPr="008C5815" w:rsidRDefault="001F2B6D">
      <w:pPr>
        <w:pStyle w:val="ConsPlusNormal"/>
        <w:shd w:val="clear" w:color="auto" w:fill="FFFFFF"/>
        <w:ind w:firstLine="709"/>
        <w:jc w:val="both"/>
      </w:pP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5. Основанием для проведения целевой МД ЭКМП может быть:</w:t>
      </w:r>
    </w:p>
    <w:p w:rsidR="00B7215E" w:rsidRPr="008C5815" w:rsidRDefault="0040578D" w:rsidP="00285616">
      <w:pPr>
        <w:pStyle w:val="ConsPlusNormal"/>
        <w:numPr>
          <w:ilvl w:val="0"/>
          <w:numId w:val="24"/>
        </w:numPr>
        <w:shd w:val="clear" w:color="auto" w:fill="FFFFFF"/>
        <w:jc w:val="both"/>
      </w:pPr>
      <w:r w:rsidRPr="008C5815">
        <w:rPr>
          <w:rFonts w:ascii="Times New Roman" w:hAnsi="Times New Roman" w:cs="Times New Roman"/>
          <w:sz w:val="26"/>
          <w:szCs w:val="26"/>
        </w:rPr>
        <w:t>жалоба гражданина на качество медицинской помощи, в оказании которой принимали участие специалисты разных профилей;</w:t>
      </w:r>
    </w:p>
    <w:p w:rsidR="00B7215E" w:rsidRPr="008C5815" w:rsidRDefault="0040578D" w:rsidP="00285616">
      <w:pPr>
        <w:pStyle w:val="ConsPlusNormal"/>
        <w:numPr>
          <w:ilvl w:val="0"/>
          <w:numId w:val="24"/>
        </w:numPr>
        <w:shd w:val="clear" w:color="auto" w:fill="FFFFFF"/>
        <w:jc w:val="both"/>
      </w:pPr>
      <w:r w:rsidRPr="008C5815">
        <w:rPr>
          <w:rFonts w:ascii="Times New Roman" w:hAnsi="Times New Roman" w:cs="Times New Roman"/>
          <w:sz w:val="26"/>
          <w:szCs w:val="26"/>
        </w:rPr>
        <w:t>случаи летального исхода при следующих нозологических формах:</w:t>
      </w:r>
    </w:p>
    <w:p w:rsidR="00B7215E" w:rsidRPr="008C5815" w:rsidRDefault="0040578D">
      <w:pPr>
        <w:pStyle w:val="ConsPlusNormal"/>
        <w:numPr>
          <w:ilvl w:val="0"/>
          <w:numId w:val="4"/>
        </w:numPr>
        <w:shd w:val="clear" w:color="auto" w:fill="FFFFFF"/>
        <w:jc w:val="both"/>
      </w:pPr>
      <w:r w:rsidRPr="008C5815">
        <w:rPr>
          <w:rFonts w:ascii="Times New Roman" w:hAnsi="Times New Roman" w:cs="Times New Roman"/>
          <w:sz w:val="26"/>
          <w:szCs w:val="26"/>
        </w:rPr>
        <w:t xml:space="preserve">Острый коронарный синдром (код МКБ-10 – </w:t>
      </w:r>
      <w:r w:rsidRPr="008C5815">
        <w:rPr>
          <w:rFonts w:ascii="Times New Roman" w:hAnsi="Times New Roman" w:cs="Times New Roman"/>
          <w:sz w:val="26"/>
          <w:szCs w:val="26"/>
          <w:lang w:val="en-US"/>
        </w:rPr>
        <w:t>I</w:t>
      </w:r>
      <w:r w:rsidRPr="008C5815">
        <w:rPr>
          <w:rFonts w:ascii="Times New Roman" w:hAnsi="Times New Roman" w:cs="Times New Roman"/>
          <w:sz w:val="26"/>
          <w:szCs w:val="26"/>
        </w:rPr>
        <w:t xml:space="preserve">20.0, </w:t>
      </w:r>
      <w:r w:rsidRPr="008C5815">
        <w:rPr>
          <w:rFonts w:ascii="Times New Roman" w:hAnsi="Times New Roman" w:cs="Times New Roman"/>
          <w:sz w:val="26"/>
          <w:szCs w:val="26"/>
          <w:lang w:val="en-US"/>
        </w:rPr>
        <w:t>I</w:t>
      </w:r>
      <w:r w:rsidRPr="008C5815">
        <w:rPr>
          <w:rFonts w:ascii="Times New Roman" w:hAnsi="Times New Roman" w:cs="Times New Roman"/>
          <w:sz w:val="26"/>
          <w:szCs w:val="26"/>
        </w:rPr>
        <w:t xml:space="preserve">21 – </w:t>
      </w:r>
      <w:r w:rsidRPr="008C5815">
        <w:rPr>
          <w:rFonts w:ascii="Times New Roman" w:hAnsi="Times New Roman" w:cs="Times New Roman"/>
          <w:sz w:val="26"/>
          <w:szCs w:val="26"/>
          <w:lang w:val="en-US"/>
        </w:rPr>
        <w:t>I</w:t>
      </w:r>
      <w:r w:rsidRPr="008C5815">
        <w:rPr>
          <w:rFonts w:ascii="Times New Roman" w:hAnsi="Times New Roman" w:cs="Times New Roman"/>
          <w:sz w:val="26"/>
          <w:szCs w:val="26"/>
        </w:rPr>
        <w:t>24);</w:t>
      </w:r>
    </w:p>
    <w:p w:rsidR="00B7215E" w:rsidRPr="008C5815" w:rsidRDefault="0040578D">
      <w:pPr>
        <w:pStyle w:val="ConsPlusNormal"/>
        <w:numPr>
          <w:ilvl w:val="0"/>
          <w:numId w:val="4"/>
        </w:numPr>
        <w:shd w:val="clear" w:color="auto" w:fill="FFFFFF"/>
        <w:jc w:val="both"/>
      </w:pPr>
      <w:proofErr w:type="gramStart"/>
      <w:r w:rsidRPr="008C5815">
        <w:rPr>
          <w:rFonts w:ascii="Times New Roman" w:hAnsi="Times New Roman" w:cs="Times New Roman"/>
          <w:sz w:val="26"/>
          <w:szCs w:val="26"/>
        </w:rPr>
        <w:t>Острое нарушение мозгового кровообращения (код МКБ-10:</w:t>
      </w:r>
      <w:proofErr w:type="gramEnd"/>
      <w:r w:rsidRPr="008C5815">
        <w:rPr>
          <w:rFonts w:ascii="Times New Roman" w:hAnsi="Times New Roman" w:cs="Times New Roman"/>
          <w:sz w:val="26"/>
          <w:szCs w:val="26"/>
        </w:rPr>
        <w:t xml:space="preserve"> </w:t>
      </w:r>
      <w:r w:rsidRPr="008C5815">
        <w:rPr>
          <w:rFonts w:ascii="Times New Roman" w:hAnsi="Times New Roman" w:cs="Times New Roman"/>
          <w:sz w:val="26"/>
          <w:szCs w:val="26"/>
          <w:lang w:val="en-US"/>
        </w:rPr>
        <w:t>I</w:t>
      </w:r>
      <w:r w:rsidRPr="008C5815">
        <w:rPr>
          <w:rFonts w:ascii="Times New Roman" w:hAnsi="Times New Roman" w:cs="Times New Roman"/>
          <w:sz w:val="26"/>
          <w:szCs w:val="26"/>
        </w:rPr>
        <w:t xml:space="preserve">60 – </w:t>
      </w:r>
      <w:r w:rsidRPr="008C5815">
        <w:rPr>
          <w:rFonts w:ascii="Times New Roman" w:hAnsi="Times New Roman" w:cs="Times New Roman"/>
          <w:sz w:val="26"/>
          <w:szCs w:val="26"/>
          <w:lang w:val="en-US"/>
        </w:rPr>
        <w:t>I</w:t>
      </w:r>
      <w:r w:rsidRPr="008C5815">
        <w:rPr>
          <w:rFonts w:ascii="Times New Roman" w:hAnsi="Times New Roman" w:cs="Times New Roman"/>
          <w:sz w:val="26"/>
          <w:szCs w:val="26"/>
        </w:rPr>
        <w:t xml:space="preserve">63, </w:t>
      </w:r>
      <w:r w:rsidRPr="008C5815">
        <w:rPr>
          <w:rFonts w:ascii="Times New Roman" w:hAnsi="Times New Roman" w:cs="Times New Roman"/>
          <w:sz w:val="26"/>
          <w:szCs w:val="26"/>
          <w:lang w:val="en-US"/>
        </w:rPr>
        <w:t>G</w:t>
      </w:r>
      <w:r w:rsidRPr="008C5815">
        <w:rPr>
          <w:rFonts w:ascii="Times New Roman" w:hAnsi="Times New Roman" w:cs="Times New Roman"/>
          <w:sz w:val="26"/>
          <w:szCs w:val="26"/>
        </w:rPr>
        <w:t xml:space="preserve">45 – </w:t>
      </w:r>
      <w:r w:rsidRPr="008C5815">
        <w:rPr>
          <w:rFonts w:ascii="Times New Roman" w:hAnsi="Times New Roman" w:cs="Times New Roman"/>
          <w:sz w:val="26"/>
          <w:szCs w:val="26"/>
          <w:lang w:val="en-US"/>
        </w:rPr>
        <w:t>G</w:t>
      </w:r>
      <w:r w:rsidRPr="008C5815">
        <w:rPr>
          <w:rFonts w:ascii="Times New Roman" w:hAnsi="Times New Roman" w:cs="Times New Roman"/>
          <w:sz w:val="26"/>
          <w:szCs w:val="26"/>
        </w:rPr>
        <w:t>46);</w:t>
      </w:r>
    </w:p>
    <w:p w:rsidR="00B7215E" w:rsidRPr="008C5815" w:rsidRDefault="0040578D">
      <w:pPr>
        <w:pStyle w:val="ConsPlusNormal"/>
        <w:numPr>
          <w:ilvl w:val="0"/>
          <w:numId w:val="4"/>
        </w:numPr>
        <w:shd w:val="clear" w:color="auto" w:fill="FFFFFF"/>
        <w:jc w:val="both"/>
      </w:pPr>
      <w:r w:rsidRPr="008C5815">
        <w:rPr>
          <w:rFonts w:ascii="Times New Roman" w:hAnsi="Times New Roman" w:cs="Times New Roman"/>
          <w:sz w:val="26"/>
          <w:szCs w:val="26"/>
        </w:rPr>
        <w:t xml:space="preserve">Внебольничные и госпитальные пневмонии (код МКБ-10 – </w:t>
      </w:r>
      <w:r w:rsidRPr="008C5815">
        <w:rPr>
          <w:rFonts w:ascii="Times New Roman" w:hAnsi="Times New Roman" w:cs="Times New Roman"/>
          <w:sz w:val="26"/>
          <w:szCs w:val="26"/>
          <w:lang w:val="en-US"/>
        </w:rPr>
        <w:t>J</w:t>
      </w:r>
      <w:r w:rsidRPr="008C5815">
        <w:rPr>
          <w:rFonts w:ascii="Times New Roman" w:hAnsi="Times New Roman" w:cs="Times New Roman"/>
          <w:sz w:val="26"/>
          <w:szCs w:val="26"/>
        </w:rPr>
        <w:t xml:space="preserve">12 – </w:t>
      </w:r>
      <w:r w:rsidRPr="008C5815">
        <w:rPr>
          <w:rFonts w:ascii="Times New Roman" w:hAnsi="Times New Roman" w:cs="Times New Roman"/>
          <w:sz w:val="26"/>
          <w:szCs w:val="26"/>
          <w:lang w:val="en-US"/>
        </w:rPr>
        <w:t>J</w:t>
      </w:r>
      <w:r w:rsidRPr="008C5815">
        <w:rPr>
          <w:rFonts w:ascii="Times New Roman" w:hAnsi="Times New Roman" w:cs="Times New Roman"/>
          <w:sz w:val="26"/>
          <w:szCs w:val="26"/>
        </w:rPr>
        <w:t>18);</w:t>
      </w:r>
    </w:p>
    <w:p w:rsidR="00310299" w:rsidRPr="008C5815" w:rsidRDefault="00310299" w:rsidP="00310299">
      <w:pPr>
        <w:pStyle w:val="af3"/>
        <w:numPr>
          <w:ilvl w:val="0"/>
          <w:numId w:val="4"/>
        </w:numPr>
        <w:shd w:val="clear" w:color="auto" w:fill="FFFFFF"/>
        <w:spacing w:before="60"/>
        <w:jc w:val="both"/>
        <w:rPr>
          <w:sz w:val="26"/>
          <w:szCs w:val="26"/>
        </w:rPr>
      </w:pPr>
      <w:r w:rsidRPr="008C5815">
        <w:rPr>
          <w:sz w:val="26"/>
          <w:szCs w:val="26"/>
        </w:rPr>
        <w:lastRenderedPageBreak/>
        <w:t xml:space="preserve">Установленный диагноз группы «С» согласно МКБ-10 и </w:t>
      </w:r>
      <w:proofErr w:type="spellStart"/>
      <w:r w:rsidRPr="008C5815">
        <w:rPr>
          <w:sz w:val="26"/>
          <w:szCs w:val="26"/>
        </w:rPr>
        <w:t>нейтропении</w:t>
      </w:r>
      <w:proofErr w:type="spellEnd"/>
      <w:r w:rsidRPr="008C5815">
        <w:rPr>
          <w:sz w:val="26"/>
          <w:szCs w:val="26"/>
        </w:rPr>
        <w:t xml:space="preserve"> (код диагноза по МКБ-10 D70 с сопутствую</w:t>
      </w:r>
      <w:r w:rsidR="00A97A54" w:rsidRPr="008C5815">
        <w:rPr>
          <w:sz w:val="26"/>
          <w:szCs w:val="26"/>
        </w:rPr>
        <w:t>щим диагнозом C00-C80 или C97);</w:t>
      </w:r>
    </w:p>
    <w:p w:rsidR="00B7215E" w:rsidRPr="008C5815" w:rsidRDefault="0040578D" w:rsidP="00310299">
      <w:pPr>
        <w:pStyle w:val="ConsPlusNormal"/>
        <w:shd w:val="clear" w:color="auto" w:fill="FFFFFF"/>
        <w:ind w:left="1429" w:firstLine="0"/>
        <w:jc w:val="both"/>
        <w:rPr>
          <w:strike/>
        </w:rPr>
      </w:pPr>
      <w:r w:rsidRPr="008C5815">
        <w:rPr>
          <w:rFonts w:ascii="Times New Roman" w:hAnsi="Times New Roman" w:cs="Times New Roman"/>
          <w:strike/>
          <w:sz w:val="26"/>
          <w:szCs w:val="26"/>
        </w:rPr>
        <w:t>Злокачественные новообразования молочной железы (код МБК-10 – С50);</w:t>
      </w:r>
    </w:p>
    <w:p w:rsidR="00B7215E" w:rsidRPr="008C5815" w:rsidRDefault="0040578D">
      <w:pPr>
        <w:pStyle w:val="ConsPlusNormal"/>
        <w:numPr>
          <w:ilvl w:val="0"/>
          <w:numId w:val="4"/>
        </w:numPr>
        <w:shd w:val="clear" w:color="auto" w:fill="FFFFFF"/>
        <w:jc w:val="both"/>
      </w:pPr>
      <w:r w:rsidRPr="008C5815">
        <w:rPr>
          <w:rFonts w:ascii="Times New Roman" w:hAnsi="Times New Roman" w:cs="Times New Roman"/>
          <w:sz w:val="26"/>
          <w:szCs w:val="26"/>
        </w:rPr>
        <w:t>Первичный выход на инвалидность лиц трудоспособного возраста по поводу последствий острого коронарного синдрома или острого нарушения мозгового кровообращения.</w:t>
      </w:r>
    </w:p>
    <w:p w:rsidR="001F2B6D" w:rsidRPr="008C5815" w:rsidRDefault="001F2B6D" w:rsidP="00310299">
      <w:pPr>
        <w:pStyle w:val="ConsPlusNormal"/>
        <w:shd w:val="clear" w:color="auto" w:fill="FFFFFF"/>
        <w:ind w:left="1429" w:firstLine="0"/>
        <w:jc w:val="both"/>
      </w:pPr>
    </w:p>
    <w:p w:rsidR="00B7215E" w:rsidRPr="008C5815" w:rsidRDefault="004F26F9">
      <w:pPr>
        <w:pStyle w:val="ConsPlusNormal"/>
        <w:shd w:val="clear" w:color="auto" w:fill="FFFFFF"/>
        <w:ind w:left="709" w:firstLine="0"/>
        <w:jc w:val="both"/>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6. Основанием для проведения плановой тематической МД ЭКМП могут являться:</w:t>
      </w:r>
    </w:p>
    <w:p w:rsidR="00B7215E" w:rsidRPr="008C5815" w:rsidRDefault="0040578D" w:rsidP="00285616">
      <w:pPr>
        <w:pStyle w:val="ConsPlusNormal"/>
        <w:numPr>
          <w:ilvl w:val="0"/>
          <w:numId w:val="25"/>
        </w:numPr>
        <w:shd w:val="clear" w:color="auto" w:fill="FFFFFF"/>
        <w:jc w:val="both"/>
      </w:pPr>
      <w:r w:rsidRPr="008C5815">
        <w:rPr>
          <w:rFonts w:ascii="Times New Roman" w:hAnsi="Times New Roman" w:cs="Times New Roman"/>
          <w:sz w:val="26"/>
          <w:szCs w:val="26"/>
        </w:rPr>
        <w:t>случаи оказания медицинской помощи при заболеваниях, занимающих лидирующие позиции в динамике и структуре смертности населения на территории Республики Карелия, по заданию ТФОМС РК;</w:t>
      </w:r>
    </w:p>
    <w:p w:rsidR="00B7215E" w:rsidRPr="008C5815" w:rsidRDefault="0040578D" w:rsidP="00285616">
      <w:pPr>
        <w:pStyle w:val="ConsPlusNormal"/>
        <w:numPr>
          <w:ilvl w:val="0"/>
          <w:numId w:val="25"/>
        </w:numPr>
        <w:shd w:val="clear" w:color="auto" w:fill="FFFFFF"/>
        <w:jc w:val="both"/>
      </w:pPr>
      <w:r w:rsidRPr="008C5815">
        <w:rPr>
          <w:rFonts w:ascii="Times New Roman" w:hAnsi="Times New Roman" w:cs="Times New Roman"/>
          <w:sz w:val="26"/>
          <w:szCs w:val="26"/>
        </w:rPr>
        <w:t>случаи оказания медицинской помощи при заболеваниях, занимающих лидирующие позиции в динамике и структуре смертности населения на территории Российской Федерации, по заданию ФФОМС;</w:t>
      </w:r>
    </w:p>
    <w:p w:rsidR="00B7215E" w:rsidRPr="008C5815" w:rsidRDefault="0040578D" w:rsidP="00285616">
      <w:pPr>
        <w:pStyle w:val="ConsPlusNormal"/>
        <w:numPr>
          <w:ilvl w:val="0"/>
          <w:numId w:val="25"/>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случаи, отобранные СМО по результатам МЭЭ, ЭКМП, если проведение экспертизы одним экспертом не позволяет сделать заключение об объеме и качестве медицинской помощи (например, случаи перевода пациента в другие отделения в период одной госпитализации).</w:t>
      </w:r>
    </w:p>
    <w:p w:rsidR="001F2B6D" w:rsidRPr="008C5815" w:rsidRDefault="001F2B6D">
      <w:pPr>
        <w:pStyle w:val="ConsPlusNormal"/>
        <w:shd w:val="clear" w:color="auto" w:fill="FFFFFF"/>
        <w:ind w:firstLine="709"/>
        <w:jc w:val="both"/>
      </w:pP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7.  Сроки проведения МД ЭКМП могут составлять до 4 месяцев с момента:</w:t>
      </w:r>
    </w:p>
    <w:p w:rsidR="00B7215E" w:rsidRPr="008C5815" w:rsidRDefault="0040578D" w:rsidP="00285616">
      <w:pPr>
        <w:pStyle w:val="ConsPlusNormal"/>
        <w:numPr>
          <w:ilvl w:val="0"/>
          <w:numId w:val="26"/>
        </w:numPr>
        <w:shd w:val="clear" w:color="auto" w:fill="FFFFFF"/>
        <w:jc w:val="both"/>
      </w:pPr>
      <w:r w:rsidRPr="008C5815">
        <w:rPr>
          <w:rFonts w:ascii="Times New Roman" w:hAnsi="Times New Roman" w:cs="Times New Roman"/>
          <w:sz w:val="26"/>
          <w:szCs w:val="26"/>
        </w:rPr>
        <w:t>даты подписания СМО акта МЭК реестров счетов, содержащих сведения о случаях летальных исходов;</w:t>
      </w:r>
    </w:p>
    <w:p w:rsidR="00B7215E" w:rsidRPr="008C5815" w:rsidRDefault="0040578D" w:rsidP="00285616">
      <w:pPr>
        <w:pStyle w:val="ConsPlusNormal"/>
        <w:numPr>
          <w:ilvl w:val="0"/>
          <w:numId w:val="26"/>
        </w:numPr>
        <w:shd w:val="clear" w:color="auto" w:fill="FFFFFF"/>
        <w:jc w:val="both"/>
      </w:pPr>
      <w:r w:rsidRPr="008C5815">
        <w:rPr>
          <w:rFonts w:ascii="Times New Roman" w:hAnsi="Times New Roman" w:cs="Times New Roman"/>
          <w:sz w:val="26"/>
          <w:szCs w:val="26"/>
        </w:rPr>
        <w:t>даты поступления в СМО из ТФОМС информации о смерти застрахованного лица вне медицинской организации;</w:t>
      </w:r>
    </w:p>
    <w:p w:rsidR="00B7215E" w:rsidRPr="008C5815" w:rsidRDefault="0040578D" w:rsidP="00285616">
      <w:pPr>
        <w:pStyle w:val="ConsPlusNormal"/>
        <w:numPr>
          <w:ilvl w:val="0"/>
          <w:numId w:val="26"/>
        </w:numPr>
        <w:shd w:val="clear" w:color="auto" w:fill="FFFFFF"/>
        <w:jc w:val="both"/>
      </w:pPr>
      <w:r w:rsidRPr="008C5815">
        <w:rPr>
          <w:rFonts w:ascii="Times New Roman" w:hAnsi="Times New Roman" w:cs="Times New Roman"/>
          <w:sz w:val="26"/>
          <w:szCs w:val="26"/>
        </w:rPr>
        <w:t>даты поступления в СМО информации о случаях первичного выхода на инвалидность;</w:t>
      </w:r>
    </w:p>
    <w:p w:rsidR="001F2B6D" w:rsidRPr="008C5815" w:rsidRDefault="0040578D" w:rsidP="004F26F9">
      <w:pPr>
        <w:pStyle w:val="ConsPlusNormal"/>
        <w:numPr>
          <w:ilvl w:val="0"/>
          <w:numId w:val="26"/>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даты завершения МЭЭ, ЭКМП, в рамках которой отобраны случаи для проведения МД ЭКМП (дата подписания акта МЭЭ, ЭКМП СМО).</w:t>
      </w:r>
    </w:p>
    <w:p w:rsidR="001F2B6D" w:rsidRPr="008C5815" w:rsidRDefault="004F26F9"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8. Сроки проведения МД ЭКМП от даты регистрации поступления жалобы от гражданина могут составлять до 60 дней.</w:t>
      </w: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3</w:t>
      </w:r>
      <w:r w:rsidR="0040578D" w:rsidRPr="008C5815">
        <w:rPr>
          <w:rFonts w:ascii="Times New Roman" w:hAnsi="Times New Roman" w:cs="Times New Roman"/>
          <w:sz w:val="26"/>
          <w:szCs w:val="26"/>
        </w:rPr>
        <w:t>9. При проведении МД ЭКМП проверяемый период определяется организатором экспертизы на основании анализа счетов, предъявленных к оплате в течение года от даты экспертного случая.</w:t>
      </w:r>
    </w:p>
    <w:p w:rsidR="001F2B6D" w:rsidRPr="008C5815" w:rsidRDefault="0040578D"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В случаях, когда на территории Республики Карелия оказана медицинская помощь лицу, застрахованному на территории другого субъекта РФ, необходимые контрольные и экспертные мероприятия, в том числе МД ЭКМП, организует и проводит ТФОМС РК.</w:t>
      </w: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0. Организация и проведение МД ЭКМП по поручению ФОМС осуществляется на основании приказа ФОМС с указанием тематики.</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Организация и проведение МД ЭКМП по поручению ТФОМС РК осуществляется на основании распоряжения / приказа ТФОМС РК с указанием тематики и исполнителей.</w:t>
      </w:r>
    </w:p>
    <w:p w:rsidR="001F2B6D" w:rsidRPr="008C5815" w:rsidRDefault="0040578D"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Организация и проведение МД ЭКМП СМО / ТФОМС РК осуществляется на основании поручения / приказа руководителя СМО / ТФОМС РК, в котором указывается, по каким специальностям проводится ЭКМП.</w:t>
      </w: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1. Организатором МД ЭКМП является ответственное лицо (специалист-эксперт), определенное поручением СМО / ТФОМС РК.</w:t>
      </w:r>
    </w:p>
    <w:p w:rsidR="00B7215E" w:rsidRPr="008C5815" w:rsidRDefault="0040578D">
      <w:pPr>
        <w:pStyle w:val="ConsPlusNormal"/>
        <w:shd w:val="clear" w:color="auto" w:fill="FFFFFF"/>
        <w:ind w:firstLine="709"/>
        <w:jc w:val="both"/>
      </w:pPr>
      <w:r w:rsidRPr="008C5815">
        <w:rPr>
          <w:rFonts w:ascii="Times New Roman" w:hAnsi="Times New Roman" w:cs="Times New Roman"/>
          <w:sz w:val="26"/>
          <w:szCs w:val="26"/>
        </w:rPr>
        <w:t>Организатор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формирует свод реестров счетов по случаям оказания медицинской помощи, по которым принято решение о проведении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lastRenderedPageBreak/>
        <w:t>определяет временной период, который следует подвергнуть контролю, и перечень медицинских организаций, подлежащих проверке в рамках данной экспертизы;</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на основании указанной в реестре счетов специальности врача или профиля отделения, а также основного диагноза определяет состав группы экспертов;</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определяет перечень медицинских организаций и случаев оказания медицинской помощи, которые следует подвергнуть контролю в ходе МД ЭКМП с учетом установленного диагноза, а также его осложнениям и сопутствующим заболеваниям, которые могут иметь отношение к развитию основного заболевания;</w:t>
      </w:r>
    </w:p>
    <w:p w:rsidR="00B7215E" w:rsidRPr="008C5815" w:rsidRDefault="0040578D" w:rsidP="00285616">
      <w:pPr>
        <w:pStyle w:val="ConsPlusNormal"/>
        <w:numPr>
          <w:ilvl w:val="0"/>
          <w:numId w:val="27"/>
        </w:numPr>
        <w:shd w:val="clear" w:color="auto" w:fill="FFFFFF"/>
        <w:jc w:val="both"/>
      </w:pPr>
      <w:proofErr w:type="gramStart"/>
      <w:r w:rsidRPr="008C5815">
        <w:rPr>
          <w:rFonts w:ascii="Times New Roman" w:hAnsi="Times New Roman" w:cs="Times New Roman"/>
          <w:sz w:val="26"/>
          <w:szCs w:val="26"/>
        </w:rPr>
        <w:t>проверяет наличие актов плановой или целевой ЭКМП, проведенной в прошедшие отчетные периоды по случая</w:t>
      </w:r>
      <w:r w:rsidR="00B761E1" w:rsidRPr="008C5815">
        <w:rPr>
          <w:rFonts w:ascii="Times New Roman" w:hAnsi="Times New Roman" w:cs="Times New Roman"/>
          <w:sz w:val="26"/>
          <w:szCs w:val="26"/>
        </w:rPr>
        <w:t>м</w:t>
      </w:r>
      <w:r w:rsidRPr="008C5815">
        <w:rPr>
          <w:rFonts w:ascii="Times New Roman" w:hAnsi="Times New Roman" w:cs="Times New Roman"/>
          <w:sz w:val="26"/>
          <w:szCs w:val="26"/>
        </w:rPr>
        <w:t xml:space="preserve"> оказания медицинской помощи, отобранным для МД ЭКМП;</w:t>
      </w:r>
      <w:proofErr w:type="gramEnd"/>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запрашивает в МО ПМД и иную учетно-отчетную документацию, связанную с оказанием медицинской помощи, подлежащей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формирует комплект материалов для проведения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определяет руководителя экспертной группы по профилю основного диагноза и рассматривает его предложения по дополнительному привлечению экспертов качества медицинской помощи. В качестве руководителя экспертной группы может привлекаться только эксперт качества медицинской помощи из Реестра экспертов качества медицинской помощи соответствующей клинической специальности;</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осуществляет выбор экспертов качества медицинской помощи из Реестра экспертов качества медицинской помощи с учетом предложений руководителя и согласия экспертов, информирует их о составе экспертной группы и ее руководителе;</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готовит перечень вопросов, на которые должен ответить каждый из членов экспертной группы в рамках проводимой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контролирует выполнение  сроков МД ЭКМП;</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принимает участие в оформлении протокола МД ЭКМП на основе экспертных заключений и актов и направляет его в ТФОМС РК и МО;</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осуществляет оформление актов ЭКМП, расчет финансовых санкций по результатам контроля и направляет их на согласование в МО;</w:t>
      </w:r>
    </w:p>
    <w:p w:rsidR="00B7215E" w:rsidRPr="008C5815" w:rsidRDefault="0040578D" w:rsidP="00285616">
      <w:pPr>
        <w:pStyle w:val="ConsPlusNormal"/>
        <w:numPr>
          <w:ilvl w:val="0"/>
          <w:numId w:val="27"/>
        </w:numPr>
        <w:shd w:val="clear" w:color="auto" w:fill="FFFFFF"/>
        <w:jc w:val="both"/>
      </w:pPr>
      <w:r w:rsidRPr="008C5815">
        <w:rPr>
          <w:rFonts w:ascii="Times New Roman" w:hAnsi="Times New Roman" w:cs="Times New Roman"/>
          <w:sz w:val="26"/>
          <w:szCs w:val="26"/>
        </w:rPr>
        <w:t>при необходимости направляет сводное экспертное заключение по МД ЭКМП в ТФОМС РК;</w:t>
      </w:r>
    </w:p>
    <w:p w:rsidR="00B7215E" w:rsidRPr="008C5815" w:rsidRDefault="00285616" w:rsidP="00285616">
      <w:pPr>
        <w:pStyle w:val="ConsPlusNormal"/>
        <w:numPr>
          <w:ilvl w:val="0"/>
          <w:numId w:val="27"/>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 xml:space="preserve"> </w:t>
      </w:r>
      <w:r w:rsidR="0040578D" w:rsidRPr="008C5815">
        <w:rPr>
          <w:rFonts w:ascii="Times New Roman" w:hAnsi="Times New Roman" w:cs="Times New Roman"/>
          <w:sz w:val="26"/>
          <w:szCs w:val="26"/>
        </w:rPr>
        <w:t>обеспечивает учет и отчетность по случаям МД ЭКМП.</w:t>
      </w:r>
    </w:p>
    <w:p w:rsidR="001F2B6D" w:rsidRPr="008C5815" w:rsidRDefault="001F2B6D" w:rsidP="00285616">
      <w:pPr>
        <w:pStyle w:val="ConsPlusNormal"/>
        <w:shd w:val="clear" w:color="auto" w:fill="FFFFFF"/>
        <w:ind w:firstLine="0"/>
        <w:jc w:val="both"/>
      </w:pP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2. Примерный перечень вопросов к экспертам качества медицинской помощи:</w:t>
      </w:r>
    </w:p>
    <w:p w:rsidR="00B7215E" w:rsidRPr="008C5815" w:rsidRDefault="0040578D" w:rsidP="00285616">
      <w:pPr>
        <w:pStyle w:val="ConsPlusNormal"/>
        <w:numPr>
          <w:ilvl w:val="0"/>
          <w:numId w:val="28"/>
        </w:numPr>
        <w:shd w:val="clear" w:color="auto" w:fill="FFFFFF"/>
        <w:jc w:val="both"/>
      </w:pPr>
      <w:r w:rsidRPr="008C5815">
        <w:rPr>
          <w:rFonts w:ascii="Times New Roman" w:hAnsi="Times New Roman" w:cs="Times New Roman"/>
          <w:sz w:val="26"/>
          <w:szCs w:val="26"/>
        </w:rPr>
        <w:t>причина смерти или неблагоприятного исхода;</w:t>
      </w:r>
    </w:p>
    <w:p w:rsidR="00B7215E" w:rsidRPr="008C5815" w:rsidRDefault="0040578D" w:rsidP="00285616">
      <w:pPr>
        <w:pStyle w:val="ConsPlusNormal"/>
        <w:numPr>
          <w:ilvl w:val="0"/>
          <w:numId w:val="28"/>
        </w:numPr>
        <w:shd w:val="clear" w:color="auto" w:fill="FFFFFF"/>
        <w:jc w:val="both"/>
      </w:pPr>
      <w:r w:rsidRPr="008C5815">
        <w:rPr>
          <w:rFonts w:ascii="Times New Roman" w:hAnsi="Times New Roman" w:cs="Times New Roman"/>
          <w:sz w:val="26"/>
          <w:szCs w:val="26"/>
        </w:rPr>
        <w:t>есть ли нарушения организации медицинской помощи в МО, при наличии нарушений – указать ссылку на нормативные акты, подтверждающие эти нарушения;</w:t>
      </w:r>
    </w:p>
    <w:p w:rsidR="00B7215E" w:rsidRPr="008C5815" w:rsidRDefault="0040578D" w:rsidP="00285616">
      <w:pPr>
        <w:pStyle w:val="ConsPlusNormal"/>
        <w:numPr>
          <w:ilvl w:val="0"/>
          <w:numId w:val="28"/>
        </w:numPr>
        <w:shd w:val="clear" w:color="auto" w:fill="FFFFFF"/>
        <w:jc w:val="both"/>
      </w:pPr>
      <w:r w:rsidRPr="008C5815">
        <w:rPr>
          <w:rFonts w:ascii="Times New Roman" w:hAnsi="Times New Roman" w:cs="Times New Roman"/>
          <w:sz w:val="26"/>
          <w:szCs w:val="26"/>
        </w:rPr>
        <w:t>имеется ли нарушение прав застрахованного лица на получение качественной и своевременной медицинской помощи;</w:t>
      </w:r>
    </w:p>
    <w:p w:rsidR="00B7215E" w:rsidRPr="008C5815" w:rsidRDefault="0040578D" w:rsidP="00285616">
      <w:pPr>
        <w:pStyle w:val="ConsPlusNormal"/>
        <w:numPr>
          <w:ilvl w:val="0"/>
          <w:numId w:val="28"/>
        </w:numPr>
        <w:shd w:val="clear" w:color="auto" w:fill="FFFFFF"/>
        <w:jc w:val="both"/>
      </w:pPr>
      <w:r w:rsidRPr="008C5815">
        <w:rPr>
          <w:rFonts w:ascii="Times New Roman" w:hAnsi="Times New Roman" w:cs="Times New Roman"/>
          <w:sz w:val="26"/>
          <w:szCs w:val="26"/>
        </w:rPr>
        <w:t>соблюдены ли порядки оказания медицинской помощи, соответствующие профилю заболевания, возможные причины неисполнения;</w:t>
      </w:r>
    </w:p>
    <w:p w:rsidR="00B7215E" w:rsidRPr="008C5815" w:rsidRDefault="0040578D" w:rsidP="00285616">
      <w:pPr>
        <w:pStyle w:val="ConsPlusNormal"/>
        <w:numPr>
          <w:ilvl w:val="0"/>
          <w:numId w:val="28"/>
        </w:numPr>
        <w:shd w:val="clear" w:color="auto" w:fill="FFFFFF"/>
        <w:jc w:val="both"/>
      </w:pPr>
      <w:r w:rsidRPr="008C5815">
        <w:rPr>
          <w:rFonts w:ascii="Times New Roman" w:hAnsi="Times New Roman" w:cs="Times New Roman"/>
          <w:sz w:val="26"/>
          <w:szCs w:val="26"/>
        </w:rPr>
        <w:t xml:space="preserve">оценка правильности, адекватности, своевременности проведения медицинских вмешательств в конкретной клинической ситуации, </w:t>
      </w:r>
      <w:r w:rsidRPr="008C5815">
        <w:rPr>
          <w:rFonts w:ascii="Times New Roman" w:hAnsi="Times New Roman" w:cs="Times New Roman"/>
          <w:sz w:val="26"/>
          <w:szCs w:val="26"/>
        </w:rPr>
        <w:lastRenderedPageBreak/>
        <w:t>соответствие лечебных и диагностических мероприятий клиническим рекомендациям;</w:t>
      </w:r>
    </w:p>
    <w:p w:rsidR="001F2B6D" w:rsidRPr="008C5815" w:rsidRDefault="0040578D" w:rsidP="004F26F9">
      <w:pPr>
        <w:pStyle w:val="ConsPlusNormal"/>
        <w:numPr>
          <w:ilvl w:val="0"/>
          <w:numId w:val="28"/>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оценка исполнения критериев качества медицинской помощи в соответствии с приказом Министерства здравоохранения Российской Федерации.</w:t>
      </w:r>
    </w:p>
    <w:p w:rsidR="001F2B6D" w:rsidRPr="008C5815" w:rsidRDefault="004F26F9"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 xml:space="preserve">3. </w:t>
      </w:r>
      <w:proofErr w:type="gramStart"/>
      <w:r w:rsidR="0040578D" w:rsidRPr="008C5815">
        <w:rPr>
          <w:rFonts w:ascii="Times New Roman" w:hAnsi="Times New Roman" w:cs="Times New Roman"/>
          <w:sz w:val="26"/>
          <w:szCs w:val="26"/>
        </w:rPr>
        <w:t>По результатам проведенной МД ЭКМП каждым экспертом качества, включенным в состав экспертной группы, составляется экспертное заключение и оформляется акт, на основании анализа которых руководитель экспертной группы совместно с организатором МД ЭКМП составляется протокол МД ЭКМП в 3-х экземплярах (для СМО, ТФОМС РК, МО) в срок не позднее 15 рабочих дней после получения экспертных заключений.</w:t>
      </w:r>
      <w:proofErr w:type="gramEnd"/>
      <w:r w:rsidR="0040578D" w:rsidRPr="008C5815">
        <w:rPr>
          <w:rFonts w:ascii="Times New Roman" w:hAnsi="Times New Roman" w:cs="Times New Roman"/>
          <w:sz w:val="26"/>
          <w:szCs w:val="26"/>
        </w:rPr>
        <w:t xml:space="preserve"> СМО уведомляет МО и ТФОМС РК о результатах МД ЭКМП.</w:t>
      </w:r>
    </w:p>
    <w:p w:rsidR="001F2B6D" w:rsidRPr="008C5815" w:rsidRDefault="004F26F9"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4. Организацию проведения МД ЭКМП по случаям летальных исходов вне медицинской организации обеспечивает организатор МД ЭКМП, который анализирует списки умерших застрахованных лиц, сопоставляет их с реестрами оказанной и оплаченной медицинской помощи, и оформляет запрос в МО по месту прикрепления умершего застрахованного лица на предоставление медицинской карты амбулаторного больного.</w:t>
      </w:r>
    </w:p>
    <w:p w:rsidR="001F2B6D" w:rsidRPr="008C5815" w:rsidRDefault="004F26F9"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5. После предоставления медицинских карт перечень застрахованных лиц, умерших вне медицинской организации, разделяется СМО на 2 списка:</w:t>
      </w:r>
    </w:p>
    <w:p w:rsidR="001F2B6D" w:rsidRPr="008C5815" w:rsidRDefault="004F26F9" w:rsidP="004F26F9">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 xml:space="preserve">5.1. Случаи, по которым в амбулаторной карте отсутствует протокол </w:t>
      </w:r>
      <w:proofErr w:type="spellStart"/>
      <w:proofErr w:type="gramStart"/>
      <w:r w:rsidR="0040578D" w:rsidRPr="008C5815">
        <w:rPr>
          <w:rFonts w:ascii="Times New Roman" w:hAnsi="Times New Roman" w:cs="Times New Roman"/>
          <w:sz w:val="26"/>
          <w:szCs w:val="26"/>
        </w:rPr>
        <w:t>патолого-анатомического</w:t>
      </w:r>
      <w:proofErr w:type="spellEnd"/>
      <w:proofErr w:type="gramEnd"/>
      <w:r w:rsidR="0040578D" w:rsidRPr="008C5815">
        <w:rPr>
          <w:rFonts w:ascii="Times New Roman" w:hAnsi="Times New Roman" w:cs="Times New Roman"/>
          <w:sz w:val="26"/>
          <w:szCs w:val="26"/>
        </w:rPr>
        <w:t xml:space="preserve"> вскрытия (далее – ПАВ) трупа умершего застрахованного. По данным случаям МД ЭКМП не проводится.</w:t>
      </w:r>
    </w:p>
    <w:p w:rsidR="00B7215E" w:rsidRPr="008C5815" w:rsidRDefault="004F26F9">
      <w:pPr>
        <w:pStyle w:val="ConsPlusNormal"/>
        <w:shd w:val="clear" w:color="auto" w:fill="FFFFFF"/>
        <w:ind w:firstLine="709"/>
        <w:jc w:val="both"/>
      </w:pPr>
      <w:r w:rsidRPr="008C5815">
        <w:rPr>
          <w:rFonts w:ascii="Times New Roman" w:hAnsi="Times New Roman" w:cs="Times New Roman"/>
          <w:sz w:val="26"/>
          <w:szCs w:val="26"/>
        </w:rPr>
        <w:t>4</w:t>
      </w:r>
      <w:r w:rsidR="0040578D" w:rsidRPr="008C5815">
        <w:rPr>
          <w:rFonts w:ascii="Times New Roman" w:hAnsi="Times New Roman" w:cs="Times New Roman"/>
          <w:sz w:val="26"/>
          <w:szCs w:val="26"/>
        </w:rPr>
        <w:t xml:space="preserve">5.2. Случаи, по которым в амбулаторной карте имеется протокол ПАВ трупа умершего застрахованного. </w:t>
      </w:r>
    </w:p>
    <w:p w:rsidR="00B7215E" w:rsidRPr="008C5815" w:rsidRDefault="0040578D">
      <w:pPr>
        <w:pStyle w:val="ConsPlusNormal"/>
        <w:shd w:val="clear" w:color="auto" w:fill="FFFFFF"/>
        <w:ind w:firstLine="709"/>
        <w:jc w:val="both"/>
      </w:pPr>
      <w:proofErr w:type="gramStart"/>
      <w:r w:rsidRPr="008C5815">
        <w:rPr>
          <w:rFonts w:ascii="Times New Roman" w:hAnsi="Times New Roman" w:cs="Times New Roman"/>
          <w:sz w:val="26"/>
          <w:szCs w:val="26"/>
        </w:rPr>
        <w:t>При наличии ПАВ организатор МД ЭКМП выбирает из реестров оказанной медицинской помощи все оплаченные в течение календарного года с даты смерти случаи по основному заболеванию, которым считается заболевание, явившееся причиной смерти, указанной в протоколе ПАВ, запрашивает медицинскую документацию в МО, попавших на проверку, и поручает одному эксперту качества медицинской помощи по профилю основного заболевания провести ЭКМП всех случаев оказания медицинской</w:t>
      </w:r>
      <w:proofErr w:type="gramEnd"/>
      <w:r w:rsidRPr="008C5815">
        <w:rPr>
          <w:rFonts w:ascii="Times New Roman" w:hAnsi="Times New Roman" w:cs="Times New Roman"/>
          <w:sz w:val="26"/>
          <w:szCs w:val="26"/>
        </w:rPr>
        <w:t xml:space="preserve"> помощи на разных этапах и уровнях по основному заболеванию.</w:t>
      </w:r>
    </w:p>
    <w:p w:rsidR="00B7215E" w:rsidRPr="008C5815" w:rsidRDefault="0040578D">
      <w:pPr>
        <w:pStyle w:val="ConsPlusNormal"/>
        <w:shd w:val="clear" w:color="auto" w:fill="FFFFFF"/>
        <w:ind w:firstLine="709"/>
        <w:jc w:val="both"/>
        <w:rPr>
          <w:rFonts w:ascii="Times New Roman" w:hAnsi="Times New Roman" w:cs="Times New Roman"/>
          <w:sz w:val="26"/>
          <w:szCs w:val="26"/>
        </w:rPr>
      </w:pPr>
      <w:proofErr w:type="gramStart"/>
      <w:r w:rsidRPr="008C5815">
        <w:rPr>
          <w:rFonts w:ascii="Times New Roman" w:hAnsi="Times New Roman" w:cs="Times New Roman"/>
          <w:sz w:val="26"/>
          <w:szCs w:val="26"/>
        </w:rPr>
        <w:t>Если в рамках отдельных этапов и уровней оказания медицинской помощи умершему пациенту оказывалась медицинская помощь врачами разных клинических специальностей, по предложению эксперта качества медицинской помощи по основному профилю, к проведению целевой ЭКМП дополнительно могут привлекаться специалисты иных специальностей (консультанты – эксперты качества медицинской помощи), заключения которых используются экспертом качества медицинской помощи при составлении экспертного заключения по страховому случаю.</w:t>
      </w:r>
      <w:proofErr w:type="gramEnd"/>
    </w:p>
    <w:p w:rsidR="001F2B6D" w:rsidRPr="008C5815" w:rsidRDefault="001F2B6D">
      <w:pPr>
        <w:pStyle w:val="ConsPlusNormal"/>
        <w:shd w:val="clear" w:color="auto" w:fill="FFFFFF"/>
        <w:ind w:firstLine="709"/>
        <w:jc w:val="both"/>
      </w:pPr>
    </w:p>
    <w:p w:rsidR="00B7215E" w:rsidRPr="008C5815" w:rsidRDefault="00031FDF">
      <w:pPr>
        <w:shd w:val="clear" w:color="auto" w:fill="FFFFFF"/>
        <w:tabs>
          <w:tab w:val="left" w:pos="0"/>
        </w:tabs>
        <w:spacing w:before="240" w:after="120"/>
        <w:ind w:firstLine="567"/>
        <w:jc w:val="center"/>
        <w:rPr>
          <w:b/>
          <w:sz w:val="26"/>
          <w:szCs w:val="26"/>
        </w:rPr>
      </w:pPr>
      <w:r w:rsidRPr="008C5815">
        <w:rPr>
          <w:b/>
          <w:sz w:val="26"/>
          <w:szCs w:val="26"/>
          <w:lang w:val="en-US"/>
        </w:rPr>
        <w:t>VIII</w:t>
      </w:r>
      <w:r w:rsidRPr="008C5815">
        <w:rPr>
          <w:b/>
          <w:sz w:val="26"/>
          <w:szCs w:val="26"/>
        </w:rPr>
        <w:t xml:space="preserve">. </w:t>
      </w:r>
      <w:r w:rsidR="00285616" w:rsidRPr="008C5815">
        <w:rPr>
          <w:b/>
          <w:sz w:val="26"/>
          <w:szCs w:val="26"/>
        </w:rPr>
        <w:t xml:space="preserve">Порядок проведения </w:t>
      </w:r>
      <w:proofErr w:type="spellStart"/>
      <w:r w:rsidR="00285616" w:rsidRPr="008C5815">
        <w:rPr>
          <w:b/>
          <w:sz w:val="26"/>
          <w:szCs w:val="26"/>
        </w:rPr>
        <w:t>реэкспертиз</w:t>
      </w:r>
      <w:proofErr w:type="spellEnd"/>
      <w:r w:rsidR="00285616" w:rsidRPr="008C5815">
        <w:rPr>
          <w:b/>
          <w:sz w:val="26"/>
          <w:szCs w:val="26"/>
        </w:rPr>
        <w:t>.</w:t>
      </w:r>
    </w:p>
    <w:p w:rsidR="001F2B6D" w:rsidRPr="008C5815" w:rsidRDefault="00031FDF" w:rsidP="00031FDF">
      <w:pPr>
        <w:shd w:val="clear" w:color="auto" w:fill="FFFFFF"/>
        <w:spacing w:before="60"/>
        <w:ind w:firstLine="709"/>
        <w:jc w:val="both"/>
        <w:rPr>
          <w:sz w:val="26"/>
          <w:szCs w:val="26"/>
        </w:rPr>
      </w:pPr>
      <w:r w:rsidRPr="008C5815">
        <w:rPr>
          <w:sz w:val="26"/>
          <w:szCs w:val="26"/>
        </w:rPr>
        <w:t>4</w:t>
      </w:r>
      <w:r w:rsidR="0040578D" w:rsidRPr="008C5815">
        <w:rPr>
          <w:sz w:val="26"/>
          <w:szCs w:val="26"/>
        </w:rPr>
        <w:t xml:space="preserve">6. ТФОМС РК осуществляет </w:t>
      </w:r>
      <w:proofErr w:type="gramStart"/>
      <w:r w:rsidR="0040578D" w:rsidRPr="008C5815">
        <w:rPr>
          <w:sz w:val="26"/>
          <w:szCs w:val="26"/>
        </w:rPr>
        <w:t>контроль за</w:t>
      </w:r>
      <w:proofErr w:type="gramEnd"/>
      <w:r w:rsidR="0040578D" w:rsidRPr="008C5815">
        <w:rPr>
          <w:sz w:val="26"/>
          <w:szCs w:val="26"/>
        </w:rPr>
        <w:t xml:space="preserve"> деятел</w:t>
      </w:r>
      <w:r w:rsidRPr="008C5815">
        <w:rPr>
          <w:sz w:val="26"/>
          <w:szCs w:val="26"/>
        </w:rPr>
        <w:t xml:space="preserve">ьностью СМО путем организации </w:t>
      </w:r>
      <w:proofErr w:type="spellStart"/>
      <w:r w:rsidRPr="008C5815">
        <w:rPr>
          <w:sz w:val="26"/>
          <w:szCs w:val="26"/>
        </w:rPr>
        <w:t>реэкспертиз</w:t>
      </w:r>
      <w:proofErr w:type="spellEnd"/>
      <w:r w:rsidRPr="008C5815">
        <w:rPr>
          <w:sz w:val="26"/>
          <w:szCs w:val="26"/>
        </w:rPr>
        <w:t>.</w:t>
      </w:r>
    </w:p>
    <w:p w:rsidR="00B7215E" w:rsidRPr="008C5815" w:rsidRDefault="00031FDF">
      <w:pPr>
        <w:shd w:val="clear" w:color="auto" w:fill="FFFFFF"/>
        <w:spacing w:before="60"/>
        <w:ind w:firstLine="709"/>
        <w:jc w:val="both"/>
      </w:pPr>
      <w:r w:rsidRPr="008C5815">
        <w:rPr>
          <w:sz w:val="26"/>
          <w:szCs w:val="26"/>
        </w:rPr>
        <w:t>4</w:t>
      </w:r>
      <w:r w:rsidR="0040578D" w:rsidRPr="008C5815">
        <w:rPr>
          <w:sz w:val="26"/>
          <w:szCs w:val="26"/>
        </w:rPr>
        <w:t xml:space="preserve">7. </w:t>
      </w:r>
      <w:proofErr w:type="gramStart"/>
      <w:r w:rsidR="0040578D" w:rsidRPr="008C5815">
        <w:rPr>
          <w:sz w:val="26"/>
          <w:szCs w:val="26"/>
        </w:rPr>
        <w:t>Повторные</w:t>
      </w:r>
      <w:r w:rsidRPr="008C5815">
        <w:rPr>
          <w:sz w:val="26"/>
          <w:szCs w:val="26"/>
        </w:rPr>
        <w:t xml:space="preserve"> МЭЭ или ЭКМП</w:t>
      </w:r>
      <w:r w:rsidR="0040578D" w:rsidRPr="008C5815">
        <w:rPr>
          <w:sz w:val="26"/>
          <w:szCs w:val="26"/>
        </w:rPr>
        <w:t xml:space="preserve"> - проводимая другим специалистом-экспертом медико-экономическая экспертиза или другим экспертом качества медицинской помощи экспертиза качества медицинской помощи с целью проверки обоснованности и достоверности выводов по ранее принятым заключениям, сделанным специалистом-</w:t>
      </w:r>
      <w:r w:rsidR="0040578D" w:rsidRPr="008C5815">
        <w:rPr>
          <w:sz w:val="26"/>
          <w:szCs w:val="26"/>
        </w:rPr>
        <w:lastRenderedPageBreak/>
        <w:t>экспертом или экспертом качества медицинской помощи, первично проводившим медико-экономическую экспертизу или экспертизу качества медицинской помощи.</w:t>
      </w:r>
      <w:proofErr w:type="gramEnd"/>
    </w:p>
    <w:p w:rsidR="001F2B6D" w:rsidRPr="008C5815" w:rsidRDefault="00031FDF" w:rsidP="004D0DED">
      <w:pPr>
        <w:shd w:val="clear" w:color="auto" w:fill="FFFFFF"/>
        <w:spacing w:before="60"/>
        <w:ind w:firstLine="709"/>
        <w:jc w:val="both"/>
        <w:rPr>
          <w:sz w:val="26"/>
          <w:szCs w:val="26"/>
        </w:rPr>
      </w:pPr>
      <w:r w:rsidRPr="008C5815">
        <w:rPr>
          <w:sz w:val="26"/>
          <w:szCs w:val="26"/>
        </w:rPr>
        <w:t>4</w:t>
      </w:r>
      <w:r w:rsidR="0040578D" w:rsidRPr="008C5815">
        <w:rPr>
          <w:sz w:val="26"/>
          <w:szCs w:val="26"/>
        </w:rPr>
        <w:t xml:space="preserve">7.1. </w:t>
      </w:r>
      <w:proofErr w:type="gramStart"/>
      <w:r w:rsidR="0040578D" w:rsidRPr="008C5815">
        <w:rPr>
          <w:sz w:val="26"/>
          <w:szCs w:val="26"/>
        </w:rPr>
        <w:t>Повторная</w:t>
      </w:r>
      <w:proofErr w:type="gramEnd"/>
      <w:r w:rsidR="0040578D" w:rsidRPr="008C5815">
        <w:rPr>
          <w:sz w:val="26"/>
          <w:szCs w:val="26"/>
        </w:rPr>
        <w:t xml:space="preserve"> </w:t>
      </w:r>
      <w:r w:rsidRPr="008C5815">
        <w:rPr>
          <w:sz w:val="26"/>
          <w:szCs w:val="26"/>
        </w:rPr>
        <w:t xml:space="preserve">ЭКМП </w:t>
      </w:r>
      <w:r w:rsidR="0040578D" w:rsidRPr="008C5815">
        <w:rPr>
          <w:sz w:val="26"/>
          <w:szCs w:val="26"/>
        </w:rPr>
        <w:t>может осуществляться параллельно или последовательно с первой тем же методом, но другим экспертом качества медицинской помощи.</w:t>
      </w:r>
    </w:p>
    <w:p w:rsidR="00B7215E" w:rsidRPr="008C5815" w:rsidRDefault="00031FDF">
      <w:pPr>
        <w:shd w:val="clear" w:color="auto" w:fill="FFFFFF"/>
        <w:spacing w:before="60"/>
        <w:ind w:firstLine="709"/>
        <w:jc w:val="both"/>
      </w:pPr>
      <w:r w:rsidRPr="008C5815">
        <w:rPr>
          <w:sz w:val="26"/>
          <w:szCs w:val="26"/>
        </w:rPr>
        <w:t>4</w:t>
      </w:r>
      <w:r w:rsidR="0040578D" w:rsidRPr="008C5815">
        <w:rPr>
          <w:sz w:val="26"/>
          <w:szCs w:val="26"/>
        </w:rPr>
        <w:t xml:space="preserve">8. Задачами </w:t>
      </w:r>
      <w:proofErr w:type="spellStart"/>
      <w:r w:rsidR="0040578D" w:rsidRPr="008C5815">
        <w:rPr>
          <w:sz w:val="26"/>
          <w:szCs w:val="26"/>
        </w:rPr>
        <w:t>реэкспертизы</w:t>
      </w:r>
      <w:proofErr w:type="spellEnd"/>
      <w:r w:rsidR="0040578D" w:rsidRPr="008C5815">
        <w:rPr>
          <w:sz w:val="26"/>
          <w:szCs w:val="26"/>
        </w:rPr>
        <w:t xml:space="preserve"> являются:</w:t>
      </w:r>
    </w:p>
    <w:p w:rsidR="00B7215E" w:rsidRPr="008C5815" w:rsidRDefault="0040578D" w:rsidP="00031FDF">
      <w:pPr>
        <w:pStyle w:val="af3"/>
        <w:numPr>
          <w:ilvl w:val="0"/>
          <w:numId w:val="41"/>
        </w:numPr>
        <w:shd w:val="clear" w:color="auto" w:fill="FFFFFF"/>
        <w:spacing w:before="60"/>
        <w:jc w:val="both"/>
      </w:pPr>
      <w:r w:rsidRPr="008C5815">
        <w:rPr>
          <w:sz w:val="26"/>
          <w:szCs w:val="26"/>
        </w:rPr>
        <w:t>проверка обоснованности и достоверности заключения специалиста-эксперта или эксперта качества медицинской помощи, первично проводившего медико-экономическую экспертизу или экспертизу качества медицинской помощи;</w:t>
      </w:r>
    </w:p>
    <w:p w:rsidR="00B7215E" w:rsidRPr="008C5815" w:rsidRDefault="0040578D" w:rsidP="00031FDF">
      <w:pPr>
        <w:pStyle w:val="af3"/>
        <w:numPr>
          <w:ilvl w:val="0"/>
          <w:numId w:val="41"/>
        </w:numPr>
        <w:shd w:val="clear" w:color="auto" w:fill="FFFFFF"/>
        <w:spacing w:before="60"/>
        <w:jc w:val="both"/>
      </w:pPr>
      <w:r w:rsidRPr="008C5815">
        <w:rPr>
          <w:sz w:val="26"/>
          <w:szCs w:val="26"/>
        </w:rPr>
        <w:t xml:space="preserve">контроль </w:t>
      </w:r>
      <w:proofErr w:type="gramStart"/>
      <w:r w:rsidRPr="008C5815">
        <w:rPr>
          <w:sz w:val="26"/>
          <w:szCs w:val="26"/>
        </w:rPr>
        <w:t>деятельности отдельных специалистов-экспертов / экспертов качества медицинской помощи</w:t>
      </w:r>
      <w:proofErr w:type="gramEnd"/>
      <w:r w:rsidRPr="008C5815">
        <w:rPr>
          <w:sz w:val="26"/>
          <w:szCs w:val="26"/>
        </w:rPr>
        <w:t>.</w:t>
      </w:r>
    </w:p>
    <w:p w:rsidR="00B7215E" w:rsidRPr="008C5815" w:rsidRDefault="00031FDF">
      <w:pPr>
        <w:shd w:val="clear" w:color="auto" w:fill="FFFFFF"/>
        <w:spacing w:before="60"/>
        <w:ind w:firstLine="709"/>
        <w:jc w:val="both"/>
      </w:pPr>
      <w:r w:rsidRPr="008C5815">
        <w:rPr>
          <w:sz w:val="26"/>
          <w:szCs w:val="26"/>
        </w:rPr>
        <w:t>4</w:t>
      </w:r>
      <w:r w:rsidR="0040578D" w:rsidRPr="008C5815">
        <w:rPr>
          <w:sz w:val="26"/>
          <w:szCs w:val="26"/>
        </w:rPr>
        <w:t xml:space="preserve">9. </w:t>
      </w:r>
      <w:proofErr w:type="spellStart"/>
      <w:r w:rsidR="0040578D" w:rsidRPr="008C5815">
        <w:rPr>
          <w:sz w:val="26"/>
          <w:szCs w:val="26"/>
        </w:rPr>
        <w:t>Реэкспертиза</w:t>
      </w:r>
      <w:proofErr w:type="spellEnd"/>
      <w:r w:rsidR="0040578D" w:rsidRPr="008C5815">
        <w:rPr>
          <w:sz w:val="26"/>
          <w:szCs w:val="26"/>
        </w:rPr>
        <w:t xml:space="preserve"> проводится в случаях:</w:t>
      </w:r>
    </w:p>
    <w:p w:rsidR="00B7215E" w:rsidRPr="008C5815" w:rsidRDefault="0040578D" w:rsidP="00031FDF">
      <w:pPr>
        <w:pStyle w:val="af3"/>
        <w:numPr>
          <w:ilvl w:val="0"/>
          <w:numId w:val="42"/>
        </w:numPr>
        <w:shd w:val="clear" w:color="auto" w:fill="FFFFFF"/>
        <w:spacing w:before="60"/>
        <w:jc w:val="both"/>
      </w:pPr>
      <w:r w:rsidRPr="008C5815">
        <w:rPr>
          <w:sz w:val="26"/>
          <w:szCs w:val="26"/>
        </w:rPr>
        <w:t>проведения ТФОМС РК проверки организации обязательного медицинского страхования в СМО;</w:t>
      </w:r>
    </w:p>
    <w:p w:rsidR="00B7215E" w:rsidRPr="008C5815" w:rsidRDefault="0040578D" w:rsidP="00031FDF">
      <w:pPr>
        <w:pStyle w:val="af3"/>
        <w:numPr>
          <w:ilvl w:val="0"/>
          <w:numId w:val="42"/>
        </w:numPr>
        <w:shd w:val="clear" w:color="auto" w:fill="FFFFFF"/>
        <w:spacing w:before="60"/>
        <w:jc w:val="both"/>
      </w:pPr>
      <w:r w:rsidRPr="008C5815">
        <w:rPr>
          <w:sz w:val="26"/>
          <w:szCs w:val="26"/>
        </w:rPr>
        <w:t>выявления нарушений в организации Контроля со стороны СМО;</w:t>
      </w:r>
    </w:p>
    <w:p w:rsidR="00B7215E" w:rsidRPr="008C5815" w:rsidRDefault="0040578D" w:rsidP="00031FDF">
      <w:pPr>
        <w:pStyle w:val="af3"/>
        <w:numPr>
          <w:ilvl w:val="0"/>
          <w:numId w:val="42"/>
        </w:numPr>
        <w:shd w:val="clear" w:color="auto" w:fill="FFFFFF"/>
        <w:spacing w:before="60"/>
        <w:jc w:val="both"/>
      </w:pPr>
      <w:r w:rsidRPr="008C5815">
        <w:rPr>
          <w:sz w:val="26"/>
          <w:szCs w:val="26"/>
        </w:rPr>
        <w:t>необоснованности и/или недостоверности заключения эксперта качества медицинской помощи, проводившего экспертизу качества медицинской помощи;</w:t>
      </w:r>
    </w:p>
    <w:p w:rsidR="00B7215E" w:rsidRPr="008C5815" w:rsidRDefault="0040578D" w:rsidP="00031FDF">
      <w:pPr>
        <w:pStyle w:val="af3"/>
        <w:numPr>
          <w:ilvl w:val="0"/>
          <w:numId w:val="42"/>
        </w:numPr>
        <w:shd w:val="clear" w:color="auto" w:fill="FFFFFF"/>
        <w:spacing w:before="60"/>
        <w:jc w:val="both"/>
      </w:pPr>
      <w:r w:rsidRPr="008C5815">
        <w:rPr>
          <w:sz w:val="26"/>
          <w:szCs w:val="26"/>
        </w:rPr>
        <w:t>поступления претензии от МО, не урегулированной со СМО.</w:t>
      </w:r>
    </w:p>
    <w:p w:rsidR="001F2B6D" w:rsidRPr="008C5815" w:rsidRDefault="0040578D" w:rsidP="00D665D5">
      <w:pPr>
        <w:pStyle w:val="ConsPlusNormal"/>
        <w:numPr>
          <w:ilvl w:val="0"/>
          <w:numId w:val="42"/>
        </w:numPr>
        <w:shd w:val="clear" w:color="auto" w:fill="FFFFFF"/>
        <w:jc w:val="both"/>
        <w:rPr>
          <w:rFonts w:ascii="Times New Roman" w:hAnsi="Times New Roman" w:cs="Times New Roman"/>
          <w:sz w:val="26"/>
          <w:szCs w:val="26"/>
        </w:rPr>
      </w:pPr>
      <w:r w:rsidRPr="008C5815">
        <w:rPr>
          <w:rFonts w:ascii="Times New Roman" w:hAnsi="Times New Roman" w:cs="Times New Roman"/>
          <w:sz w:val="26"/>
          <w:szCs w:val="26"/>
        </w:rPr>
        <w:t>поступления жалобы застрахованного лица или его представителя на качество медицинской помощи.</w:t>
      </w:r>
    </w:p>
    <w:p w:rsidR="00B7215E" w:rsidRPr="008C5815" w:rsidRDefault="00031FDF">
      <w:pPr>
        <w:shd w:val="clear" w:color="auto" w:fill="FFFFFF"/>
        <w:spacing w:before="60"/>
        <w:ind w:firstLine="709"/>
        <w:jc w:val="both"/>
      </w:pPr>
      <w:r w:rsidRPr="008C5815">
        <w:rPr>
          <w:sz w:val="26"/>
          <w:szCs w:val="26"/>
        </w:rPr>
        <w:t>5</w:t>
      </w:r>
      <w:r w:rsidR="0040578D" w:rsidRPr="008C5815">
        <w:rPr>
          <w:sz w:val="26"/>
          <w:szCs w:val="26"/>
        </w:rPr>
        <w:t xml:space="preserve">0. ТФОМС РК уведомляет СМО и МО о проведении </w:t>
      </w:r>
      <w:proofErr w:type="spellStart"/>
      <w:r w:rsidR="0040578D" w:rsidRPr="008C5815">
        <w:rPr>
          <w:sz w:val="26"/>
          <w:szCs w:val="26"/>
        </w:rPr>
        <w:t>реэкспертизы</w:t>
      </w:r>
      <w:proofErr w:type="spellEnd"/>
      <w:r w:rsidR="0040578D" w:rsidRPr="008C5815">
        <w:rPr>
          <w:sz w:val="26"/>
          <w:szCs w:val="26"/>
        </w:rPr>
        <w:t xml:space="preserve"> не позднее, чем за 5 рабочих дней до начала работы. </w:t>
      </w:r>
    </w:p>
    <w:p w:rsidR="00B7215E" w:rsidRPr="008C5815" w:rsidRDefault="0040578D">
      <w:pPr>
        <w:shd w:val="clear" w:color="auto" w:fill="FFFFFF"/>
        <w:spacing w:before="60"/>
        <w:ind w:firstLine="709"/>
        <w:jc w:val="both"/>
      </w:pPr>
      <w:r w:rsidRPr="008C5815">
        <w:rPr>
          <w:sz w:val="26"/>
          <w:szCs w:val="26"/>
        </w:rPr>
        <w:t xml:space="preserve">Для проведения </w:t>
      </w:r>
      <w:proofErr w:type="spellStart"/>
      <w:r w:rsidRPr="008C5815">
        <w:rPr>
          <w:sz w:val="26"/>
          <w:szCs w:val="26"/>
        </w:rPr>
        <w:t>реэкспертизы</w:t>
      </w:r>
      <w:proofErr w:type="spellEnd"/>
      <w:r w:rsidRPr="008C5815">
        <w:rPr>
          <w:sz w:val="26"/>
          <w:szCs w:val="26"/>
        </w:rPr>
        <w:t xml:space="preserve"> ТФОМС РК в течение 5 рабочих дней после получения соответствующего запроса СМО и МО обязаны предоставить:</w:t>
      </w:r>
    </w:p>
    <w:p w:rsidR="00B7215E" w:rsidRPr="008C5815" w:rsidRDefault="0040578D">
      <w:pPr>
        <w:shd w:val="clear" w:color="auto" w:fill="FFFFFF"/>
        <w:spacing w:before="60"/>
        <w:ind w:firstLine="709"/>
        <w:jc w:val="both"/>
      </w:pPr>
      <w:r w:rsidRPr="008C5815">
        <w:rPr>
          <w:sz w:val="26"/>
          <w:szCs w:val="26"/>
        </w:rPr>
        <w:t xml:space="preserve">СМО - необходимые для проведения </w:t>
      </w:r>
      <w:proofErr w:type="spellStart"/>
      <w:r w:rsidRPr="008C5815">
        <w:rPr>
          <w:sz w:val="26"/>
          <w:szCs w:val="26"/>
        </w:rPr>
        <w:t>реэкспертизы</w:t>
      </w:r>
      <w:proofErr w:type="spellEnd"/>
      <w:r w:rsidRPr="008C5815">
        <w:rPr>
          <w:sz w:val="26"/>
          <w:szCs w:val="26"/>
        </w:rPr>
        <w:t xml:space="preserve"> копии актов медико-экономического контроля, медико-экономической экспертизы и экспертизы качества медицинской помощи;</w:t>
      </w:r>
    </w:p>
    <w:p w:rsidR="001F2B6D" w:rsidRPr="008C5815" w:rsidRDefault="0040578D" w:rsidP="00D665D5">
      <w:pPr>
        <w:shd w:val="clear" w:color="auto" w:fill="FFFFFF"/>
        <w:spacing w:before="60"/>
        <w:ind w:firstLine="709"/>
        <w:jc w:val="both"/>
        <w:rPr>
          <w:sz w:val="26"/>
          <w:szCs w:val="26"/>
        </w:rPr>
      </w:pPr>
      <w:r w:rsidRPr="008C5815">
        <w:rPr>
          <w:sz w:val="26"/>
          <w:szCs w:val="26"/>
        </w:rPr>
        <w:t>МО - медицинскую, учетно-отчетную и прочую документацию, при необходимости результаты внутреннего и ведомственного контроля качества медицинской помощи, в том числе проведенного органом управления здравоохранением.</w:t>
      </w: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 xml:space="preserve">1. ТФОМС РК направляет оформленные актом по формату, утвержденному Приказом ФФОМС от 01.12.2010 №230, результаты проведения </w:t>
      </w:r>
      <w:proofErr w:type="spellStart"/>
      <w:r w:rsidR="0040578D" w:rsidRPr="008C5815">
        <w:rPr>
          <w:sz w:val="26"/>
          <w:szCs w:val="26"/>
        </w:rPr>
        <w:t>реэкспертизы</w:t>
      </w:r>
      <w:proofErr w:type="spellEnd"/>
      <w:r w:rsidR="0040578D" w:rsidRPr="008C5815">
        <w:rPr>
          <w:sz w:val="26"/>
          <w:szCs w:val="26"/>
        </w:rPr>
        <w:t xml:space="preserve"> в СМО и МО в срок не позднее 20 рабочих дней после окончания проверки. </w:t>
      </w:r>
    </w:p>
    <w:p w:rsidR="00B7215E" w:rsidRPr="008C5815" w:rsidRDefault="0040578D">
      <w:pPr>
        <w:shd w:val="clear" w:color="auto" w:fill="FFFFFF"/>
        <w:spacing w:before="60"/>
        <w:ind w:firstLine="709"/>
        <w:jc w:val="both"/>
      </w:pPr>
      <w:r w:rsidRPr="008C5815">
        <w:rPr>
          <w:sz w:val="26"/>
          <w:szCs w:val="26"/>
        </w:rPr>
        <w:t xml:space="preserve">СМО </w:t>
      </w:r>
      <w:proofErr w:type="gramStart"/>
      <w:r w:rsidRPr="008C5815">
        <w:rPr>
          <w:sz w:val="26"/>
          <w:szCs w:val="26"/>
        </w:rPr>
        <w:t>обязана</w:t>
      </w:r>
      <w:proofErr w:type="gramEnd"/>
      <w:r w:rsidRPr="008C5815">
        <w:rPr>
          <w:sz w:val="26"/>
          <w:szCs w:val="26"/>
        </w:rPr>
        <w:t xml:space="preserve"> рассмотреть указанные акты в течение 10 рабочих дней с момента их получения.</w:t>
      </w:r>
    </w:p>
    <w:p w:rsidR="00B7215E" w:rsidRPr="008C5815" w:rsidRDefault="0040578D">
      <w:pPr>
        <w:shd w:val="clear" w:color="auto" w:fill="FFFFFF"/>
        <w:spacing w:before="60"/>
        <w:ind w:firstLine="709"/>
        <w:jc w:val="both"/>
      </w:pPr>
      <w:r w:rsidRPr="008C5815">
        <w:rPr>
          <w:sz w:val="26"/>
          <w:szCs w:val="26"/>
        </w:rPr>
        <w:t xml:space="preserve">МО </w:t>
      </w:r>
      <w:proofErr w:type="gramStart"/>
      <w:r w:rsidRPr="008C5815">
        <w:rPr>
          <w:sz w:val="26"/>
          <w:szCs w:val="26"/>
        </w:rPr>
        <w:t>обязана</w:t>
      </w:r>
      <w:proofErr w:type="gramEnd"/>
      <w:r w:rsidRPr="008C5815">
        <w:rPr>
          <w:sz w:val="26"/>
          <w:szCs w:val="26"/>
        </w:rPr>
        <w:t xml:space="preserve"> рассмотреть указанные акты в течение 10 рабочих дней с момента их получения.</w:t>
      </w:r>
    </w:p>
    <w:p w:rsidR="001F2B6D" w:rsidRPr="008C5815" w:rsidRDefault="0040578D" w:rsidP="00D665D5">
      <w:pPr>
        <w:shd w:val="clear" w:color="auto" w:fill="FFFFFF"/>
        <w:spacing w:before="60"/>
        <w:ind w:firstLine="709"/>
        <w:jc w:val="both"/>
        <w:rPr>
          <w:sz w:val="26"/>
          <w:szCs w:val="26"/>
        </w:rPr>
      </w:pPr>
      <w:proofErr w:type="gramStart"/>
      <w:r w:rsidRPr="008C5815">
        <w:rPr>
          <w:sz w:val="26"/>
          <w:szCs w:val="26"/>
        </w:rPr>
        <w:t>В случае отказа или уклонения от подписания актов руководителем МО и/или СМО и отсутствия направленного в ТФОМС РК мотивированного отказа от подписания по окончании 10 рабочих дней с момента получения актов, в актах делается соответствующая отметка об этом, акты подписываются руководителем ТФОМС РК и являются основанием для применения финансовых санкций к МО / СМО.</w:t>
      </w:r>
      <w:proofErr w:type="gramEnd"/>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 xml:space="preserve">2. </w:t>
      </w:r>
      <w:proofErr w:type="gramStart"/>
      <w:r w:rsidR="0040578D" w:rsidRPr="008C5815">
        <w:rPr>
          <w:sz w:val="26"/>
          <w:szCs w:val="26"/>
        </w:rPr>
        <w:t xml:space="preserve">СМО и МО в случае отсутствия согласия с результатами проведенной </w:t>
      </w:r>
      <w:proofErr w:type="spellStart"/>
      <w:r w:rsidR="0040578D" w:rsidRPr="008C5815">
        <w:rPr>
          <w:sz w:val="26"/>
          <w:szCs w:val="26"/>
        </w:rPr>
        <w:t>реэкспертизы</w:t>
      </w:r>
      <w:proofErr w:type="spellEnd"/>
      <w:r w:rsidR="0040578D" w:rsidRPr="008C5815">
        <w:rPr>
          <w:sz w:val="26"/>
          <w:szCs w:val="26"/>
        </w:rPr>
        <w:t xml:space="preserve"> направляют в ТФОМС РК подписанный акт с протоколом разногласий не позже 10 рабочих дней с даты получения акта.</w:t>
      </w:r>
      <w:proofErr w:type="gramEnd"/>
    </w:p>
    <w:p w:rsidR="001F2B6D" w:rsidRPr="008C5815" w:rsidRDefault="0040578D" w:rsidP="00D665D5">
      <w:pPr>
        <w:shd w:val="clear" w:color="auto" w:fill="FFFFFF"/>
        <w:spacing w:before="60"/>
        <w:ind w:firstLine="709"/>
        <w:jc w:val="both"/>
        <w:rPr>
          <w:sz w:val="26"/>
          <w:szCs w:val="26"/>
        </w:rPr>
      </w:pPr>
      <w:r w:rsidRPr="008C5815">
        <w:rPr>
          <w:sz w:val="26"/>
          <w:szCs w:val="26"/>
        </w:rPr>
        <w:lastRenderedPageBreak/>
        <w:t>ТФОМС РК в течение 30 рабочих дней с даты получения рассматривает а</w:t>
      </w:r>
      <w:proofErr w:type="gramStart"/>
      <w:r w:rsidRPr="008C5815">
        <w:rPr>
          <w:sz w:val="26"/>
          <w:szCs w:val="26"/>
        </w:rPr>
        <w:t>кт с пр</w:t>
      </w:r>
      <w:proofErr w:type="gramEnd"/>
      <w:r w:rsidRPr="008C5815">
        <w:rPr>
          <w:sz w:val="26"/>
          <w:szCs w:val="26"/>
        </w:rPr>
        <w:t>отоколом разногласий с привлечением заинтересованных сторон.</w:t>
      </w: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3. В случае выявления нарушений в организации и проведении медико-экономической экспертизы и/или экспертизы качества медицинской помощи СМО уплачивает за счет собственных средств на счет ТФОМС РК штраф в соответствии с Перечнем санкций за нарушения договорных обязательств, установленным договором о финансовом обеспечении обязательного медицинского страхования, заключаемым между ТФОМС РК и СМО.</w:t>
      </w:r>
    </w:p>
    <w:p w:rsidR="00B7215E" w:rsidRPr="008C5815" w:rsidRDefault="0040578D">
      <w:pPr>
        <w:shd w:val="clear" w:color="auto" w:fill="FFFFFF"/>
        <w:spacing w:before="60"/>
        <w:ind w:firstLine="709"/>
        <w:jc w:val="both"/>
      </w:pPr>
      <w:r w:rsidRPr="008C5815">
        <w:rPr>
          <w:sz w:val="26"/>
          <w:szCs w:val="26"/>
        </w:rPr>
        <w:t xml:space="preserve">ТФОМС РК направляет в СМО претензию, которая содержит сведения о проведенном </w:t>
      </w:r>
      <w:proofErr w:type="gramStart"/>
      <w:r w:rsidRPr="008C5815">
        <w:rPr>
          <w:sz w:val="26"/>
          <w:szCs w:val="26"/>
        </w:rPr>
        <w:t>контроле за</w:t>
      </w:r>
      <w:proofErr w:type="gramEnd"/>
      <w:r w:rsidRPr="008C5815">
        <w:rPr>
          <w:sz w:val="26"/>
          <w:szCs w:val="26"/>
        </w:rPr>
        <w:t xml:space="preserve"> ее деятельностью.</w:t>
      </w:r>
    </w:p>
    <w:p w:rsidR="00B7215E" w:rsidRPr="008C5815" w:rsidRDefault="0040578D">
      <w:pPr>
        <w:shd w:val="clear" w:color="auto" w:fill="FFFFFF"/>
        <w:spacing w:before="60"/>
        <w:ind w:firstLine="709"/>
        <w:jc w:val="both"/>
      </w:pPr>
      <w:r w:rsidRPr="008C5815">
        <w:rPr>
          <w:sz w:val="26"/>
          <w:szCs w:val="26"/>
        </w:rPr>
        <w:t>Претензия подписывается директором ТФОМС РК.</w:t>
      </w:r>
    </w:p>
    <w:p w:rsidR="001F2B6D" w:rsidRPr="008C5815" w:rsidRDefault="0040578D" w:rsidP="00D665D5">
      <w:pPr>
        <w:shd w:val="clear" w:color="auto" w:fill="FFFFFF"/>
        <w:spacing w:before="60"/>
        <w:ind w:firstLine="709"/>
        <w:jc w:val="both"/>
        <w:rPr>
          <w:sz w:val="26"/>
          <w:szCs w:val="26"/>
        </w:rPr>
      </w:pPr>
      <w:r w:rsidRPr="008C5815">
        <w:rPr>
          <w:sz w:val="26"/>
          <w:szCs w:val="26"/>
        </w:rPr>
        <w:t xml:space="preserve">Исполнение по претензии осуществляется в течение 30 рабочих дней </w:t>
      </w:r>
      <w:proofErr w:type="gramStart"/>
      <w:r w:rsidRPr="008C5815">
        <w:rPr>
          <w:sz w:val="26"/>
          <w:szCs w:val="26"/>
        </w:rPr>
        <w:t>с даты</w:t>
      </w:r>
      <w:proofErr w:type="gramEnd"/>
      <w:r w:rsidRPr="008C5815">
        <w:rPr>
          <w:sz w:val="26"/>
          <w:szCs w:val="26"/>
        </w:rPr>
        <w:t xml:space="preserve"> ее получения СМО, о чем информируется ТФОМС РК.</w:t>
      </w:r>
    </w:p>
    <w:p w:rsidR="001F2B6D" w:rsidRPr="008C5815" w:rsidRDefault="00D665D5" w:rsidP="00D665D5">
      <w:pPr>
        <w:shd w:val="clear" w:color="auto" w:fill="FFFFFF"/>
        <w:spacing w:before="60"/>
        <w:ind w:firstLine="709"/>
        <w:jc w:val="both"/>
        <w:rPr>
          <w:sz w:val="26"/>
          <w:szCs w:val="26"/>
        </w:rPr>
      </w:pPr>
      <w:r w:rsidRPr="008C5815">
        <w:rPr>
          <w:sz w:val="26"/>
          <w:szCs w:val="26"/>
        </w:rPr>
        <w:t>5</w:t>
      </w:r>
      <w:r w:rsidR="0040578D" w:rsidRPr="008C5815">
        <w:rPr>
          <w:sz w:val="26"/>
          <w:szCs w:val="26"/>
        </w:rPr>
        <w:t xml:space="preserve">4. В случае выявления ТФОМС РК при проведении </w:t>
      </w:r>
      <w:proofErr w:type="spellStart"/>
      <w:r w:rsidR="0040578D" w:rsidRPr="008C5815">
        <w:rPr>
          <w:sz w:val="26"/>
          <w:szCs w:val="26"/>
        </w:rPr>
        <w:t>реэкспертизы</w:t>
      </w:r>
      <w:proofErr w:type="spellEnd"/>
      <w:r w:rsidR="0040578D" w:rsidRPr="008C5815">
        <w:rPr>
          <w:sz w:val="26"/>
          <w:szCs w:val="26"/>
        </w:rPr>
        <w:t xml:space="preserve"> нарушений, пропущенных СМО в ходе медико-экономической экспертизы или экспертизы качества медицинской помощи, СМО утрачивает право использования мер, применяемых к МО, по своевременно не обнаруженному дефекту медицинской помощи и / или нарушению при оказании медицинской помощи. </w:t>
      </w: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 xml:space="preserve">5. МО возвращает средства в сумме, определенной актом </w:t>
      </w:r>
      <w:proofErr w:type="spellStart"/>
      <w:r w:rsidR="0040578D" w:rsidRPr="008C5815">
        <w:rPr>
          <w:sz w:val="26"/>
          <w:szCs w:val="26"/>
        </w:rPr>
        <w:t>реэкспертизы</w:t>
      </w:r>
      <w:proofErr w:type="spellEnd"/>
      <w:r w:rsidR="0040578D" w:rsidRPr="008C5815">
        <w:rPr>
          <w:sz w:val="26"/>
          <w:szCs w:val="26"/>
        </w:rPr>
        <w:t xml:space="preserve">, в бюджет ТФОМС РК в течение 30 рабочих дней </w:t>
      </w:r>
      <w:proofErr w:type="gramStart"/>
      <w:r w:rsidR="0040578D" w:rsidRPr="008C5815">
        <w:rPr>
          <w:sz w:val="26"/>
          <w:szCs w:val="26"/>
        </w:rPr>
        <w:t>с даты получения</w:t>
      </w:r>
      <w:proofErr w:type="gramEnd"/>
      <w:r w:rsidR="0040578D" w:rsidRPr="008C5815">
        <w:rPr>
          <w:sz w:val="26"/>
          <w:szCs w:val="26"/>
        </w:rPr>
        <w:t xml:space="preserve"> Предписания, с направлением копии платежного документа в ТФОМС РК.</w:t>
      </w:r>
    </w:p>
    <w:p w:rsidR="00B7215E" w:rsidRPr="008C5815" w:rsidRDefault="0040578D">
      <w:pPr>
        <w:shd w:val="clear" w:color="auto" w:fill="FFFFFF"/>
        <w:spacing w:before="60"/>
        <w:ind w:firstLine="709"/>
        <w:jc w:val="both"/>
      </w:pPr>
      <w:proofErr w:type="gramStart"/>
      <w:r w:rsidRPr="008C5815">
        <w:rPr>
          <w:sz w:val="26"/>
          <w:szCs w:val="26"/>
        </w:rPr>
        <w:t xml:space="preserve">В случае </w:t>
      </w:r>
      <w:proofErr w:type="spellStart"/>
      <w:r w:rsidRPr="008C5815">
        <w:rPr>
          <w:sz w:val="26"/>
          <w:szCs w:val="26"/>
        </w:rPr>
        <w:t>невозврата</w:t>
      </w:r>
      <w:proofErr w:type="spellEnd"/>
      <w:r w:rsidRPr="008C5815">
        <w:rPr>
          <w:sz w:val="26"/>
          <w:szCs w:val="26"/>
        </w:rPr>
        <w:t xml:space="preserve"> средств в сумме, определенной актом </w:t>
      </w:r>
      <w:proofErr w:type="spellStart"/>
      <w:r w:rsidRPr="008C5815">
        <w:rPr>
          <w:sz w:val="26"/>
          <w:szCs w:val="26"/>
        </w:rPr>
        <w:t>реэкспертизы</w:t>
      </w:r>
      <w:proofErr w:type="spellEnd"/>
      <w:r w:rsidRPr="008C5815">
        <w:rPr>
          <w:sz w:val="26"/>
          <w:szCs w:val="26"/>
        </w:rPr>
        <w:t xml:space="preserve">, в течение 30 рабочих дней, ТФОМС РК направляет в СМО копии актов проведенных </w:t>
      </w:r>
      <w:proofErr w:type="spellStart"/>
      <w:r w:rsidRPr="008C5815">
        <w:rPr>
          <w:sz w:val="26"/>
          <w:szCs w:val="26"/>
        </w:rPr>
        <w:t>реэкспертиз</w:t>
      </w:r>
      <w:proofErr w:type="spellEnd"/>
      <w:r w:rsidRPr="008C5815">
        <w:rPr>
          <w:sz w:val="26"/>
          <w:szCs w:val="26"/>
        </w:rPr>
        <w:t>, на основании которых СМО осуществляет удержание из объема средств, предназначенных для оплаты медицинской помощи, в соответствии с договором на оказание и оплату медицинской помощи по ОМС в порядке, предусмотренном ст.41 Федерального закона №326-ФЗ.</w:t>
      </w:r>
      <w:proofErr w:type="gramEnd"/>
    </w:p>
    <w:p w:rsidR="00B7215E" w:rsidRPr="008C5815" w:rsidRDefault="0040578D">
      <w:pPr>
        <w:shd w:val="clear" w:color="auto" w:fill="FFFFFF"/>
        <w:spacing w:before="60"/>
        <w:ind w:firstLine="709"/>
        <w:jc w:val="both"/>
      </w:pPr>
      <w:proofErr w:type="gramStart"/>
      <w:r w:rsidRPr="008C5815">
        <w:rPr>
          <w:sz w:val="26"/>
          <w:szCs w:val="26"/>
        </w:rPr>
        <w:t>СМО средства от применения ТФОМС РК к МО санкций за нарушения, выявленные при проведении КОСКУ, направляет в ТФОМС РК для формирования нормированного страхового запаса и в соответствии с п.2.12 договора о финансовом обеспечении ОМС возвращает остаток целевых средств в ТФОМС РК в течение 3-х рабочих дней после завершения расчетов с медицинскими организациями.</w:t>
      </w:r>
      <w:proofErr w:type="gramEnd"/>
    </w:p>
    <w:p w:rsidR="00B7215E" w:rsidRPr="008C5815" w:rsidRDefault="0040578D">
      <w:pPr>
        <w:shd w:val="clear" w:color="auto" w:fill="FFFFFF"/>
        <w:spacing w:before="60"/>
        <w:ind w:firstLine="709"/>
        <w:jc w:val="both"/>
      </w:pPr>
      <w:r w:rsidRPr="008C5815">
        <w:rPr>
          <w:sz w:val="26"/>
          <w:szCs w:val="26"/>
        </w:rPr>
        <w:t>СМО в письменном виде информирует ТФОМС РК о факте удержания у МО сре</w:t>
      </w:r>
      <w:proofErr w:type="gramStart"/>
      <w:r w:rsidRPr="008C5815">
        <w:rPr>
          <w:sz w:val="26"/>
          <w:szCs w:val="26"/>
        </w:rPr>
        <w:t>дств в с</w:t>
      </w:r>
      <w:proofErr w:type="gramEnd"/>
      <w:r w:rsidRPr="008C5815">
        <w:rPr>
          <w:sz w:val="26"/>
          <w:szCs w:val="26"/>
        </w:rPr>
        <w:t xml:space="preserve">умме, определенной актом </w:t>
      </w:r>
      <w:proofErr w:type="spellStart"/>
      <w:r w:rsidRPr="008C5815">
        <w:rPr>
          <w:sz w:val="26"/>
          <w:szCs w:val="26"/>
        </w:rPr>
        <w:t>реэкспертизы</w:t>
      </w:r>
      <w:proofErr w:type="spellEnd"/>
      <w:r w:rsidRPr="008C5815">
        <w:rPr>
          <w:sz w:val="26"/>
          <w:szCs w:val="26"/>
        </w:rPr>
        <w:t xml:space="preserve">, в течение 5 рабочих дней после завершения расчетов с МО. </w:t>
      </w:r>
    </w:p>
    <w:p w:rsidR="00B7215E" w:rsidRPr="008C5815" w:rsidRDefault="00D665D5">
      <w:pPr>
        <w:shd w:val="clear" w:color="auto" w:fill="FFFFFF"/>
        <w:spacing w:before="240" w:after="240"/>
        <w:ind w:firstLine="567"/>
        <w:jc w:val="center"/>
        <w:rPr>
          <w:b/>
        </w:rPr>
      </w:pPr>
      <w:r w:rsidRPr="008C5815">
        <w:rPr>
          <w:b/>
          <w:sz w:val="26"/>
          <w:szCs w:val="26"/>
          <w:lang w:val="en-US"/>
        </w:rPr>
        <w:t>IX</w:t>
      </w:r>
      <w:proofErr w:type="gramStart"/>
      <w:r w:rsidRPr="008C5815">
        <w:rPr>
          <w:b/>
          <w:sz w:val="26"/>
          <w:szCs w:val="26"/>
        </w:rPr>
        <w:t xml:space="preserve">. </w:t>
      </w:r>
      <w:r w:rsidR="004D0DED" w:rsidRPr="008C5815">
        <w:rPr>
          <w:sz w:val="26"/>
          <w:szCs w:val="26"/>
        </w:rPr>
        <w:t xml:space="preserve"> </w:t>
      </w:r>
      <w:r w:rsidR="004D0DED" w:rsidRPr="008C5815">
        <w:rPr>
          <w:b/>
          <w:sz w:val="26"/>
          <w:szCs w:val="26"/>
        </w:rPr>
        <w:t>Информационное</w:t>
      </w:r>
      <w:proofErr w:type="gramEnd"/>
      <w:r w:rsidR="004D0DED" w:rsidRPr="008C5815">
        <w:rPr>
          <w:b/>
          <w:sz w:val="26"/>
          <w:szCs w:val="26"/>
        </w:rPr>
        <w:t xml:space="preserve"> взаимодействие субъектов</w:t>
      </w:r>
      <w:r w:rsidRPr="008C5815">
        <w:rPr>
          <w:b/>
          <w:sz w:val="26"/>
          <w:szCs w:val="26"/>
        </w:rPr>
        <w:t xml:space="preserve"> по результатам </w:t>
      </w:r>
      <w:r w:rsidR="004D0DED" w:rsidRPr="008C5815">
        <w:rPr>
          <w:b/>
          <w:sz w:val="26"/>
          <w:szCs w:val="26"/>
        </w:rPr>
        <w:t xml:space="preserve"> КОСКУ.</w:t>
      </w: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 xml:space="preserve">6. Учетными документами являются реестры актов </w:t>
      </w:r>
      <w:r w:rsidRPr="008C5815">
        <w:rPr>
          <w:sz w:val="26"/>
          <w:szCs w:val="26"/>
        </w:rPr>
        <w:t>МЭК</w:t>
      </w:r>
      <w:r w:rsidR="0040578D" w:rsidRPr="008C5815">
        <w:rPr>
          <w:sz w:val="26"/>
          <w:szCs w:val="26"/>
        </w:rPr>
        <w:t xml:space="preserve">, </w:t>
      </w:r>
      <w:r w:rsidRPr="008C5815">
        <w:rPr>
          <w:sz w:val="26"/>
          <w:szCs w:val="26"/>
        </w:rPr>
        <w:t>МЭЭ</w:t>
      </w:r>
      <w:r w:rsidR="0040578D" w:rsidRPr="008C5815">
        <w:rPr>
          <w:sz w:val="26"/>
          <w:szCs w:val="26"/>
        </w:rPr>
        <w:t xml:space="preserve"> и </w:t>
      </w:r>
      <w:r w:rsidRPr="008C5815">
        <w:rPr>
          <w:sz w:val="26"/>
          <w:szCs w:val="26"/>
        </w:rPr>
        <w:t>ЭКМП</w:t>
      </w:r>
      <w:r w:rsidR="0040578D" w:rsidRPr="008C5815">
        <w:rPr>
          <w:sz w:val="26"/>
          <w:szCs w:val="26"/>
        </w:rPr>
        <w:t xml:space="preserve"> (в том числе, повторных).</w:t>
      </w:r>
    </w:p>
    <w:p w:rsidR="00B7215E" w:rsidRPr="008C5815" w:rsidRDefault="0040578D">
      <w:pPr>
        <w:shd w:val="clear" w:color="auto" w:fill="FFFFFF"/>
        <w:spacing w:before="60"/>
        <w:ind w:firstLine="709"/>
        <w:jc w:val="both"/>
      </w:pPr>
      <w:r w:rsidRPr="008C5815">
        <w:rPr>
          <w:sz w:val="26"/>
          <w:szCs w:val="26"/>
        </w:rPr>
        <w:t>Результаты КОСКУ в форме актов в течение 5 рабочих дней передаются в МО.</w:t>
      </w:r>
    </w:p>
    <w:p w:rsidR="001F2B6D" w:rsidRPr="008C5815" w:rsidRDefault="0040578D" w:rsidP="00D665D5">
      <w:pPr>
        <w:shd w:val="clear" w:color="auto" w:fill="FFFFFF"/>
        <w:spacing w:before="60"/>
        <w:ind w:firstLine="709"/>
        <w:jc w:val="both"/>
        <w:rPr>
          <w:sz w:val="26"/>
          <w:szCs w:val="26"/>
        </w:rPr>
      </w:pPr>
      <w:r w:rsidRPr="008C5815">
        <w:rPr>
          <w:sz w:val="26"/>
          <w:szCs w:val="26"/>
        </w:rPr>
        <w:t>Возможно ведение электронного документооборота между субъектами контроля с использованием электронно-цифровой подписи.</w:t>
      </w: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 xml:space="preserve">7. В случае, когда акт доставляется в МО лично представителем СМО / ТФОМС РК, на всех экземплярах акта ставится отметка о получении с указанием даты и подписью </w:t>
      </w:r>
      <w:r w:rsidR="0040578D" w:rsidRPr="008C5815">
        <w:rPr>
          <w:sz w:val="26"/>
          <w:szCs w:val="26"/>
        </w:rPr>
        <w:lastRenderedPageBreak/>
        <w:t>получателя. При отправке акта по почте, указанный документ направляется заказным письмом (с составлением описи) с уведомлением.</w:t>
      </w:r>
    </w:p>
    <w:p w:rsidR="00B7215E" w:rsidRPr="008C5815" w:rsidRDefault="0040578D">
      <w:pPr>
        <w:shd w:val="clear" w:color="auto" w:fill="FFFFFF"/>
        <w:spacing w:before="60"/>
        <w:ind w:firstLine="709"/>
        <w:jc w:val="both"/>
      </w:pPr>
      <w:r w:rsidRPr="008C5815">
        <w:rPr>
          <w:sz w:val="26"/>
          <w:szCs w:val="26"/>
        </w:rPr>
        <w:t>Акт может быть направлен в МО в электронной форме при наличии гарантий его достоверности (подлинности), защиты от несанкционированного доступа и искажений.</w:t>
      </w:r>
    </w:p>
    <w:p w:rsidR="00B7215E" w:rsidRPr="008C5815" w:rsidRDefault="0040578D">
      <w:pPr>
        <w:shd w:val="clear" w:color="auto" w:fill="FFFFFF"/>
        <w:spacing w:before="60"/>
        <w:ind w:firstLine="709"/>
        <w:jc w:val="both"/>
        <w:rPr>
          <w:sz w:val="26"/>
          <w:szCs w:val="26"/>
        </w:rPr>
      </w:pPr>
      <w:r w:rsidRPr="008C5815">
        <w:rPr>
          <w:sz w:val="26"/>
          <w:szCs w:val="26"/>
        </w:rPr>
        <w:t>МО уведомляет ТФОМС РК в случае непредставления СМО акта в установленный срок.</w:t>
      </w:r>
    </w:p>
    <w:p w:rsidR="001F2B6D" w:rsidRPr="008C5815" w:rsidRDefault="001F2B6D">
      <w:pPr>
        <w:shd w:val="clear" w:color="auto" w:fill="FFFFFF"/>
        <w:spacing w:before="60"/>
        <w:ind w:firstLine="709"/>
        <w:jc w:val="both"/>
      </w:pPr>
    </w:p>
    <w:p w:rsidR="00B7215E" w:rsidRPr="008C5815" w:rsidRDefault="00D665D5">
      <w:pPr>
        <w:shd w:val="clear" w:color="auto" w:fill="FFFFFF"/>
        <w:spacing w:before="60"/>
        <w:ind w:firstLine="709"/>
        <w:jc w:val="both"/>
      </w:pPr>
      <w:r w:rsidRPr="008C5815">
        <w:rPr>
          <w:sz w:val="26"/>
          <w:szCs w:val="26"/>
        </w:rPr>
        <w:t>5</w:t>
      </w:r>
      <w:r w:rsidR="0040578D" w:rsidRPr="008C5815">
        <w:rPr>
          <w:sz w:val="26"/>
          <w:szCs w:val="26"/>
        </w:rPr>
        <w:t>8. Руководитель МО или лицо, его замещающее, рассматривает акт в течение 15 рабочих дней с момента его получения.</w:t>
      </w:r>
    </w:p>
    <w:p w:rsidR="00B7215E" w:rsidRPr="008C5815" w:rsidRDefault="0040578D">
      <w:pPr>
        <w:shd w:val="clear" w:color="auto" w:fill="FFFFFF"/>
        <w:spacing w:before="60"/>
        <w:ind w:firstLine="709"/>
        <w:jc w:val="both"/>
      </w:pPr>
      <w:r w:rsidRPr="008C5815">
        <w:rPr>
          <w:sz w:val="26"/>
          <w:szCs w:val="26"/>
        </w:rPr>
        <w:t>При согласии МО с актом и мерами, применяемыми к МО, все экземпляры актов подписываются руководителем МО, заверяются печатью, и один экземпляр с планом мероприятий по устранению нарушений в оказании медицинской помощи, выявленных по результатам экспертизы качества медицинской помощи, направляется в СМО.</w:t>
      </w:r>
    </w:p>
    <w:p w:rsidR="00B7215E" w:rsidRPr="008C5815" w:rsidRDefault="0040578D">
      <w:pPr>
        <w:shd w:val="clear" w:color="auto" w:fill="FFFFFF"/>
        <w:autoSpaceDE w:val="0"/>
        <w:ind w:firstLine="709"/>
        <w:jc w:val="both"/>
      </w:pPr>
      <w:r w:rsidRPr="008C5815">
        <w:rPr>
          <w:sz w:val="26"/>
          <w:szCs w:val="26"/>
        </w:rPr>
        <w:t xml:space="preserve">При несогласии МО с актом, подписанный акт возвращается в СМО с протоколом разногласий. </w:t>
      </w:r>
    </w:p>
    <w:p w:rsidR="00B7215E" w:rsidRPr="008C5815" w:rsidRDefault="0040578D">
      <w:pPr>
        <w:shd w:val="clear" w:color="auto" w:fill="FFFFFF"/>
        <w:autoSpaceDE w:val="0"/>
        <w:ind w:firstLine="709"/>
        <w:jc w:val="both"/>
      </w:pPr>
      <w:r w:rsidRPr="008C5815">
        <w:rPr>
          <w:sz w:val="26"/>
          <w:szCs w:val="26"/>
        </w:rPr>
        <w:t>СМО рассматривает протокол разногласий в течение 10 рабочих дней с момента его получения и направляет в МО результаты рассмотрения протокола.</w:t>
      </w:r>
    </w:p>
    <w:p w:rsidR="00B7215E" w:rsidRPr="008C5815" w:rsidRDefault="0040578D">
      <w:pPr>
        <w:shd w:val="clear" w:color="auto" w:fill="FFFFFF"/>
        <w:autoSpaceDE w:val="0"/>
        <w:ind w:firstLine="709"/>
        <w:jc w:val="both"/>
      </w:pPr>
      <w:r w:rsidRPr="008C5815">
        <w:rPr>
          <w:sz w:val="26"/>
          <w:szCs w:val="26"/>
        </w:rPr>
        <w:t xml:space="preserve">Типовая форма протокола разногласий приведена в </w:t>
      </w:r>
      <w:r w:rsidRPr="008C5815">
        <w:rPr>
          <w:b/>
          <w:sz w:val="26"/>
          <w:szCs w:val="26"/>
        </w:rPr>
        <w:t>Приложении №</w:t>
      </w:r>
      <w:r w:rsidR="00D665D5" w:rsidRPr="008C5815">
        <w:rPr>
          <w:b/>
          <w:sz w:val="26"/>
          <w:szCs w:val="26"/>
        </w:rPr>
        <w:t>14</w:t>
      </w:r>
      <w:r w:rsidRPr="008C5815">
        <w:rPr>
          <w:sz w:val="26"/>
          <w:szCs w:val="26"/>
        </w:rPr>
        <w:t xml:space="preserve"> к настоящ</w:t>
      </w:r>
      <w:r w:rsidR="00AA7858" w:rsidRPr="008C5815">
        <w:rPr>
          <w:sz w:val="26"/>
          <w:szCs w:val="26"/>
        </w:rPr>
        <w:t>ему Порядку</w:t>
      </w:r>
      <w:r w:rsidRPr="008C5815">
        <w:rPr>
          <w:sz w:val="26"/>
          <w:szCs w:val="26"/>
        </w:rPr>
        <w:t>.</w:t>
      </w:r>
    </w:p>
    <w:p w:rsidR="001F2B6D" w:rsidRPr="008C5815" w:rsidRDefault="0040578D" w:rsidP="00D665D5">
      <w:pPr>
        <w:shd w:val="clear" w:color="auto" w:fill="FFFFFF"/>
        <w:spacing w:before="60"/>
        <w:ind w:firstLine="709"/>
        <w:jc w:val="both"/>
        <w:rPr>
          <w:sz w:val="26"/>
          <w:szCs w:val="26"/>
        </w:rPr>
      </w:pPr>
      <w:r w:rsidRPr="008C5815">
        <w:rPr>
          <w:sz w:val="26"/>
          <w:szCs w:val="26"/>
        </w:rPr>
        <w:t>В случае отказа или уклонения от подписания актов руководителем МО и отсутствия направленного в СМО мотивированного отказа от подписания по окончании 15 рабочих дней с момента получения актов, в актах делается соответствующая отметка об этом, акты подписываются руководителем СМО и являются основанием для применения финансовых санкций к МО.</w:t>
      </w:r>
    </w:p>
    <w:p w:rsidR="001F2B6D" w:rsidRPr="008C5815" w:rsidRDefault="00D665D5" w:rsidP="00D665D5">
      <w:pPr>
        <w:shd w:val="clear" w:color="auto" w:fill="FFFFFF"/>
        <w:spacing w:before="60"/>
        <w:ind w:firstLine="709"/>
        <w:jc w:val="both"/>
        <w:rPr>
          <w:sz w:val="26"/>
          <w:szCs w:val="26"/>
        </w:rPr>
      </w:pPr>
      <w:r w:rsidRPr="008C5815">
        <w:rPr>
          <w:sz w:val="26"/>
          <w:szCs w:val="26"/>
        </w:rPr>
        <w:t>5</w:t>
      </w:r>
      <w:r w:rsidR="0040578D" w:rsidRPr="008C5815">
        <w:rPr>
          <w:sz w:val="26"/>
          <w:szCs w:val="26"/>
        </w:rPr>
        <w:t xml:space="preserve">9. Акты </w:t>
      </w:r>
      <w:r w:rsidRPr="008C5815">
        <w:rPr>
          <w:sz w:val="26"/>
          <w:szCs w:val="26"/>
        </w:rPr>
        <w:t xml:space="preserve">ЭКМП </w:t>
      </w:r>
      <w:r w:rsidR="0040578D" w:rsidRPr="008C5815">
        <w:rPr>
          <w:sz w:val="26"/>
          <w:szCs w:val="26"/>
        </w:rPr>
        <w:t>и экспертные заключения заполняются машинописным или рукописным способом с отметкой всех пунктов. Акт и экспертное заключение подписывается экспертом качества с расшифровкой подписи - ФИО. Если эксперт качества желает сохранить анонимность и конфиденциальность, в акте экспертизы качества медицинской помощи и экспертном заключении указывается его идентификационный номер, а подпись эксперта ставится без ее расшифровки.</w:t>
      </w:r>
    </w:p>
    <w:p w:rsidR="00B7215E" w:rsidRPr="008C5815" w:rsidRDefault="00D665D5">
      <w:pPr>
        <w:shd w:val="clear" w:color="auto" w:fill="FFFFFF"/>
        <w:spacing w:before="60"/>
        <w:ind w:firstLine="709"/>
        <w:jc w:val="both"/>
      </w:pPr>
      <w:r w:rsidRPr="008C5815">
        <w:rPr>
          <w:sz w:val="26"/>
          <w:szCs w:val="26"/>
        </w:rPr>
        <w:t>6</w:t>
      </w:r>
      <w:r w:rsidR="0040578D" w:rsidRPr="008C5815">
        <w:rPr>
          <w:sz w:val="26"/>
          <w:szCs w:val="26"/>
        </w:rPr>
        <w:t>0. Результаты КОСКУ, оформленные соответствующим актом по установленной форме, являются основанием для применения финансовых санкций к МО.</w:t>
      </w:r>
    </w:p>
    <w:p w:rsidR="00B7215E" w:rsidRPr="008C5815" w:rsidRDefault="0040578D">
      <w:pPr>
        <w:shd w:val="clear" w:color="auto" w:fill="FFFFFF"/>
        <w:spacing w:before="60"/>
        <w:ind w:firstLine="709"/>
        <w:jc w:val="both"/>
      </w:pPr>
      <w:r w:rsidRPr="008C5815">
        <w:rPr>
          <w:sz w:val="26"/>
          <w:szCs w:val="26"/>
        </w:rPr>
        <w:t xml:space="preserve">Сумма, не подлежащая оплате (уменьшения оплаты) по результатам медико-экономического контроля, медико-экономической экспертизы, экспертизы качества медицинской помощи удерживается СМО из объема средств, предусмотренных для оплаты медицинской помощи по ОМС, оказанной МО. </w:t>
      </w:r>
    </w:p>
    <w:p w:rsidR="00B7215E" w:rsidRPr="008C5815" w:rsidRDefault="0040578D">
      <w:pPr>
        <w:shd w:val="clear" w:color="auto" w:fill="FFFFFF"/>
        <w:autoSpaceDE w:val="0"/>
        <w:ind w:firstLine="709"/>
        <w:jc w:val="both"/>
      </w:pPr>
      <w:r w:rsidRPr="008C5815">
        <w:rPr>
          <w:sz w:val="26"/>
          <w:szCs w:val="26"/>
        </w:rPr>
        <w:t>Исполнение медицинской организацией штрафных санкций за счет средств ОМС не подлежит.</w:t>
      </w:r>
    </w:p>
    <w:p w:rsidR="00B7215E" w:rsidRPr="008C5815" w:rsidRDefault="0040578D">
      <w:pPr>
        <w:shd w:val="clear" w:color="auto" w:fill="FFFFFF"/>
        <w:spacing w:before="60"/>
        <w:ind w:firstLine="709"/>
        <w:jc w:val="both"/>
      </w:pPr>
      <w:r w:rsidRPr="008C5815">
        <w:rPr>
          <w:sz w:val="26"/>
          <w:szCs w:val="26"/>
        </w:rPr>
        <w:t>Удержание сре</w:t>
      </w:r>
      <w:proofErr w:type="gramStart"/>
      <w:r w:rsidRPr="008C5815">
        <w:rPr>
          <w:sz w:val="26"/>
          <w:szCs w:val="26"/>
        </w:rPr>
        <w:t>дств пр</w:t>
      </w:r>
      <w:proofErr w:type="gramEnd"/>
      <w:r w:rsidRPr="008C5815">
        <w:rPr>
          <w:sz w:val="26"/>
          <w:szCs w:val="26"/>
        </w:rPr>
        <w:t>оизводится СМО единовременно, в полном объеме, в срок, не превышающий 30 рабочих дней от момента подписания Акта.</w:t>
      </w:r>
    </w:p>
    <w:p w:rsidR="00B7215E" w:rsidRPr="008C5815" w:rsidRDefault="0040578D">
      <w:pPr>
        <w:shd w:val="clear" w:color="auto" w:fill="FFFFFF"/>
        <w:spacing w:before="60"/>
        <w:ind w:firstLine="709"/>
        <w:jc w:val="both"/>
      </w:pPr>
      <w:r w:rsidRPr="008C5815">
        <w:rPr>
          <w:sz w:val="26"/>
          <w:szCs w:val="26"/>
        </w:rPr>
        <w:t>При письменном обращении МО и согласовании со СМО возможно удержание средств по согласованному между МО и СМО графику.</w:t>
      </w:r>
    </w:p>
    <w:p w:rsidR="00B7215E" w:rsidRPr="008C5815" w:rsidRDefault="0040578D">
      <w:pPr>
        <w:shd w:val="clear" w:color="auto" w:fill="FFFFFF"/>
        <w:spacing w:before="60"/>
        <w:ind w:firstLine="709"/>
        <w:jc w:val="both"/>
      </w:pPr>
      <w:r w:rsidRPr="008C5815">
        <w:rPr>
          <w:sz w:val="26"/>
          <w:szCs w:val="26"/>
        </w:rPr>
        <w:t>В случае обжалования медицинской организацией заключения СМО по результатам КОСКУ, удержание сре</w:t>
      </w:r>
      <w:proofErr w:type="gramStart"/>
      <w:r w:rsidRPr="008C5815">
        <w:rPr>
          <w:sz w:val="26"/>
          <w:szCs w:val="26"/>
        </w:rPr>
        <w:t>дств пр</w:t>
      </w:r>
      <w:proofErr w:type="gramEnd"/>
      <w:r w:rsidRPr="008C5815">
        <w:rPr>
          <w:sz w:val="26"/>
          <w:szCs w:val="26"/>
        </w:rPr>
        <w:t xml:space="preserve">оизводится СМО единовременно, в полном объеме, в срок, не превышающий 30 рабочих дней от момента получения решения ТФОМС РК по </w:t>
      </w:r>
      <w:r w:rsidRPr="008C5815">
        <w:rPr>
          <w:sz w:val="26"/>
          <w:szCs w:val="26"/>
        </w:rPr>
        <w:lastRenderedPageBreak/>
        <w:t xml:space="preserve">результатам </w:t>
      </w:r>
      <w:proofErr w:type="spellStart"/>
      <w:r w:rsidRPr="008C5815">
        <w:rPr>
          <w:sz w:val="26"/>
          <w:szCs w:val="26"/>
        </w:rPr>
        <w:t>реэкспертизы</w:t>
      </w:r>
      <w:proofErr w:type="spellEnd"/>
      <w:r w:rsidRPr="008C5815">
        <w:rPr>
          <w:sz w:val="26"/>
          <w:szCs w:val="26"/>
        </w:rPr>
        <w:t>, или получения письма ТФОМС РК о результатах рассмотрения претензии.</w:t>
      </w:r>
    </w:p>
    <w:p w:rsidR="00B7215E" w:rsidRPr="008C5815" w:rsidRDefault="0040578D">
      <w:pPr>
        <w:shd w:val="clear" w:color="auto" w:fill="FFFFFF"/>
        <w:spacing w:before="60"/>
        <w:ind w:firstLine="709"/>
        <w:jc w:val="both"/>
      </w:pPr>
      <w:r w:rsidRPr="008C5815">
        <w:rPr>
          <w:sz w:val="26"/>
          <w:szCs w:val="26"/>
        </w:rPr>
        <w:t xml:space="preserve">В случае выявления ТФОМС РК при проведении </w:t>
      </w:r>
      <w:proofErr w:type="spellStart"/>
      <w:r w:rsidRPr="008C5815">
        <w:rPr>
          <w:sz w:val="26"/>
          <w:szCs w:val="26"/>
        </w:rPr>
        <w:t>реэкспертизы</w:t>
      </w:r>
      <w:proofErr w:type="spellEnd"/>
      <w:r w:rsidRPr="008C5815">
        <w:rPr>
          <w:sz w:val="26"/>
          <w:szCs w:val="26"/>
        </w:rPr>
        <w:t xml:space="preserve"> нарушений,</w:t>
      </w:r>
      <w:r w:rsidRPr="008C5815">
        <w:rPr>
          <w:rFonts w:eastAsia="Calibri"/>
          <w:sz w:val="26"/>
          <w:szCs w:val="26"/>
          <w:lang w:eastAsia="en-US"/>
        </w:rPr>
        <w:t xml:space="preserve"> пропущенных СМО в ходе</w:t>
      </w:r>
      <w:r w:rsidR="00D665D5" w:rsidRPr="008C5815">
        <w:rPr>
          <w:rFonts w:eastAsia="Calibri"/>
          <w:sz w:val="26"/>
          <w:szCs w:val="26"/>
          <w:lang w:eastAsia="en-US"/>
        </w:rPr>
        <w:t xml:space="preserve"> МЭК, МЭЭ и ЭКМП</w:t>
      </w:r>
      <w:r w:rsidRPr="008C5815">
        <w:rPr>
          <w:rFonts w:eastAsia="Calibri"/>
          <w:sz w:val="26"/>
          <w:szCs w:val="26"/>
          <w:lang w:eastAsia="en-US"/>
        </w:rPr>
        <w:t>, СМО утрачивает право использования мер, применяемых к МО, по своевременно не обнаруженному дефекту медицинской помощи и/или нарушению при оказании медицинской помощи.</w:t>
      </w:r>
    </w:p>
    <w:p w:rsidR="00B7215E" w:rsidRPr="008C5815" w:rsidRDefault="0040578D">
      <w:pPr>
        <w:shd w:val="clear" w:color="auto" w:fill="FFFFFF"/>
        <w:autoSpaceDE w:val="0"/>
        <w:ind w:firstLine="709"/>
        <w:jc w:val="both"/>
      </w:pPr>
      <w:r w:rsidRPr="008C5815">
        <w:rPr>
          <w:rFonts w:eastAsia="Calibri"/>
          <w:sz w:val="26"/>
          <w:szCs w:val="26"/>
          <w:lang w:eastAsia="en-US"/>
        </w:rPr>
        <w:t xml:space="preserve">Средства в сумме, определенной актом </w:t>
      </w:r>
      <w:proofErr w:type="spellStart"/>
      <w:r w:rsidRPr="008C5815">
        <w:rPr>
          <w:rFonts w:eastAsia="Calibri"/>
          <w:sz w:val="26"/>
          <w:szCs w:val="26"/>
          <w:lang w:eastAsia="en-US"/>
        </w:rPr>
        <w:t>реэкспертизы</w:t>
      </w:r>
      <w:proofErr w:type="spellEnd"/>
      <w:r w:rsidRPr="008C5815">
        <w:rPr>
          <w:rFonts w:eastAsia="Calibri"/>
          <w:sz w:val="26"/>
          <w:szCs w:val="26"/>
          <w:lang w:eastAsia="en-US"/>
        </w:rPr>
        <w:t>, возвращаются МО в доход бюджета ТФОМС РК. К СМО применяются санкции в соответствии с договором о финансовом обеспечении ОМС.</w:t>
      </w:r>
    </w:p>
    <w:p w:rsidR="00B7215E" w:rsidRPr="008C5815" w:rsidRDefault="0040578D">
      <w:pPr>
        <w:shd w:val="clear" w:color="auto" w:fill="FFFFFF"/>
        <w:autoSpaceDE w:val="0"/>
        <w:ind w:firstLine="709"/>
        <w:jc w:val="both"/>
      </w:pPr>
      <w:r w:rsidRPr="008C5815">
        <w:rPr>
          <w:sz w:val="26"/>
          <w:szCs w:val="26"/>
        </w:rPr>
        <w:t>Возврат средств в ТФОМС РК производится МО единовременно, в полном объеме, в срок, не превышающий 30 рабочих дней от момента получения Предписания, при этом сумма уменьшения оплаты возвращается за счет средств ОМС, сумма штрафа оплате за счет средств ОМС не подлежит.</w:t>
      </w:r>
    </w:p>
    <w:p w:rsidR="00B7215E" w:rsidRPr="008C5815" w:rsidRDefault="0040578D">
      <w:pPr>
        <w:shd w:val="clear" w:color="auto" w:fill="FFFFFF"/>
        <w:autoSpaceDE w:val="0"/>
        <w:ind w:firstLine="709"/>
        <w:jc w:val="both"/>
      </w:pPr>
      <w:r w:rsidRPr="008C5815">
        <w:rPr>
          <w:sz w:val="26"/>
          <w:szCs w:val="26"/>
        </w:rPr>
        <w:t>Перечисление средств в ТФОМС РК производится СМО единовременно, в полном объеме, в срок, не превышающий 30 рабочих дней от момента получения Претензии.</w:t>
      </w:r>
    </w:p>
    <w:p w:rsidR="00B7215E" w:rsidRPr="008C5815" w:rsidRDefault="0040578D">
      <w:pPr>
        <w:shd w:val="clear" w:color="auto" w:fill="FFFFFF"/>
        <w:autoSpaceDE w:val="0"/>
        <w:ind w:firstLine="709"/>
        <w:jc w:val="both"/>
        <w:rPr>
          <w:rFonts w:eastAsia="Calibri"/>
          <w:sz w:val="26"/>
          <w:szCs w:val="26"/>
          <w:lang w:eastAsia="en-US"/>
        </w:rPr>
      </w:pPr>
      <w:r w:rsidRPr="008C5815">
        <w:rPr>
          <w:rFonts w:eastAsia="Calibri"/>
          <w:sz w:val="26"/>
          <w:szCs w:val="26"/>
          <w:lang w:eastAsia="en-US"/>
        </w:rPr>
        <w:t>В случае нарушения сроков возврата средств МО или перечисления средств СМО в ТФОМС РК, вопрос решается в судебном порядке.</w:t>
      </w:r>
    </w:p>
    <w:p w:rsidR="001F2B6D" w:rsidRPr="008C5815" w:rsidRDefault="001F2B6D">
      <w:pPr>
        <w:shd w:val="clear" w:color="auto" w:fill="FFFFFF"/>
        <w:autoSpaceDE w:val="0"/>
        <w:ind w:firstLine="709"/>
        <w:jc w:val="both"/>
      </w:pPr>
    </w:p>
    <w:p w:rsidR="00B7215E" w:rsidRPr="008C5815" w:rsidRDefault="00162242">
      <w:pPr>
        <w:shd w:val="clear" w:color="auto" w:fill="FFFFFF"/>
        <w:spacing w:before="60"/>
        <w:ind w:firstLine="709"/>
        <w:jc w:val="both"/>
      </w:pPr>
      <w:r w:rsidRPr="008C5815">
        <w:rPr>
          <w:sz w:val="26"/>
          <w:szCs w:val="26"/>
        </w:rPr>
        <w:t>6</w:t>
      </w:r>
      <w:r w:rsidR="0040578D" w:rsidRPr="008C5815">
        <w:rPr>
          <w:sz w:val="26"/>
          <w:szCs w:val="26"/>
        </w:rPr>
        <w:t xml:space="preserve">1. Отчеты о результатах </w:t>
      </w:r>
      <w:proofErr w:type="gramStart"/>
      <w:r w:rsidR="0040578D" w:rsidRPr="008C5815">
        <w:rPr>
          <w:sz w:val="26"/>
          <w:szCs w:val="26"/>
        </w:rPr>
        <w:t>проведенного</w:t>
      </w:r>
      <w:proofErr w:type="gramEnd"/>
      <w:r w:rsidR="0040578D" w:rsidRPr="008C5815">
        <w:rPr>
          <w:sz w:val="26"/>
          <w:szCs w:val="26"/>
        </w:rPr>
        <w:t xml:space="preserve"> КОСКУ предоставляются СМО в ТФОМС РК.</w:t>
      </w:r>
    </w:p>
    <w:p w:rsidR="001F2B6D" w:rsidRPr="008C5815" w:rsidRDefault="00162242" w:rsidP="00162242">
      <w:pPr>
        <w:shd w:val="clear" w:color="auto" w:fill="FFFFFF"/>
        <w:spacing w:before="60"/>
        <w:ind w:firstLine="709"/>
        <w:jc w:val="both"/>
        <w:rPr>
          <w:sz w:val="26"/>
          <w:szCs w:val="26"/>
        </w:rPr>
      </w:pPr>
      <w:r w:rsidRPr="008C5815">
        <w:rPr>
          <w:sz w:val="26"/>
          <w:szCs w:val="26"/>
        </w:rPr>
        <w:t>6</w:t>
      </w:r>
      <w:r w:rsidR="0040578D" w:rsidRPr="008C5815">
        <w:rPr>
          <w:sz w:val="26"/>
          <w:szCs w:val="26"/>
        </w:rPr>
        <w:t>2. ТФОМС РК проводит анализ обращений застрахованных лиц, их представителей и других субъектов обязательного медицинского страхования по результатам КОСКУ, проводимого СМО.</w:t>
      </w:r>
    </w:p>
    <w:p w:rsidR="00B7215E" w:rsidRPr="008C5815" w:rsidRDefault="00162242">
      <w:pPr>
        <w:shd w:val="clear" w:color="auto" w:fill="FFFFFF"/>
        <w:spacing w:before="60"/>
        <w:ind w:firstLine="709"/>
        <w:jc w:val="both"/>
      </w:pPr>
      <w:r w:rsidRPr="008C5815">
        <w:rPr>
          <w:sz w:val="26"/>
          <w:szCs w:val="26"/>
        </w:rPr>
        <w:t>6</w:t>
      </w:r>
      <w:r w:rsidR="0040578D" w:rsidRPr="008C5815">
        <w:rPr>
          <w:sz w:val="26"/>
          <w:szCs w:val="26"/>
        </w:rPr>
        <w:t xml:space="preserve">3. ТФОМС РК на основе анализа деятельности субъектов КОСКУ разрабатывает </w:t>
      </w:r>
      <w:proofErr w:type="gramStart"/>
      <w:r w:rsidR="0040578D" w:rsidRPr="008C5815">
        <w:rPr>
          <w:sz w:val="26"/>
          <w:szCs w:val="26"/>
        </w:rPr>
        <w:t>предложения, способствующие повышению качества медицинской помощи и эффективности использования ресурсов обязательного медицинского страхования и информирует</w:t>
      </w:r>
      <w:proofErr w:type="gramEnd"/>
      <w:r w:rsidR="0040578D" w:rsidRPr="008C5815">
        <w:rPr>
          <w:sz w:val="26"/>
          <w:szCs w:val="26"/>
        </w:rPr>
        <w:t xml:space="preserve"> Министерство здравоохранения и социального развития Республики Карелия и территориальный орган Федеральной службы по надзору в сфере здравоохранения и социального развития.</w:t>
      </w:r>
    </w:p>
    <w:p w:rsidR="001F2B6D" w:rsidRPr="008C5815" w:rsidRDefault="0040578D" w:rsidP="00162242">
      <w:pPr>
        <w:shd w:val="clear" w:color="auto" w:fill="FFFFFF"/>
        <w:spacing w:before="60"/>
        <w:ind w:firstLine="709"/>
        <w:jc w:val="both"/>
        <w:rPr>
          <w:sz w:val="26"/>
          <w:szCs w:val="26"/>
        </w:rPr>
      </w:pPr>
      <w:r w:rsidRPr="008C5815">
        <w:rPr>
          <w:sz w:val="26"/>
          <w:szCs w:val="26"/>
        </w:rPr>
        <w:t xml:space="preserve">На основании актов </w:t>
      </w:r>
      <w:r w:rsidR="00162242" w:rsidRPr="008C5815">
        <w:rPr>
          <w:sz w:val="26"/>
          <w:szCs w:val="26"/>
        </w:rPr>
        <w:t xml:space="preserve">ЭКМП </w:t>
      </w:r>
      <w:r w:rsidRPr="008C5815">
        <w:rPr>
          <w:sz w:val="26"/>
          <w:szCs w:val="26"/>
        </w:rPr>
        <w:t>уполномоченными органами принимаются меры по улучшению качества медицинской помощи.</w:t>
      </w:r>
    </w:p>
    <w:p w:rsidR="00B7215E" w:rsidRPr="008C5815" w:rsidRDefault="00162242">
      <w:pPr>
        <w:shd w:val="clear" w:color="auto" w:fill="FFFFFF"/>
        <w:spacing w:before="60"/>
        <w:ind w:firstLine="709"/>
        <w:jc w:val="both"/>
      </w:pPr>
      <w:r w:rsidRPr="008C5815">
        <w:rPr>
          <w:sz w:val="26"/>
          <w:szCs w:val="26"/>
        </w:rPr>
        <w:t>6</w:t>
      </w:r>
      <w:r w:rsidR="0040578D" w:rsidRPr="008C5815">
        <w:rPr>
          <w:sz w:val="26"/>
          <w:szCs w:val="26"/>
        </w:rPr>
        <w:t xml:space="preserve">4. В целях обеспечения прав на получение доступной и качественной медицинской помощи застрахованные лица информируются МО, СМО и ТФОМС РК о выявленных нарушениях в предоставлении медицинской помощи по территориальной программе обязательного медицинского страхования, в том числе по результатам КОСКУ. </w:t>
      </w:r>
    </w:p>
    <w:p w:rsidR="00B7215E" w:rsidRPr="008C5815" w:rsidRDefault="004E046A">
      <w:pPr>
        <w:pStyle w:val="ConsPlusNormal"/>
        <w:widowControl/>
        <w:shd w:val="clear" w:color="auto" w:fill="FFFFFF"/>
        <w:spacing w:before="240"/>
        <w:ind w:firstLine="567"/>
        <w:jc w:val="center"/>
      </w:pPr>
      <w:r w:rsidRPr="008C5815">
        <w:rPr>
          <w:rFonts w:ascii="Times New Roman" w:hAnsi="Times New Roman" w:cs="Times New Roman"/>
          <w:b/>
          <w:sz w:val="26"/>
          <w:szCs w:val="26"/>
          <w:lang w:val="en-US"/>
        </w:rPr>
        <w:t>X</w:t>
      </w:r>
      <w:r w:rsidR="0040578D" w:rsidRPr="008C5815">
        <w:rPr>
          <w:rFonts w:ascii="Times New Roman" w:hAnsi="Times New Roman" w:cs="Times New Roman"/>
          <w:b/>
          <w:sz w:val="26"/>
          <w:szCs w:val="26"/>
        </w:rPr>
        <w:t>. Обжалование медицинской организацией заключения</w:t>
      </w:r>
    </w:p>
    <w:p w:rsidR="00B7215E" w:rsidRPr="008C5815" w:rsidRDefault="0040578D">
      <w:pPr>
        <w:pStyle w:val="ConsPlusNormal"/>
        <w:widowControl/>
        <w:shd w:val="clear" w:color="auto" w:fill="FFFFFF"/>
        <w:spacing w:after="240"/>
        <w:ind w:firstLine="567"/>
        <w:jc w:val="center"/>
      </w:pPr>
      <w:r w:rsidRPr="008C5815">
        <w:rPr>
          <w:rFonts w:ascii="Times New Roman" w:hAnsi="Times New Roman" w:cs="Times New Roman"/>
          <w:b/>
          <w:sz w:val="26"/>
          <w:szCs w:val="26"/>
        </w:rPr>
        <w:t>страховой медицинской организации по результатам КОСКУ</w:t>
      </w:r>
    </w:p>
    <w:p w:rsidR="00B7215E" w:rsidRPr="008C5815" w:rsidRDefault="004E046A">
      <w:pPr>
        <w:shd w:val="clear" w:color="auto" w:fill="FFFFFF"/>
        <w:spacing w:before="60"/>
        <w:ind w:firstLine="709"/>
        <w:jc w:val="both"/>
      </w:pPr>
      <w:r w:rsidRPr="008C5815">
        <w:rPr>
          <w:sz w:val="26"/>
          <w:szCs w:val="26"/>
        </w:rPr>
        <w:t>6</w:t>
      </w:r>
      <w:r w:rsidR="0040578D" w:rsidRPr="008C5815">
        <w:rPr>
          <w:sz w:val="26"/>
          <w:szCs w:val="26"/>
        </w:rPr>
        <w:t>5. МО имеет право обжаловать заключение СМО по результатам КОСКУ в течение 15 рабочих дней со дня получения актов СМО путем направления претензии в ТФОМС РК.</w:t>
      </w:r>
    </w:p>
    <w:p w:rsidR="001F2B6D" w:rsidRPr="008C5815" w:rsidRDefault="0040578D" w:rsidP="004E046A">
      <w:pPr>
        <w:shd w:val="clear" w:color="auto" w:fill="FFFFFF"/>
        <w:spacing w:before="60"/>
        <w:ind w:firstLine="709"/>
        <w:jc w:val="both"/>
        <w:rPr>
          <w:sz w:val="26"/>
          <w:szCs w:val="26"/>
        </w:rPr>
      </w:pPr>
      <w:r w:rsidRPr="008C5815">
        <w:rPr>
          <w:sz w:val="26"/>
          <w:szCs w:val="26"/>
        </w:rPr>
        <w:t xml:space="preserve">Претензия оформляется в письменном виде по образцу в соответствии с </w:t>
      </w:r>
      <w:r w:rsidRPr="008C5815">
        <w:rPr>
          <w:b/>
          <w:sz w:val="26"/>
          <w:szCs w:val="26"/>
        </w:rPr>
        <w:t>Приложением №</w:t>
      </w:r>
      <w:r w:rsidR="004E046A" w:rsidRPr="008C5815">
        <w:rPr>
          <w:b/>
          <w:sz w:val="26"/>
          <w:szCs w:val="26"/>
        </w:rPr>
        <w:t>15</w:t>
      </w:r>
      <w:r w:rsidR="004D0DED" w:rsidRPr="008C5815">
        <w:rPr>
          <w:b/>
          <w:sz w:val="26"/>
          <w:szCs w:val="26"/>
        </w:rPr>
        <w:t xml:space="preserve"> </w:t>
      </w:r>
      <w:r w:rsidRPr="008C5815">
        <w:rPr>
          <w:sz w:val="26"/>
          <w:szCs w:val="26"/>
        </w:rPr>
        <w:t xml:space="preserve"> к настоящ</w:t>
      </w:r>
      <w:r w:rsidR="00AA7858" w:rsidRPr="008C5815">
        <w:rPr>
          <w:sz w:val="26"/>
          <w:szCs w:val="26"/>
        </w:rPr>
        <w:t>ему Порядку</w:t>
      </w:r>
      <w:r w:rsidRPr="008C5815">
        <w:rPr>
          <w:bCs/>
          <w:sz w:val="26"/>
          <w:szCs w:val="26"/>
        </w:rPr>
        <w:t xml:space="preserve"> </w:t>
      </w:r>
      <w:r w:rsidRPr="008C5815">
        <w:rPr>
          <w:sz w:val="26"/>
          <w:szCs w:val="26"/>
        </w:rPr>
        <w:t xml:space="preserve">и направляется с сопроводительным письмом на имя директора ТФОМС РК. </w:t>
      </w:r>
    </w:p>
    <w:p w:rsidR="00B7215E" w:rsidRPr="008C5815" w:rsidRDefault="004E046A">
      <w:pPr>
        <w:shd w:val="clear" w:color="auto" w:fill="FFFFFF"/>
        <w:spacing w:before="60"/>
        <w:ind w:firstLine="709"/>
        <w:jc w:val="both"/>
      </w:pPr>
      <w:r w:rsidRPr="008C5815">
        <w:rPr>
          <w:sz w:val="26"/>
          <w:szCs w:val="26"/>
        </w:rPr>
        <w:t>6</w:t>
      </w:r>
      <w:r w:rsidR="0040578D" w:rsidRPr="008C5815">
        <w:rPr>
          <w:sz w:val="26"/>
          <w:szCs w:val="26"/>
        </w:rPr>
        <w:t>6. Одновременно с направлением претензии МО обязательно предоставляет в ТФОМС РК материалы для ее рассмотрения:</w:t>
      </w:r>
    </w:p>
    <w:p w:rsidR="00B7215E" w:rsidRPr="008C5815" w:rsidRDefault="0040578D" w:rsidP="004D0DED">
      <w:pPr>
        <w:pStyle w:val="af3"/>
        <w:numPr>
          <w:ilvl w:val="0"/>
          <w:numId w:val="29"/>
        </w:numPr>
        <w:shd w:val="clear" w:color="auto" w:fill="FFFFFF"/>
        <w:spacing w:before="60"/>
        <w:jc w:val="both"/>
      </w:pPr>
      <w:r w:rsidRPr="008C5815">
        <w:rPr>
          <w:sz w:val="26"/>
          <w:szCs w:val="26"/>
        </w:rPr>
        <w:lastRenderedPageBreak/>
        <w:t>обоснование претензии;</w:t>
      </w:r>
    </w:p>
    <w:p w:rsidR="00B7215E" w:rsidRPr="008C5815" w:rsidRDefault="0040578D" w:rsidP="004D0DED">
      <w:pPr>
        <w:pStyle w:val="af3"/>
        <w:numPr>
          <w:ilvl w:val="0"/>
          <w:numId w:val="29"/>
        </w:numPr>
        <w:shd w:val="clear" w:color="auto" w:fill="FFFFFF"/>
        <w:spacing w:before="60"/>
        <w:jc w:val="both"/>
      </w:pPr>
      <w:r w:rsidRPr="008C5815">
        <w:rPr>
          <w:sz w:val="26"/>
          <w:szCs w:val="26"/>
        </w:rPr>
        <w:t>перечень вопросов по каждому оспариваемому случаю;</w:t>
      </w:r>
    </w:p>
    <w:p w:rsidR="00B7215E" w:rsidRPr="008C5815" w:rsidRDefault="0040578D" w:rsidP="004D0DED">
      <w:pPr>
        <w:pStyle w:val="af3"/>
        <w:numPr>
          <w:ilvl w:val="0"/>
          <w:numId w:val="29"/>
        </w:numPr>
        <w:shd w:val="clear" w:color="auto" w:fill="FFFFFF"/>
        <w:spacing w:before="60"/>
        <w:jc w:val="both"/>
      </w:pPr>
      <w:r w:rsidRPr="008C5815">
        <w:rPr>
          <w:sz w:val="26"/>
          <w:szCs w:val="26"/>
        </w:rPr>
        <w:t>материалы внутреннего контроля по оспариваемому случаю;</w:t>
      </w:r>
    </w:p>
    <w:p w:rsidR="00B7215E" w:rsidRPr="008C5815" w:rsidRDefault="0040578D" w:rsidP="004D0DED">
      <w:pPr>
        <w:pStyle w:val="af3"/>
        <w:numPr>
          <w:ilvl w:val="0"/>
          <w:numId w:val="29"/>
        </w:numPr>
        <w:shd w:val="clear" w:color="auto" w:fill="FFFFFF"/>
        <w:spacing w:before="60"/>
        <w:jc w:val="both"/>
      </w:pPr>
      <w:r w:rsidRPr="008C5815">
        <w:rPr>
          <w:sz w:val="26"/>
          <w:szCs w:val="26"/>
        </w:rPr>
        <w:t>медицинские карты амбулаторного/стационарного больного и иную первичную медицинскую документацию, подтверждающую факт оказания медицинских услуг (или заверенные ксерокопии);</w:t>
      </w:r>
    </w:p>
    <w:p w:rsidR="00B7215E" w:rsidRPr="008C5815" w:rsidRDefault="0040578D" w:rsidP="004D0DED">
      <w:pPr>
        <w:pStyle w:val="af3"/>
        <w:numPr>
          <w:ilvl w:val="0"/>
          <w:numId w:val="29"/>
        </w:numPr>
        <w:shd w:val="clear" w:color="auto" w:fill="FFFFFF"/>
        <w:spacing w:before="60"/>
        <w:jc w:val="both"/>
      </w:pPr>
      <w:r w:rsidRPr="008C5815">
        <w:rPr>
          <w:sz w:val="26"/>
          <w:szCs w:val="26"/>
        </w:rPr>
        <w:t>информацию о дате поступления актов СМО в медицинскую организацию;</w:t>
      </w:r>
    </w:p>
    <w:p w:rsidR="00B7215E" w:rsidRPr="008C5815" w:rsidRDefault="0040578D" w:rsidP="004D0DED">
      <w:pPr>
        <w:pStyle w:val="af3"/>
        <w:numPr>
          <w:ilvl w:val="0"/>
          <w:numId w:val="29"/>
        </w:numPr>
        <w:shd w:val="clear" w:color="auto" w:fill="FFFFFF"/>
        <w:spacing w:before="60"/>
        <w:jc w:val="both"/>
      </w:pPr>
      <w:r w:rsidRPr="008C5815">
        <w:rPr>
          <w:sz w:val="26"/>
          <w:szCs w:val="26"/>
        </w:rPr>
        <w:t>копии актов, подписанных руководителем МО «с протоколом разногласий» с указанием даты подписания;</w:t>
      </w:r>
    </w:p>
    <w:p w:rsidR="00B7215E" w:rsidRPr="008C5815" w:rsidRDefault="0040578D" w:rsidP="004D0DED">
      <w:pPr>
        <w:pStyle w:val="af3"/>
        <w:numPr>
          <w:ilvl w:val="0"/>
          <w:numId w:val="29"/>
        </w:numPr>
        <w:shd w:val="clear" w:color="auto" w:fill="FFFFFF"/>
        <w:spacing w:before="60"/>
        <w:jc w:val="both"/>
      </w:pPr>
      <w:r w:rsidRPr="008C5815">
        <w:rPr>
          <w:sz w:val="26"/>
          <w:szCs w:val="26"/>
        </w:rPr>
        <w:t>копии экспертных заключений СМО;</w:t>
      </w:r>
    </w:p>
    <w:p w:rsidR="00B7215E" w:rsidRPr="008C5815" w:rsidRDefault="0040578D" w:rsidP="004D0DED">
      <w:pPr>
        <w:pStyle w:val="af3"/>
        <w:numPr>
          <w:ilvl w:val="0"/>
          <w:numId w:val="29"/>
        </w:numPr>
        <w:shd w:val="clear" w:color="auto" w:fill="FFFFFF"/>
        <w:spacing w:before="60"/>
        <w:jc w:val="both"/>
      </w:pPr>
      <w:r w:rsidRPr="008C5815">
        <w:rPr>
          <w:sz w:val="26"/>
          <w:szCs w:val="26"/>
        </w:rPr>
        <w:t>копию протокола разногласий, направленного в СМО;</w:t>
      </w:r>
    </w:p>
    <w:p w:rsidR="00B7215E" w:rsidRPr="008C5815" w:rsidRDefault="0040578D" w:rsidP="004D0DED">
      <w:pPr>
        <w:pStyle w:val="af3"/>
        <w:numPr>
          <w:ilvl w:val="0"/>
          <w:numId w:val="29"/>
        </w:numPr>
        <w:shd w:val="clear" w:color="auto" w:fill="FFFFFF"/>
        <w:spacing w:before="60"/>
        <w:jc w:val="both"/>
      </w:pPr>
      <w:r w:rsidRPr="008C5815">
        <w:rPr>
          <w:sz w:val="26"/>
          <w:szCs w:val="26"/>
        </w:rPr>
        <w:t>копии переписки между МО и СМО по оспариваемым вопросам (результаты рассмотрения протокола разногласий (при наличии)).</w:t>
      </w:r>
    </w:p>
    <w:p w:rsidR="00B7215E" w:rsidRPr="008C5815" w:rsidRDefault="0040578D">
      <w:pPr>
        <w:shd w:val="clear" w:color="auto" w:fill="FFFFFF"/>
        <w:spacing w:before="60"/>
        <w:ind w:firstLine="709"/>
        <w:jc w:val="both"/>
      </w:pPr>
      <w:r w:rsidRPr="008C5815">
        <w:rPr>
          <w:sz w:val="26"/>
          <w:szCs w:val="26"/>
        </w:rPr>
        <w:t>К претензии прилагаются результаты ведомственного контроля качества медицинской помощи (при наличии).</w:t>
      </w:r>
    </w:p>
    <w:p w:rsidR="00B7215E" w:rsidRPr="008C5815" w:rsidRDefault="005C0F71">
      <w:pPr>
        <w:shd w:val="clear" w:color="auto" w:fill="FFFFFF"/>
        <w:spacing w:before="60"/>
        <w:ind w:firstLine="709"/>
        <w:jc w:val="both"/>
      </w:pPr>
      <w:r w:rsidRPr="008C5815">
        <w:rPr>
          <w:sz w:val="26"/>
          <w:szCs w:val="26"/>
        </w:rPr>
        <w:t>6</w:t>
      </w:r>
      <w:r w:rsidR="0040578D" w:rsidRPr="008C5815">
        <w:rPr>
          <w:sz w:val="26"/>
          <w:szCs w:val="26"/>
        </w:rPr>
        <w:t xml:space="preserve">7. Претензии по результатам </w:t>
      </w:r>
      <w:proofErr w:type="gramStart"/>
      <w:r w:rsidR="0040578D" w:rsidRPr="008C5815">
        <w:rPr>
          <w:sz w:val="26"/>
          <w:szCs w:val="26"/>
        </w:rPr>
        <w:t>очных</w:t>
      </w:r>
      <w:proofErr w:type="gramEnd"/>
      <w:r w:rsidR="004E046A" w:rsidRPr="008C5815">
        <w:rPr>
          <w:sz w:val="26"/>
          <w:szCs w:val="26"/>
        </w:rPr>
        <w:t xml:space="preserve"> ЭКМП</w:t>
      </w:r>
      <w:r w:rsidR="0040578D" w:rsidRPr="008C5815">
        <w:rPr>
          <w:sz w:val="26"/>
          <w:szCs w:val="26"/>
        </w:rPr>
        <w:t>, проведенных СМО, ТФОМС РК не рассматриваются.</w:t>
      </w:r>
    </w:p>
    <w:p w:rsidR="00E83E03" w:rsidRPr="008C5815" w:rsidRDefault="005C0F71" w:rsidP="005C0F71">
      <w:pPr>
        <w:shd w:val="clear" w:color="auto" w:fill="FFFFFF"/>
        <w:spacing w:before="60"/>
        <w:ind w:firstLine="709"/>
        <w:jc w:val="both"/>
        <w:rPr>
          <w:sz w:val="26"/>
          <w:szCs w:val="26"/>
        </w:rPr>
      </w:pPr>
      <w:r w:rsidRPr="008C5815">
        <w:rPr>
          <w:sz w:val="26"/>
          <w:szCs w:val="26"/>
        </w:rPr>
        <w:t>6</w:t>
      </w:r>
      <w:r w:rsidR="0040578D" w:rsidRPr="008C5815">
        <w:rPr>
          <w:sz w:val="26"/>
          <w:szCs w:val="26"/>
        </w:rPr>
        <w:t xml:space="preserve">8. </w:t>
      </w:r>
      <w:proofErr w:type="gramStart"/>
      <w:r w:rsidR="0040578D" w:rsidRPr="008C5815">
        <w:rPr>
          <w:sz w:val="26"/>
          <w:szCs w:val="26"/>
        </w:rPr>
        <w:t>Претензии по заключениям специалистов-экспертов СМО и экспертов качества медицинской помощи по пунктам 4.1 (Непредставление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 и 4.6.2 (Включение в счет на оплату медицинской помощи / медицинских услуг при отсутствии в медицинском документе сведений, подтверждающих факт оказания медицинской помощи пациенту.)</w:t>
      </w:r>
      <w:proofErr w:type="gramEnd"/>
      <w:r w:rsidR="0040578D" w:rsidRPr="008C5815">
        <w:rPr>
          <w:sz w:val="26"/>
          <w:szCs w:val="26"/>
        </w:rPr>
        <w:t xml:space="preserve"> Перечня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ТФОМС РК не рассматриваются.</w:t>
      </w:r>
    </w:p>
    <w:p w:rsidR="00E83E03" w:rsidRPr="008C5815" w:rsidRDefault="005C0F71" w:rsidP="005C0F71">
      <w:pPr>
        <w:shd w:val="clear" w:color="auto" w:fill="FFFFFF"/>
        <w:spacing w:before="60"/>
        <w:ind w:firstLine="709"/>
        <w:jc w:val="both"/>
        <w:rPr>
          <w:sz w:val="26"/>
          <w:szCs w:val="26"/>
        </w:rPr>
      </w:pPr>
      <w:r w:rsidRPr="008C5815">
        <w:rPr>
          <w:sz w:val="26"/>
          <w:szCs w:val="26"/>
        </w:rPr>
        <w:t>6</w:t>
      </w:r>
      <w:r w:rsidR="0040578D" w:rsidRPr="008C5815">
        <w:rPr>
          <w:sz w:val="26"/>
          <w:szCs w:val="26"/>
        </w:rPr>
        <w:t>9. В случае ненадлежащего оформления претензии, отсутствия необходимых материалов (в т.ч. при предоставлении копий первичной медицинской документации ненадлежащего качества), несоблюдения сроков направления претензия отклоняется ТФОМС РК в срок не более 30 рабочих дней со дня поступления, о чем МО информируется письмом с указанием обоснования отклонения.</w:t>
      </w:r>
    </w:p>
    <w:p w:rsidR="00B7215E" w:rsidRPr="008C5815" w:rsidRDefault="005C0F71">
      <w:pPr>
        <w:shd w:val="clear" w:color="auto" w:fill="FFFFFF"/>
        <w:spacing w:before="60"/>
        <w:ind w:firstLine="709"/>
        <w:jc w:val="both"/>
      </w:pPr>
      <w:r w:rsidRPr="008C5815">
        <w:rPr>
          <w:sz w:val="26"/>
          <w:szCs w:val="26"/>
        </w:rPr>
        <w:t>7</w:t>
      </w:r>
      <w:r w:rsidR="0040578D" w:rsidRPr="008C5815">
        <w:rPr>
          <w:sz w:val="26"/>
          <w:szCs w:val="26"/>
        </w:rPr>
        <w:t xml:space="preserve">0. В случае надлежащего оформления претензии и предоставления МО всех необходимых материалов, ТФОМС РК в течение 30 рабочих дней </w:t>
      </w:r>
      <w:proofErr w:type="gramStart"/>
      <w:r w:rsidR="0040578D" w:rsidRPr="008C5815">
        <w:rPr>
          <w:sz w:val="26"/>
          <w:szCs w:val="26"/>
        </w:rPr>
        <w:t>с даты поступления</w:t>
      </w:r>
      <w:proofErr w:type="gramEnd"/>
      <w:r w:rsidR="0040578D" w:rsidRPr="008C5815">
        <w:rPr>
          <w:sz w:val="26"/>
          <w:szCs w:val="26"/>
        </w:rPr>
        <w:t xml:space="preserve"> претензии рассматривает поступившие от медицинской организации документы и организует проведение повторных медико-экономического контроля, медико-экономической экспертизы и экспертизы качества медицинской помощи, которые оформляет решением ТФОМС РК.</w:t>
      </w:r>
    </w:p>
    <w:p w:rsidR="00B7215E" w:rsidRPr="008C5815" w:rsidRDefault="0040578D">
      <w:pPr>
        <w:shd w:val="clear" w:color="auto" w:fill="FFFFFF"/>
        <w:spacing w:before="60"/>
        <w:ind w:firstLine="709"/>
        <w:jc w:val="both"/>
      </w:pPr>
      <w:r w:rsidRPr="008C5815">
        <w:rPr>
          <w:sz w:val="26"/>
          <w:szCs w:val="26"/>
        </w:rPr>
        <w:t>При необходимости ТФОМС РК подготавливает представление на Комиссию по рассмотрению спорных вопросов по результатам контроля объемов, сроков, качества и условий предоставления медицинской помощи по обязательному медицинскому страхованию (далее - Комиссия).</w:t>
      </w:r>
    </w:p>
    <w:p w:rsidR="00E83E03" w:rsidRPr="008C5815" w:rsidRDefault="0040578D" w:rsidP="005C0F71">
      <w:pPr>
        <w:shd w:val="clear" w:color="auto" w:fill="FFFFFF"/>
        <w:spacing w:before="60"/>
        <w:ind w:firstLine="709"/>
        <w:jc w:val="both"/>
        <w:rPr>
          <w:sz w:val="26"/>
          <w:szCs w:val="26"/>
        </w:rPr>
      </w:pPr>
      <w:r w:rsidRPr="008C5815">
        <w:rPr>
          <w:sz w:val="26"/>
          <w:szCs w:val="26"/>
        </w:rPr>
        <w:t xml:space="preserve">В исключительных случаях по объективным причинам возможно удлинение сроков рассмотрения претензии. </w:t>
      </w:r>
    </w:p>
    <w:p w:rsidR="00E83E03" w:rsidRPr="008C5815" w:rsidRDefault="005C0F71" w:rsidP="005C0F71">
      <w:pPr>
        <w:shd w:val="clear" w:color="auto" w:fill="FFFFFF"/>
        <w:spacing w:before="60"/>
        <w:ind w:firstLine="709"/>
        <w:jc w:val="both"/>
        <w:rPr>
          <w:sz w:val="26"/>
          <w:szCs w:val="26"/>
        </w:rPr>
      </w:pPr>
      <w:r w:rsidRPr="008C5815">
        <w:rPr>
          <w:sz w:val="26"/>
          <w:szCs w:val="26"/>
        </w:rPr>
        <w:t>7</w:t>
      </w:r>
      <w:r w:rsidR="0040578D" w:rsidRPr="008C5815">
        <w:rPr>
          <w:sz w:val="26"/>
          <w:szCs w:val="26"/>
        </w:rPr>
        <w:t xml:space="preserve">1. Комиссия рассматривает результаты </w:t>
      </w:r>
      <w:proofErr w:type="spellStart"/>
      <w:r w:rsidR="0040578D" w:rsidRPr="008C5815">
        <w:rPr>
          <w:sz w:val="26"/>
          <w:szCs w:val="26"/>
        </w:rPr>
        <w:t>реэкспертиз</w:t>
      </w:r>
      <w:proofErr w:type="spellEnd"/>
      <w:r w:rsidR="0040578D" w:rsidRPr="008C5815">
        <w:rPr>
          <w:sz w:val="26"/>
          <w:szCs w:val="26"/>
        </w:rPr>
        <w:t xml:space="preserve"> и вырабатывает рекомендации для принятия решений ТФОМС РК.</w:t>
      </w:r>
    </w:p>
    <w:p w:rsidR="00B7215E" w:rsidRPr="008C5815" w:rsidRDefault="005C0F71">
      <w:pPr>
        <w:shd w:val="clear" w:color="auto" w:fill="FFFFFF"/>
        <w:spacing w:before="60"/>
        <w:ind w:firstLine="709"/>
        <w:jc w:val="both"/>
      </w:pPr>
      <w:r w:rsidRPr="008C5815">
        <w:rPr>
          <w:sz w:val="26"/>
          <w:szCs w:val="26"/>
        </w:rPr>
        <w:lastRenderedPageBreak/>
        <w:t>7</w:t>
      </w:r>
      <w:r w:rsidR="0040578D" w:rsidRPr="008C5815">
        <w:rPr>
          <w:sz w:val="26"/>
          <w:szCs w:val="26"/>
        </w:rPr>
        <w:t>2. ТФОМС РК на основании рекомендаций Комиссии принимает решения по рассмотрению претензий МО. В исключительных случаях рекомендации Комиссии могут быть не учтены при принятии решений ТФОМС РК.</w:t>
      </w:r>
    </w:p>
    <w:p w:rsidR="00B7215E" w:rsidRPr="008C5815" w:rsidRDefault="0040578D">
      <w:pPr>
        <w:pStyle w:val="ConsPlusNormal"/>
        <w:shd w:val="clear" w:color="auto" w:fill="FFFFFF"/>
        <w:ind w:firstLine="709"/>
        <w:jc w:val="both"/>
        <w:rPr>
          <w:rFonts w:ascii="Times New Roman" w:hAnsi="Times New Roman" w:cs="Times New Roman"/>
          <w:sz w:val="26"/>
          <w:szCs w:val="26"/>
        </w:rPr>
      </w:pPr>
      <w:r w:rsidRPr="008C5815">
        <w:rPr>
          <w:rFonts w:ascii="Times New Roman" w:hAnsi="Times New Roman" w:cs="Times New Roman"/>
          <w:sz w:val="26"/>
          <w:szCs w:val="26"/>
        </w:rPr>
        <w:t xml:space="preserve">ТФОМС РК направляет решение по результатам </w:t>
      </w:r>
      <w:proofErr w:type="spellStart"/>
      <w:r w:rsidRPr="008C5815">
        <w:rPr>
          <w:rFonts w:ascii="Times New Roman" w:hAnsi="Times New Roman" w:cs="Times New Roman"/>
          <w:sz w:val="26"/>
          <w:szCs w:val="26"/>
        </w:rPr>
        <w:t>реэкспертизы</w:t>
      </w:r>
      <w:proofErr w:type="spellEnd"/>
      <w:r w:rsidRPr="008C5815">
        <w:rPr>
          <w:rFonts w:ascii="Times New Roman" w:hAnsi="Times New Roman" w:cs="Times New Roman"/>
          <w:sz w:val="26"/>
          <w:szCs w:val="26"/>
        </w:rPr>
        <w:t xml:space="preserve"> в СМО и в МО, направившую претензию.</w:t>
      </w:r>
    </w:p>
    <w:p w:rsidR="00E83E03" w:rsidRPr="008C5815" w:rsidRDefault="00E83E03">
      <w:pPr>
        <w:pStyle w:val="ConsPlusNormal"/>
        <w:shd w:val="clear" w:color="auto" w:fill="FFFFFF"/>
        <w:ind w:firstLine="709"/>
        <w:jc w:val="both"/>
      </w:pPr>
    </w:p>
    <w:p w:rsidR="00E83E03" w:rsidRPr="008C5815" w:rsidRDefault="005C0F71" w:rsidP="005C0F71">
      <w:pPr>
        <w:shd w:val="clear" w:color="auto" w:fill="FFFFFF"/>
        <w:spacing w:before="60"/>
        <w:ind w:firstLine="709"/>
        <w:jc w:val="both"/>
        <w:rPr>
          <w:sz w:val="26"/>
          <w:szCs w:val="26"/>
        </w:rPr>
      </w:pPr>
      <w:r w:rsidRPr="008C5815">
        <w:rPr>
          <w:sz w:val="26"/>
          <w:szCs w:val="26"/>
        </w:rPr>
        <w:t>7</w:t>
      </w:r>
      <w:r w:rsidR="0040578D" w:rsidRPr="008C5815">
        <w:rPr>
          <w:sz w:val="26"/>
          <w:szCs w:val="26"/>
        </w:rPr>
        <w:t>3. Решение ТФОМС РК, признающее правоту МО, является основанием для отмены (изменения) решения о неоплате,  неполной оплате медицинской помощи и / 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 / или экспертизы качества медицинской помощи.</w:t>
      </w:r>
    </w:p>
    <w:p w:rsidR="00E83E03" w:rsidRPr="008C5815" w:rsidRDefault="005C0F71" w:rsidP="005C0F71">
      <w:pPr>
        <w:shd w:val="clear" w:color="auto" w:fill="FFFFFF"/>
        <w:spacing w:before="60"/>
        <w:ind w:firstLine="709"/>
        <w:jc w:val="both"/>
        <w:rPr>
          <w:sz w:val="26"/>
          <w:szCs w:val="26"/>
        </w:rPr>
      </w:pPr>
      <w:r w:rsidRPr="008C5815">
        <w:rPr>
          <w:sz w:val="26"/>
          <w:szCs w:val="26"/>
        </w:rPr>
        <w:t>7</w:t>
      </w:r>
      <w:r w:rsidR="0040578D" w:rsidRPr="008C5815">
        <w:rPr>
          <w:sz w:val="26"/>
          <w:szCs w:val="26"/>
        </w:rPr>
        <w:t>4. Изменение финансирования по результатам рассмотрения спорных случаев проводится СМО в срок не позднее 30 рабочих дней (в период окончательного расчета с медицинской организацией за отчетный период).</w:t>
      </w:r>
    </w:p>
    <w:p w:rsidR="00B7215E" w:rsidRPr="00C9131A" w:rsidRDefault="005C0F71">
      <w:pPr>
        <w:shd w:val="clear" w:color="auto" w:fill="FFFFFF"/>
        <w:spacing w:before="60"/>
        <w:ind w:firstLine="709"/>
        <w:jc w:val="both"/>
      </w:pPr>
      <w:r w:rsidRPr="008C5815">
        <w:rPr>
          <w:sz w:val="26"/>
          <w:szCs w:val="26"/>
        </w:rPr>
        <w:t>7</w:t>
      </w:r>
      <w:r w:rsidR="0040578D" w:rsidRPr="008C5815">
        <w:rPr>
          <w:sz w:val="26"/>
          <w:szCs w:val="26"/>
        </w:rPr>
        <w:t>5. При несогласии МО с решением ТФОМС РК она вправе обжаловать это решение в судебном порядке.</w:t>
      </w:r>
    </w:p>
    <w:p w:rsidR="00B7215E" w:rsidRDefault="00B7215E">
      <w:pPr>
        <w:shd w:val="clear" w:color="auto" w:fill="FFFFFF"/>
        <w:jc w:val="right"/>
      </w:pPr>
    </w:p>
    <w:sectPr w:rsidR="00B7215E" w:rsidSect="001F2B6D">
      <w:headerReference w:type="even" r:id="rId8"/>
      <w:headerReference w:type="default" r:id="rId9"/>
      <w:headerReference w:type="first" r:id="rId10"/>
      <w:pgSz w:w="11906" w:h="16838"/>
      <w:pgMar w:top="1134" w:right="851" w:bottom="1134" w:left="851" w:header="709"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D47" w:rsidRDefault="003C3D47">
      <w:r>
        <w:separator/>
      </w:r>
    </w:p>
  </w:endnote>
  <w:endnote w:type="continuationSeparator" w:id="0">
    <w:p w:rsidR="003C3D47" w:rsidRDefault="003C3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D47" w:rsidRDefault="003C3D47">
      <w:r>
        <w:separator/>
      </w:r>
    </w:p>
  </w:footnote>
  <w:footnote w:type="continuationSeparator" w:id="0">
    <w:p w:rsidR="003C3D47" w:rsidRDefault="003C3D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47" w:rsidRDefault="003C3D4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47" w:rsidRDefault="00E60297">
    <w:pPr>
      <w:pStyle w:val="af1"/>
      <w:jc w:val="center"/>
    </w:pPr>
    <w:fldSimple w:instr=" PAGE ">
      <w:r w:rsidR="008C5815">
        <w:rPr>
          <w:noProof/>
        </w:rPr>
        <w:t>1</w:t>
      </w:r>
    </w:fldSimple>
  </w:p>
  <w:p w:rsidR="003C3D47" w:rsidRDefault="003C3D47">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47" w:rsidRDefault="003C3D4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0"/>
    <w:lvl w:ilvl="0">
      <w:start w:val="1"/>
      <w:numFmt w:val="decimal"/>
      <w:lvlText w:val="%1."/>
      <w:lvlJc w:val="left"/>
      <w:pPr>
        <w:tabs>
          <w:tab w:val="num" w:pos="0"/>
        </w:tabs>
        <w:ind w:left="1699" w:hanging="990"/>
      </w:pPr>
      <w:rPr>
        <w:rFonts w:hint="default"/>
        <w:sz w:val="28"/>
        <w:szCs w:val="28"/>
        <w:u w:val="none"/>
      </w:rPr>
    </w:lvl>
  </w:abstractNum>
  <w:abstractNum w:abstractNumId="2">
    <w:nsid w:val="00000003"/>
    <w:multiLevelType w:val="multilevel"/>
    <w:tmpl w:val="00000003"/>
    <w:name w:val="WW8Num19"/>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
    <w:nsid w:val="00000004"/>
    <w:multiLevelType w:val="singleLevel"/>
    <w:tmpl w:val="00000004"/>
    <w:name w:val="WW8Num20"/>
    <w:lvl w:ilvl="0">
      <w:start w:val="1"/>
      <w:numFmt w:val="bullet"/>
      <w:lvlText w:val=""/>
      <w:lvlJc w:val="left"/>
      <w:pPr>
        <w:tabs>
          <w:tab w:val="num" w:pos="0"/>
        </w:tabs>
        <w:ind w:left="1429" w:hanging="360"/>
      </w:pPr>
      <w:rPr>
        <w:rFonts w:ascii="Symbol" w:hAnsi="Symbol" w:cs="Symbol" w:hint="default"/>
        <w:sz w:val="26"/>
        <w:szCs w:val="26"/>
      </w:rPr>
    </w:lvl>
  </w:abstractNum>
  <w:abstractNum w:abstractNumId="4">
    <w:nsid w:val="00000005"/>
    <w:multiLevelType w:val="singleLevel"/>
    <w:tmpl w:val="00000005"/>
    <w:name w:val="WW8Num23"/>
    <w:lvl w:ilvl="0">
      <w:start w:val="1"/>
      <w:numFmt w:val="decimal"/>
      <w:lvlText w:val="%1."/>
      <w:lvlJc w:val="left"/>
      <w:pPr>
        <w:tabs>
          <w:tab w:val="num" w:pos="0"/>
        </w:tabs>
        <w:ind w:left="720" w:hanging="360"/>
      </w:pPr>
      <w:rPr>
        <w:rFonts w:eastAsia="Calibri" w:hint="default"/>
        <w:sz w:val="20"/>
        <w:szCs w:val="20"/>
        <w:lang w:val="en-US" w:eastAsia="en-US"/>
      </w:rPr>
    </w:lvl>
  </w:abstractNum>
  <w:abstractNum w:abstractNumId="5">
    <w:nsid w:val="00000006"/>
    <w:multiLevelType w:val="singleLevel"/>
    <w:tmpl w:val="00000006"/>
    <w:name w:val="WW8Num24"/>
    <w:lvl w:ilvl="0">
      <w:start w:val="1"/>
      <w:numFmt w:val="decimal"/>
      <w:lvlText w:val="%1."/>
      <w:lvlJc w:val="left"/>
      <w:pPr>
        <w:tabs>
          <w:tab w:val="num" w:pos="360"/>
        </w:tabs>
        <w:ind w:left="360" w:hanging="360"/>
      </w:pPr>
    </w:lvl>
  </w:abstractNum>
  <w:abstractNum w:abstractNumId="6">
    <w:nsid w:val="00000007"/>
    <w:multiLevelType w:val="singleLevel"/>
    <w:tmpl w:val="00000007"/>
    <w:name w:val="WW8Num28"/>
    <w:lvl w:ilvl="0">
      <w:start w:val="1"/>
      <w:numFmt w:val="bullet"/>
      <w:lvlText w:val=""/>
      <w:lvlJc w:val="left"/>
      <w:pPr>
        <w:tabs>
          <w:tab w:val="num" w:pos="0"/>
        </w:tabs>
        <w:ind w:left="1429" w:hanging="360"/>
      </w:pPr>
      <w:rPr>
        <w:rFonts w:ascii="Symbol" w:hAnsi="Symbol" w:cs="Symbol" w:hint="default"/>
        <w:sz w:val="26"/>
        <w:szCs w:val="26"/>
      </w:rPr>
    </w:lvl>
  </w:abstractNum>
  <w:abstractNum w:abstractNumId="7">
    <w:nsid w:val="00BB2FA3"/>
    <w:multiLevelType w:val="hybridMultilevel"/>
    <w:tmpl w:val="9C62DD82"/>
    <w:lvl w:ilvl="0" w:tplc="04190017">
      <w:start w:val="1"/>
      <w:numFmt w:val="lowerLetter"/>
      <w:lvlText w:val="%1)"/>
      <w:lvlJc w:val="left"/>
      <w:pPr>
        <w:ind w:left="1080" w:hanging="360"/>
      </w:pPr>
      <w:rPr>
        <w:rFonts w:hint="default"/>
        <w:sz w:val="2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9D13969"/>
    <w:multiLevelType w:val="hybridMultilevel"/>
    <w:tmpl w:val="556A270C"/>
    <w:lvl w:ilvl="0" w:tplc="7BA6190A">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146686A"/>
    <w:multiLevelType w:val="hybridMultilevel"/>
    <w:tmpl w:val="CDB644E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4302C"/>
    <w:multiLevelType w:val="hybridMultilevel"/>
    <w:tmpl w:val="E0360C6E"/>
    <w:lvl w:ilvl="0" w:tplc="429A5C3C">
      <w:start w:val="1"/>
      <w:numFmt w:val="decimal"/>
      <w:lvlText w:val="%1)"/>
      <w:lvlJc w:val="left"/>
      <w:pPr>
        <w:ind w:left="644" w:hanging="360"/>
      </w:pPr>
      <w:rPr>
        <w:rFonts w:ascii="Times New Roman" w:hAnsi="Times New Roman" w:cs="Times New Roman" w:hint="default"/>
        <w:sz w:val="26"/>
        <w:szCs w:val="26"/>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90205A7"/>
    <w:multiLevelType w:val="hybridMultilevel"/>
    <w:tmpl w:val="5CDCFF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AC35121"/>
    <w:multiLevelType w:val="hybridMultilevel"/>
    <w:tmpl w:val="3A66B0CC"/>
    <w:lvl w:ilvl="0" w:tplc="1E8C52C6">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D3E154D"/>
    <w:multiLevelType w:val="hybridMultilevel"/>
    <w:tmpl w:val="2A84608A"/>
    <w:lvl w:ilvl="0" w:tplc="177690AC">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E6B2486"/>
    <w:multiLevelType w:val="hybridMultilevel"/>
    <w:tmpl w:val="D568896C"/>
    <w:lvl w:ilvl="0" w:tplc="04190015">
      <w:start w:val="1"/>
      <w:numFmt w:val="upperLetter"/>
      <w:lvlText w:val="%1."/>
      <w:lvlJc w:val="left"/>
      <w:pPr>
        <w:ind w:left="1080" w:hanging="360"/>
      </w:pPr>
      <w:rPr>
        <w:rFonts w:hint="default"/>
        <w:sz w:val="2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F8275C7"/>
    <w:multiLevelType w:val="hybridMultilevel"/>
    <w:tmpl w:val="CF3483E2"/>
    <w:lvl w:ilvl="0" w:tplc="D4A412EC">
      <w:start w:val="1"/>
      <w:numFmt w:val="lowerLetter"/>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4E7790F"/>
    <w:multiLevelType w:val="hybridMultilevel"/>
    <w:tmpl w:val="12EAE7D8"/>
    <w:lvl w:ilvl="0" w:tplc="0DAAA3EC">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5806B75"/>
    <w:multiLevelType w:val="hybridMultilevel"/>
    <w:tmpl w:val="E6305A58"/>
    <w:lvl w:ilvl="0" w:tplc="6B7AA7C6">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6537B23"/>
    <w:multiLevelType w:val="hybridMultilevel"/>
    <w:tmpl w:val="E6A83CF2"/>
    <w:lvl w:ilvl="0" w:tplc="83E0A484">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8870136"/>
    <w:multiLevelType w:val="hybridMultilevel"/>
    <w:tmpl w:val="B2FCE000"/>
    <w:lvl w:ilvl="0" w:tplc="2570AF0C">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2616E"/>
    <w:multiLevelType w:val="hybridMultilevel"/>
    <w:tmpl w:val="474469C0"/>
    <w:lvl w:ilvl="0" w:tplc="5AEEE552">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D43BB2"/>
    <w:multiLevelType w:val="hybridMultilevel"/>
    <w:tmpl w:val="B5E6E094"/>
    <w:lvl w:ilvl="0" w:tplc="4356AC4E">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A643B58"/>
    <w:multiLevelType w:val="hybridMultilevel"/>
    <w:tmpl w:val="1CD21830"/>
    <w:lvl w:ilvl="0" w:tplc="3A30B440">
      <w:start w:val="1"/>
      <w:numFmt w:val="decimal"/>
      <w:lvlText w:val="%1)"/>
      <w:lvlJc w:val="left"/>
      <w:pPr>
        <w:ind w:left="928" w:hanging="360"/>
      </w:pPr>
      <w:rPr>
        <w:sz w:val="26"/>
        <w:szCs w:val="2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3C717F5B"/>
    <w:multiLevelType w:val="hybridMultilevel"/>
    <w:tmpl w:val="53181B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D6A4914"/>
    <w:multiLevelType w:val="hybridMultilevel"/>
    <w:tmpl w:val="33FE1FD4"/>
    <w:lvl w:ilvl="0" w:tplc="68E8F1FE">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1075CE6"/>
    <w:multiLevelType w:val="hybridMultilevel"/>
    <w:tmpl w:val="E00CCD5C"/>
    <w:lvl w:ilvl="0" w:tplc="D0806E96">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487251B"/>
    <w:multiLevelType w:val="hybridMultilevel"/>
    <w:tmpl w:val="E800CC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AB28B8"/>
    <w:multiLevelType w:val="hybridMultilevel"/>
    <w:tmpl w:val="9D7C349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46E91558"/>
    <w:multiLevelType w:val="hybridMultilevel"/>
    <w:tmpl w:val="42148D70"/>
    <w:lvl w:ilvl="0" w:tplc="04190017">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F750D6B"/>
    <w:multiLevelType w:val="hybridMultilevel"/>
    <w:tmpl w:val="0CF45842"/>
    <w:lvl w:ilvl="0" w:tplc="41385306">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3A6523F"/>
    <w:multiLevelType w:val="hybridMultilevel"/>
    <w:tmpl w:val="FF8C492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57C3589"/>
    <w:multiLevelType w:val="hybridMultilevel"/>
    <w:tmpl w:val="4C1A10FC"/>
    <w:lvl w:ilvl="0" w:tplc="F84C4118">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7355FBE"/>
    <w:multiLevelType w:val="hybridMultilevel"/>
    <w:tmpl w:val="65CE02D0"/>
    <w:lvl w:ilvl="0" w:tplc="34002C1E">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30179DC"/>
    <w:multiLevelType w:val="hybridMultilevel"/>
    <w:tmpl w:val="65C231B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6522177D"/>
    <w:multiLevelType w:val="hybridMultilevel"/>
    <w:tmpl w:val="CBD0A0FA"/>
    <w:lvl w:ilvl="0" w:tplc="03BA4A0C">
      <w:start w:val="1"/>
      <w:numFmt w:val="decimal"/>
      <w:lvlText w:val="%1)"/>
      <w:lvlJc w:val="left"/>
      <w:pPr>
        <w:ind w:left="644" w:hanging="360"/>
      </w:pPr>
      <w:rPr>
        <w:rFonts w:ascii="Times New Roman" w:hAnsi="Times New Roman" w:cs="Times New Roman" w:hint="default"/>
        <w:sz w:val="26"/>
        <w:szCs w:val="26"/>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681B322F"/>
    <w:multiLevelType w:val="hybridMultilevel"/>
    <w:tmpl w:val="D98A42EC"/>
    <w:lvl w:ilvl="0" w:tplc="04190017">
      <w:start w:val="1"/>
      <w:numFmt w:val="lowerLetter"/>
      <w:lvlText w:val="%1)"/>
      <w:lvlJc w:val="left"/>
      <w:pPr>
        <w:ind w:left="1080" w:hanging="360"/>
      </w:pPr>
      <w:rPr>
        <w:rFonts w:hint="default"/>
        <w:sz w:val="2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71EC2CFE"/>
    <w:multiLevelType w:val="hybridMultilevel"/>
    <w:tmpl w:val="E0EEC9E0"/>
    <w:lvl w:ilvl="0" w:tplc="2D767E3C">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4595444"/>
    <w:multiLevelType w:val="hybridMultilevel"/>
    <w:tmpl w:val="BEC04992"/>
    <w:lvl w:ilvl="0" w:tplc="FC8C346A">
      <w:start w:val="1"/>
      <w:numFmt w:val="lowerLetter"/>
      <w:lvlText w:val="%1)"/>
      <w:lvlJc w:val="left"/>
      <w:pPr>
        <w:ind w:left="1440" w:hanging="360"/>
      </w:pPr>
      <w:rPr>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4831835"/>
    <w:multiLevelType w:val="hybridMultilevel"/>
    <w:tmpl w:val="F10AC5AC"/>
    <w:lvl w:ilvl="0" w:tplc="6164A9B4">
      <w:start w:val="12"/>
      <w:numFmt w:val="bullet"/>
      <w:lvlText w:val="-"/>
      <w:lvlJc w:val="left"/>
      <w:pPr>
        <w:ind w:left="1080" w:hanging="360"/>
      </w:pPr>
      <w:rPr>
        <w:rFonts w:ascii="Times New Roman" w:eastAsia="Times New Roman" w:hAnsi="Times New Roman" w:cs="Times New Roman" w:hint="default"/>
        <w:sz w:val="2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623665A"/>
    <w:multiLevelType w:val="hybridMultilevel"/>
    <w:tmpl w:val="A47A7D26"/>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79087FFD"/>
    <w:multiLevelType w:val="hybridMultilevel"/>
    <w:tmpl w:val="26BC6AB2"/>
    <w:lvl w:ilvl="0" w:tplc="9F365E44">
      <w:start w:val="1"/>
      <w:numFmt w:val="decimal"/>
      <w:lvlText w:val="%1)"/>
      <w:lvlJc w:val="left"/>
      <w:pPr>
        <w:ind w:left="1429" w:hanging="360"/>
      </w:pPr>
      <w:rPr>
        <w:rFonts w:ascii="Times New Roman" w:hAnsi="Times New Roman" w:cs="Times New Roman"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BB17E52"/>
    <w:multiLevelType w:val="hybridMultilevel"/>
    <w:tmpl w:val="FF62DB72"/>
    <w:lvl w:ilvl="0" w:tplc="5A8C1052">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D7D0146"/>
    <w:multiLevelType w:val="hybridMultilevel"/>
    <w:tmpl w:val="BC42AA3A"/>
    <w:lvl w:ilvl="0" w:tplc="07546BC2">
      <w:start w:val="1"/>
      <w:numFmt w:val="decimal"/>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EDC1BBB"/>
    <w:multiLevelType w:val="hybridMultilevel"/>
    <w:tmpl w:val="7B8AED28"/>
    <w:lvl w:ilvl="0" w:tplc="D2C42542">
      <w:start w:val="1"/>
      <w:numFmt w:val="lowerLetter"/>
      <w:lvlText w:val="%1)"/>
      <w:lvlJc w:val="left"/>
      <w:pPr>
        <w:ind w:left="1429" w:hanging="360"/>
      </w:pPr>
      <w:rPr>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6"/>
  </w:num>
  <w:num w:numId="9">
    <w:abstractNumId w:val="39"/>
  </w:num>
  <w:num w:numId="10">
    <w:abstractNumId w:val="11"/>
  </w:num>
  <w:num w:numId="11">
    <w:abstractNumId w:val="9"/>
  </w:num>
  <w:num w:numId="12">
    <w:abstractNumId w:val="22"/>
  </w:num>
  <w:num w:numId="13">
    <w:abstractNumId w:val="36"/>
  </w:num>
  <w:num w:numId="14">
    <w:abstractNumId w:val="32"/>
  </w:num>
  <w:num w:numId="15">
    <w:abstractNumId w:val="18"/>
  </w:num>
  <w:num w:numId="16">
    <w:abstractNumId w:val="21"/>
  </w:num>
  <w:num w:numId="17">
    <w:abstractNumId w:val="19"/>
  </w:num>
  <w:num w:numId="18">
    <w:abstractNumId w:val="16"/>
  </w:num>
  <w:num w:numId="19">
    <w:abstractNumId w:val="13"/>
  </w:num>
  <w:num w:numId="20">
    <w:abstractNumId w:val="17"/>
  </w:num>
  <w:num w:numId="21">
    <w:abstractNumId w:val="33"/>
  </w:num>
  <w:num w:numId="22">
    <w:abstractNumId w:val="27"/>
  </w:num>
  <w:num w:numId="23">
    <w:abstractNumId w:val="30"/>
  </w:num>
  <w:num w:numId="24">
    <w:abstractNumId w:val="23"/>
  </w:num>
  <w:num w:numId="25">
    <w:abstractNumId w:val="31"/>
  </w:num>
  <w:num w:numId="26">
    <w:abstractNumId w:val="25"/>
  </w:num>
  <w:num w:numId="27">
    <w:abstractNumId w:val="40"/>
  </w:num>
  <w:num w:numId="28">
    <w:abstractNumId w:val="15"/>
  </w:num>
  <w:num w:numId="29">
    <w:abstractNumId w:val="42"/>
  </w:num>
  <w:num w:numId="30">
    <w:abstractNumId w:val="38"/>
  </w:num>
  <w:num w:numId="31">
    <w:abstractNumId w:val="7"/>
  </w:num>
  <w:num w:numId="32">
    <w:abstractNumId w:val="14"/>
  </w:num>
  <w:num w:numId="33">
    <w:abstractNumId w:val="35"/>
  </w:num>
  <w:num w:numId="34">
    <w:abstractNumId w:val="37"/>
  </w:num>
  <w:num w:numId="35">
    <w:abstractNumId w:val="41"/>
  </w:num>
  <w:num w:numId="36">
    <w:abstractNumId w:val="24"/>
  </w:num>
  <w:num w:numId="37">
    <w:abstractNumId w:val="43"/>
  </w:num>
  <w:num w:numId="38">
    <w:abstractNumId w:val="28"/>
  </w:num>
  <w:num w:numId="39">
    <w:abstractNumId w:val="20"/>
  </w:num>
  <w:num w:numId="40">
    <w:abstractNumId w:val="8"/>
  </w:num>
  <w:num w:numId="41">
    <w:abstractNumId w:val="29"/>
  </w:num>
  <w:num w:numId="42">
    <w:abstractNumId w:val="12"/>
  </w:num>
  <w:num w:numId="43">
    <w:abstractNumId w:val="34"/>
  </w:num>
  <w:num w:numId="4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40578D"/>
    <w:rsid w:val="0000013C"/>
    <w:rsid w:val="00001F15"/>
    <w:rsid w:val="00031FDF"/>
    <w:rsid w:val="000320E0"/>
    <w:rsid w:val="000A471A"/>
    <w:rsid w:val="000D54C3"/>
    <w:rsid w:val="000E4E76"/>
    <w:rsid w:val="000F2729"/>
    <w:rsid w:val="000F7BCB"/>
    <w:rsid w:val="00115A19"/>
    <w:rsid w:val="0013418D"/>
    <w:rsid w:val="001462B7"/>
    <w:rsid w:val="00162242"/>
    <w:rsid w:val="0017481A"/>
    <w:rsid w:val="001925A1"/>
    <w:rsid w:val="001A5781"/>
    <w:rsid w:val="001D7808"/>
    <w:rsid w:val="001F2B6D"/>
    <w:rsid w:val="00204309"/>
    <w:rsid w:val="002123C5"/>
    <w:rsid w:val="00213BB8"/>
    <w:rsid w:val="002249FA"/>
    <w:rsid w:val="00236F1B"/>
    <w:rsid w:val="002379A5"/>
    <w:rsid w:val="0024628E"/>
    <w:rsid w:val="00263E8C"/>
    <w:rsid w:val="0026664E"/>
    <w:rsid w:val="0028398A"/>
    <w:rsid w:val="00285616"/>
    <w:rsid w:val="002B2963"/>
    <w:rsid w:val="002B3C1A"/>
    <w:rsid w:val="002B481F"/>
    <w:rsid w:val="002C2CEB"/>
    <w:rsid w:val="002C2DB2"/>
    <w:rsid w:val="002C76DC"/>
    <w:rsid w:val="002E0C22"/>
    <w:rsid w:val="002E6045"/>
    <w:rsid w:val="00304C89"/>
    <w:rsid w:val="00310299"/>
    <w:rsid w:val="0031134A"/>
    <w:rsid w:val="00324BF5"/>
    <w:rsid w:val="003466E4"/>
    <w:rsid w:val="00350F04"/>
    <w:rsid w:val="00370F51"/>
    <w:rsid w:val="003737A9"/>
    <w:rsid w:val="00380889"/>
    <w:rsid w:val="00386847"/>
    <w:rsid w:val="0038768D"/>
    <w:rsid w:val="00391A0E"/>
    <w:rsid w:val="003934C9"/>
    <w:rsid w:val="003A71E4"/>
    <w:rsid w:val="003C3D47"/>
    <w:rsid w:val="003F159D"/>
    <w:rsid w:val="003F51F1"/>
    <w:rsid w:val="0040338E"/>
    <w:rsid w:val="0040578D"/>
    <w:rsid w:val="004264AA"/>
    <w:rsid w:val="00426D1F"/>
    <w:rsid w:val="0043167A"/>
    <w:rsid w:val="0047012D"/>
    <w:rsid w:val="004D0DED"/>
    <w:rsid w:val="004E046A"/>
    <w:rsid w:val="004F26F9"/>
    <w:rsid w:val="004F6F92"/>
    <w:rsid w:val="005004F0"/>
    <w:rsid w:val="00527EAE"/>
    <w:rsid w:val="00593409"/>
    <w:rsid w:val="00597835"/>
    <w:rsid w:val="005C0F71"/>
    <w:rsid w:val="00614048"/>
    <w:rsid w:val="0063595D"/>
    <w:rsid w:val="00644801"/>
    <w:rsid w:val="006531FE"/>
    <w:rsid w:val="00682796"/>
    <w:rsid w:val="006A55E0"/>
    <w:rsid w:val="006A6C30"/>
    <w:rsid w:val="006B22A3"/>
    <w:rsid w:val="006B395D"/>
    <w:rsid w:val="006D22F5"/>
    <w:rsid w:val="006D3371"/>
    <w:rsid w:val="007212D2"/>
    <w:rsid w:val="00756442"/>
    <w:rsid w:val="0076407C"/>
    <w:rsid w:val="0078230E"/>
    <w:rsid w:val="00783893"/>
    <w:rsid w:val="007C1A07"/>
    <w:rsid w:val="007D7A01"/>
    <w:rsid w:val="007E09C3"/>
    <w:rsid w:val="007F3193"/>
    <w:rsid w:val="00812A42"/>
    <w:rsid w:val="00821711"/>
    <w:rsid w:val="008225A3"/>
    <w:rsid w:val="0082404A"/>
    <w:rsid w:val="00833D21"/>
    <w:rsid w:val="0084055E"/>
    <w:rsid w:val="008763B4"/>
    <w:rsid w:val="008A703C"/>
    <w:rsid w:val="008C5815"/>
    <w:rsid w:val="008E7A13"/>
    <w:rsid w:val="008F5CB5"/>
    <w:rsid w:val="00901902"/>
    <w:rsid w:val="00907FE8"/>
    <w:rsid w:val="00916BEF"/>
    <w:rsid w:val="0092436F"/>
    <w:rsid w:val="00936C29"/>
    <w:rsid w:val="00962BA4"/>
    <w:rsid w:val="0096621C"/>
    <w:rsid w:val="00967DCF"/>
    <w:rsid w:val="00976A24"/>
    <w:rsid w:val="009D3E0B"/>
    <w:rsid w:val="009D62CD"/>
    <w:rsid w:val="009E1660"/>
    <w:rsid w:val="009E4741"/>
    <w:rsid w:val="009F23A1"/>
    <w:rsid w:val="00A06772"/>
    <w:rsid w:val="00A2047F"/>
    <w:rsid w:val="00A24E39"/>
    <w:rsid w:val="00A307BE"/>
    <w:rsid w:val="00A54A7F"/>
    <w:rsid w:val="00A605E3"/>
    <w:rsid w:val="00A64AC8"/>
    <w:rsid w:val="00A97A54"/>
    <w:rsid w:val="00AA2712"/>
    <w:rsid w:val="00AA2ACB"/>
    <w:rsid w:val="00AA3E16"/>
    <w:rsid w:val="00AA7858"/>
    <w:rsid w:val="00AC7DAE"/>
    <w:rsid w:val="00AD01B8"/>
    <w:rsid w:val="00AD0DB6"/>
    <w:rsid w:val="00AD2564"/>
    <w:rsid w:val="00B2572B"/>
    <w:rsid w:val="00B31557"/>
    <w:rsid w:val="00B544C5"/>
    <w:rsid w:val="00B71C67"/>
    <w:rsid w:val="00B7215E"/>
    <w:rsid w:val="00B761E1"/>
    <w:rsid w:val="00B940A7"/>
    <w:rsid w:val="00BC3C8B"/>
    <w:rsid w:val="00BC3E0B"/>
    <w:rsid w:val="00BE0AF8"/>
    <w:rsid w:val="00BE16DC"/>
    <w:rsid w:val="00BE2E34"/>
    <w:rsid w:val="00BF6C13"/>
    <w:rsid w:val="00C10A5C"/>
    <w:rsid w:val="00C77E9C"/>
    <w:rsid w:val="00C9131A"/>
    <w:rsid w:val="00C94226"/>
    <w:rsid w:val="00CA7E95"/>
    <w:rsid w:val="00CB00B7"/>
    <w:rsid w:val="00CC19F3"/>
    <w:rsid w:val="00CE68B8"/>
    <w:rsid w:val="00D5069A"/>
    <w:rsid w:val="00D53967"/>
    <w:rsid w:val="00D547C0"/>
    <w:rsid w:val="00D63D37"/>
    <w:rsid w:val="00D665D5"/>
    <w:rsid w:val="00D80AE6"/>
    <w:rsid w:val="00D84102"/>
    <w:rsid w:val="00D872D4"/>
    <w:rsid w:val="00D96270"/>
    <w:rsid w:val="00DA0C81"/>
    <w:rsid w:val="00DD2248"/>
    <w:rsid w:val="00DE593F"/>
    <w:rsid w:val="00DE5F1A"/>
    <w:rsid w:val="00DF10D8"/>
    <w:rsid w:val="00E2235A"/>
    <w:rsid w:val="00E4724A"/>
    <w:rsid w:val="00E526F9"/>
    <w:rsid w:val="00E57051"/>
    <w:rsid w:val="00E60297"/>
    <w:rsid w:val="00E83E03"/>
    <w:rsid w:val="00ED51D9"/>
    <w:rsid w:val="00F307E0"/>
    <w:rsid w:val="00F52726"/>
    <w:rsid w:val="00F8332E"/>
    <w:rsid w:val="00F83C53"/>
    <w:rsid w:val="00F86D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15E"/>
    <w:pPr>
      <w:suppressAutoHyphens/>
    </w:pPr>
    <w:rPr>
      <w:lang w:eastAsia="zh-CN"/>
    </w:rPr>
  </w:style>
  <w:style w:type="paragraph" w:styleId="1">
    <w:name w:val="heading 1"/>
    <w:basedOn w:val="a"/>
    <w:next w:val="a"/>
    <w:qFormat/>
    <w:rsid w:val="00B7215E"/>
    <w:pPr>
      <w:keepNext/>
      <w:keepLines/>
      <w:numPr>
        <w:numId w:val="1"/>
      </w:numPr>
      <w:spacing w:before="480"/>
      <w:outlineLvl w:val="0"/>
    </w:pPr>
    <w:rPr>
      <w:rFonts w:ascii="Cambria" w:hAnsi="Cambria"/>
      <w:b/>
      <w:bCs/>
      <w:color w:val="365F91"/>
      <w:sz w:val="28"/>
      <w:szCs w:val="28"/>
    </w:rPr>
  </w:style>
  <w:style w:type="paragraph" w:styleId="3">
    <w:name w:val="heading 3"/>
    <w:basedOn w:val="a"/>
    <w:next w:val="a"/>
    <w:qFormat/>
    <w:rsid w:val="00B7215E"/>
    <w:pPr>
      <w:keepNext/>
      <w:numPr>
        <w:ilvl w:val="2"/>
        <w:numId w:val="1"/>
      </w:numPr>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7215E"/>
  </w:style>
  <w:style w:type="character" w:customStyle="1" w:styleId="WW8Num2z0">
    <w:name w:val="WW8Num2z0"/>
    <w:rsid w:val="00B7215E"/>
    <w:rPr>
      <w:rFonts w:ascii="Times New Roman" w:hAnsi="Times New Roman" w:cs="Times New Roman"/>
      <w:b w:val="0"/>
      <w:i w:val="0"/>
      <w:caps w:val="0"/>
      <w:smallCaps w:val="0"/>
      <w:strike w:val="0"/>
      <w:dstrike w:val="0"/>
      <w:color w:val="000000"/>
      <w:spacing w:val="0"/>
      <w:w w:val="100"/>
      <w:position w:val="0"/>
      <w:sz w:val="18"/>
      <w:u w:val="none"/>
      <w:vertAlign w:val="baseline"/>
    </w:rPr>
  </w:style>
  <w:style w:type="character" w:customStyle="1" w:styleId="WW8Num3z0">
    <w:name w:val="WW8Num3z0"/>
    <w:rsid w:val="00B7215E"/>
    <w:rPr>
      <w:rFonts w:ascii="Times New Roman" w:hAnsi="Times New Roman" w:cs="Times New Roman"/>
      <w:b w:val="0"/>
      <w:i w:val="0"/>
      <w:caps w:val="0"/>
      <w:smallCaps w:val="0"/>
      <w:strike w:val="0"/>
      <w:dstrike w:val="0"/>
      <w:color w:val="000000"/>
      <w:spacing w:val="0"/>
      <w:w w:val="100"/>
      <w:position w:val="0"/>
      <w:sz w:val="18"/>
      <w:u w:val="none"/>
      <w:vertAlign w:val="baseline"/>
    </w:rPr>
  </w:style>
  <w:style w:type="character" w:customStyle="1" w:styleId="WW8Num4z0">
    <w:name w:val="WW8Num4z0"/>
    <w:rsid w:val="00B7215E"/>
    <w:rPr>
      <w:rFonts w:ascii="Times New Roman" w:hAnsi="Times New Roman" w:cs="Times New Roman" w:hint="default"/>
    </w:rPr>
  </w:style>
  <w:style w:type="character" w:customStyle="1" w:styleId="WW8Num5z0">
    <w:name w:val="WW8Num5z0"/>
    <w:rsid w:val="00B7215E"/>
    <w:rPr>
      <w:rFonts w:ascii="Times New Roman" w:hAnsi="Times New Roman" w:cs="Times New Roman" w:hint="default"/>
    </w:rPr>
  </w:style>
  <w:style w:type="character" w:customStyle="1" w:styleId="WW8Num6z0">
    <w:name w:val="WW8Num6z0"/>
    <w:rsid w:val="00B7215E"/>
    <w:rPr>
      <w:rFonts w:ascii="Times New Roman" w:hAnsi="Times New Roman" w:cs="Times New Roman" w:hint="default"/>
    </w:rPr>
  </w:style>
  <w:style w:type="character" w:customStyle="1" w:styleId="WW8Num7z0">
    <w:name w:val="WW8Num7z0"/>
    <w:rsid w:val="00B7215E"/>
    <w:rPr>
      <w:rFonts w:ascii="Symbol" w:hAnsi="Symbol" w:cs="Symbol" w:hint="default"/>
    </w:rPr>
  </w:style>
  <w:style w:type="character" w:customStyle="1" w:styleId="WW8Num7z1">
    <w:name w:val="WW8Num7z1"/>
    <w:rsid w:val="00B7215E"/>
    <w:rPr>
      <w:rFonts w:ascii="Courier New" w:hAnsi="Courier New" w:cs="Courier New" w:hint="default"/>
    </w:rPr>
  </w:style>
  <w:style w:type="character" w:customStyle="1" w:styleId="WW8Num7z2">
    <w:name w:val="WW8Num7z2"/>
    <w:rsid w:val="00B7215E"/>
    <w:rPr>
      <w:rFonts w:ascii="Wingdings" w:hAnsi="Wingdings" w:cs="Wingdings" w:hint="default"/>
    </w:rPr>
  </w:style>
  <w:style w:type="character" w:customStyle="1" w:styleId="WW8Num8z0">
    <w:name w:val="WW8Num8z0"/>
    <w:rsid w:val="00B7215E"/>
    <w:rPr>
      <w:rFonts w:ascii="Symbol" w:hAnsi="Symbol" w:cs="Symbol" w:hint="default"/>
    </w:rPr>
  </w:style>
  <w:style w:type="character" w:customStyle="1" w:styleId="WW8Num8z1">
    <w:name w:val="WW8Num8z1"/>
    <w:rsid w:val="00B7215E"/>
    <w:rPr>
      <w:rFonts w:ascii="Courier New" w:hAnsi="Courier New" w:cs="Courier New" w:hint="default"/>
    </w:rPr>
  </w:style>
  <w:style w:type="character" w:customStyle="1" w:styleId="WW8Num8z2">
    <w:name w:val="WW8Num8z2"/>
    <w:rsid w:val="00B7215E"/>
    <w:rPr>
      <w:rFonts w:ascii="Wingdings" w:hAnsi="Wingdings" w:cs="Wingdings" w:hint="default"/>
    </w:rPr>
  </w:style>
  <w:style w:type="character" w:customStyle="1" w:styleId="WW8Num9z0">
    <w:name w:val="WW8Num9z0"/>
    <w:rsid w:val="00B7215E"/>
    <w:rPr>
      <w:rFonts w:ascii="Symbol" w:eastAsia="Times New Roman" w:hAnsi="Symbol" w:cs="Times New Roman" w:hint="default"/>
    </w:rPr>
  </w:style>
  <w:style w:type="character" w:customStyle="1" w:styleId="WW8Num9z1">
    <w:name w:val="WW8Num9z1"/>
    <w:rsid w:val="00B7215E"/>
    <w:rPr>
      <w:rFonts w:ascii="Courier New" w:hAnsi="Courier New" w:cs="Courier New" w:hint="default"/>
    </w:rPr>
  </w:style>
  <w:style w:type="character" w:customStyle="1" w:styleId="WW8Num9z2">
    <w:name w:val="WW8Num9z2"/>
    <w:rsid w:val="00B7215E"/>
    <w:rPr>
      <w:rFonts w:ascii="Wingdings" w:hAnsi="Wingdings" w:cs="Wingdings" w:hint="default"/>
    </w:rPr>
  </w:style>
  <w:style w:type="character" w:customStyle="1" w:styleId="WW8Num9z3">
    <w:name w:val="WW8Num9z3"/>
    <w:rsid w:val="00B7215E"/>
    <w:rPr>
      <w:rFonts w:ascii="Symbol" w:hAnsi="Symbol" w:cs="Symbol" w:hint="default"/>
    </w:rPr>
  </w:style>
  <w:style w:type="character" w:customStyle="1" w:styleId="WW8Num10z0">
    <w:name w:val="WW8Num10z0"/>
    <w:rsid w:val="00B7215E"/>
    <w:rPr>
      <w:rFonts w:hint="default"/>
      <w:sz w:val="28"/>
      <w:szCs w:val="28"/>
      <w:u w:val="none"/>
    </w:rPr>
  </w:style>
  <w:style w:type="character" w:customStyle="1" w:styleId="WW8Num10z1">
    <w:name w:val="WW8Num10z1"/>
    <w:rsid w:val="00B7215E"/>
  </w:style>
  <w:style w:type="character" w:customStyle="1" w:styleId="WW8Num10z2">
    <w:name w:val="WW8Num10z2"/>
    <w:rsid w:val="00B7215E"/>
  </w:style>
  <w:style w:type="character" w:customStyle="1" w:styleId="WW8Num10z3">
    <w:name w:val="WW8Num10z3"/>
    <w:rsid w:val="00B7215E"/>
  </w:style>
  <w:style w:type="character" w:customStyle="1" w:styleId="WW8Num10z4">
    <w:name w:val="WW8Num10z4"/>
    <w:rsid w:val="00B7215E"/>
  </w:style>
  <w:style w:type="character" w:customStyle="1" w:styleId="WW8Num10z5">
    <w:name w:val="WW8Num10z5"/>
    <w:rsid w:val="00B7215E"/>
  </w:style>
  <w:style w:type="character" w:customStyle="1" w:styleId="WW8Num10z6">
    <w:name w:val="WW8Num10z6"/>
    <w:rsid w:val="00B7215E"/>
  </w:style>
  <w:style w:type="character" w:customStyle="1" w:styleId="WW8Num10z7">
    <w:name w:val="WW8Num10z7"/>
    <w:rsid w:val="00B7215E"/>
  </w:style>
  <w:style w:type="character" w:customStyle="1" w:styleId="WW8Num10z8">
    <w:name w:val="WW8Num10z8"/>
    <w:rsid w:val="00B7215E"/>
  </w:style>
  <w:style w:type="character" w:customStyle="1" w:styleId="WW8Num11z0">
    <w:name w:val="WW8Num11z0"/>
    <w:rsid w:val="00B7215E"/>
    <w:rPr>
      <w:rFonts w:hint="default"/>
    </w:rPr>
  </w:style>
  <w:style w:type="character" w:customStyle="1" w:styleId="WW8Num11z1">
    <w:name w:val="WW8Num11z1"/>
    <w:rsid w:val="00B7215E"/>
  </w:style>
  <w:style w:type="character" w:customStyle="1" w:styleId="WW8Num11z2">
    <w:name w:val="WW8Num11z2"/>
    <w:rsid w:val="00B7215E"/>
  </w:style>
  <w:style w:type="character" w:customStyle="1" w:styleId="WW8Num11z3">
    <w:name w:val="WW8Num11z3"/>
    <w:rsid w:val="00B7215E"/>
  </w:style>
  <w:style w:type="character" w:customStyle="1" w:styleId="WW8Num11z4">
    <w:name w:val="WW8Num11z4"/>
    <w:rsid w:val="00B7215E"/>
  </w:style>
  <w:style w:type="character" w:customStyle="1" w:styleId="WW8Num11z5">
    <w:name w:val="WW8Num11z5"/>
    <w:rsid w:val="00B7215E"/>
  </w:style>
  <w:style w:type="character" w:customStyle="1" w:styleId="WW8Num11z6">
    <w:name w:val="WW8Num11z6"/>
    <w:rsid w:val="00B7215E"/>
  </w:style>
  <w:style w:type="character" w:customStyle="1" w:styleId="WW8Num11z7">
    <w:name w:val="WW8Num11z7"/>
    <w:rsid w:val="00B7215E"/>
  </w:style>
  <w:style w:type="character" w:customStyle="1" w:styleId="WW8Num11z8">
    <w:name w:val="WW8Num11z8"/>
    <w:rsid w:val="00B7215E"/>
  </w:style>
  <w:style w:type="character" w:customStyle="1" w:styleId="WW8Num12z0">
    <w:name w:val="WW8Num12z0"/>
    <w:rsid w:val="00B7215E"/>
    <w:rPr>
      <w:rFonts w:ascii="Times New Roman" w:hAnsi="Times New Roman" w:cs="Times New Roman" w:hint="default"/>
    </w:rPr>
  </w:style>
  <w:style w:type="character" w:customStyle="1" w:styleId="WW8Num13z0">
    <w:name w:val="WW8Num13z0"/>
    <w:rsid w:val="00B7215E"/>
    <w:rPr>
      <w:rFonts w:ascii="Times New Roman" w:hAnsi="Times New Roman" w:cs="Times New Roman" w:hint="default"/>
    </w:rPr>
  </w:style>
  <w:style w:type="character" w:customStyle="1" w:styleId="WW8Num14z0">
    <w:name w:val="WW8Num14z0"/>
    <w:rsid w:val="00B7215E"/>
    <w:rPr>
      <w:i w:val="0"/>
      <w:color w:val="auto"/>
    </w:rPr>
  </w:style>
  <w:style w:type="character" w:customStyle="1" w:styleId="WW8Num14z1">
    <w:name w:val="WW8Num14z1"/>
    <w:rsid w:val="00B7215E"/>
    <w:rPr>
      <w:rFonts w:ascii="Symbol" w:hAnsi="Symbol" w:cs="Symbol" w:hint="default"/>
      <w:sz w:val="16"/>
      <w:szCs w:val="16"/>
    </w:rPr>
  </w:style>
  <w:style w:type="character" w:customStyle="1" w:styleId="WW8Num14z2">
    <w:name w:val="WW8Num14z2"/>
    <w:rsid w:val="00B7215E"/>
  </w:style>
  <w:style w:type="character" w:customStyle="1" w:styleId="WW8Num14z3">
    <w:name w:val="WW8Num14z3"/>
    <w:rsid w:val="00B7215E"/>
  </w:style>
  <w:style w:type="character" w:customStyle="1" w:styleId="WW8Num14z4">
    <w:name w:val="WW8Num14z4"/>
    <w:rsid w:val="00B7215E"/>
  </w:style>
  <w:style w:type="character" w:customStyle="1" w:styleId="WW8Num14z5">
    <w:name w:val="WW8Num14z5"/>
    <w:rsid w:val="00B7215E"/>
  </w:style>
  <w:style w:type="character" w:customStyle="1" w:styleId="WW8Num14z6">
    <w:name w:val="WW8Num14z6"/>
    <w:rsid w:val="00B7215E"/>
  </w:style>
  <w:style w:type="character" w:customStyle="1" w:styleId="WW8Num14z7">
    <w:name w:val="WW8Num14z7"/>
    <w:rsid w:val="00B7215E"/>
  </w:style>
  <w:style w:type="character" w:customStyle="1" w:styleId="WW8Num14z8">
    <w:name w:val="WW8Num14z8"/>
    <w:rsid w:val="00B7215E"/>
  </w:style>
  <w:style w:type="character" w:customStyle="1" w:styleId="WW8Num15z0">
    <w:name w:val="WW8Num15z0"/>
    <w:rsid w:val="00B7215E"/>
    <w:rPr>
      <w:rFonts w:ascii="Times New Roman" w:hAnsi="Times New Roman" w:cs="Times New Roman" w:hint="default"/>
    </w:rPr>
  </w:style>
  <w:style w:type="character" w:customStyle="1" w:styleId="WW8Num16z0">
    <w:name w:val="WW8Num16z0"/>
    <w:rsid w:val="00B7215E"/>
    <w:rPr>
      <w:rFonts w:ascii="Symbol" w:hAnsi="Symbol" w:cs="Symbol" w:hint="default"/>
    </w:rPr>
  </w:style>
  <w:style w:type="character" w:customStyle="1" w:styleId="WW8Num16z1">
    <w:name w:val="WW8Num16z1"/>
    <w:rsid w:val="00B7215E"/>
    <w:rPr>
      <w:rFonts w:ascii="Courier New" w:hAnsi="Courier New" w:cs="Courier New" w:hint="default"/>
    </w:rPr>
  </w:style>
  <w:style w:type="character" w:customStyle="1" w:styleId="WW8Num16z2">
    <w:name w:val="WW8Num16z2"/>
    <w:rsid w:val="00B7215E"/>
    <w:rPr>
      <w:rFonts w:ascii="Wingdings" w:hAnsi="Wingdings" w:cs="Wingdings" w:hint="default"/>
    </w:rPr>
  </w:style>
  <w:style w:type="character" w:customStyle="1" w:styleId="WW8Num17z0">
    <w:name w:val="WW8Num17z0"/>
    <w:rsid w:val="00B7215E"/>
    <w:rPr>
      <w:rFonts w:hint="default"/>
    </w:rPr>
  </w:style>
  <w:style w:type="character" w:customStyle="1" w:styleId="WW8Num17z1">
    <w:name w:val="WW8Num17z1"/>
    <w:rsid w:val="00B7215E"/>
  </w:style>
  <w:style w:type="character" w:customStyle="1" w:styleId="WW8Num17z2">
    <w:name w:val="WW8Num17z2"/>
    <w:rsid w:val="00B7215E"/>
  </w:style>
  <w:style w:type="character" w:customStyle="1" w:styleId="WW8Num17z3">
    <w:name w:val="WW8Num17z3"/>
    <w:rsid w:val="00B7215E"/>
  </w:style>
  <w:style w:type="character" w:customStyle="1" w:styleId="WW8Num17z4">
    <w:name w:val="WW8Num17z4"/>
    <w:rsid w:val="00B7215E"/>
  </w:style>
  <w:style w:type="character" w:customStyle="1" w:styleId="WW8Num17z5">
    <w:name w:val="WW8Num17z5"/>
    <w:rsid w:val="00B7215E"/>
  </w:style>
  <w:style w:type="character" w:customStyle="1" w:styleId="WW8Num17z6">
    <w:name w:val="WW8Num17z6"/>
    <w:rsid w:val="00B7215E"/>
  </w:style>
  <w:style w:type="character" w:customStyle="1" w:styleId="WW8Num17z7">
    <w:name w:val="WW8Num17z7"/>
    <w:rsid w:val="00B7215E"/>
  </w:style>
  <w:style w:type="character" w:customStyle="1" w:styleId="WW8Num17z8">
    <w:name w:val="WW8Num17z8"/>
    <w:rsid w:val="00B7215E"/>
  </w:style>
  <w:style w:type="character" w:customStyle="1" w:styleId="WW8Num18z0">
    <w:name w:val="WW8Num18z0"/>
    <w:rsid w:val="00B7215E"/>
    <w:rPr>
      <w:rFonts w:ascii="Times New Roman" w:hAnsi="Times New Roman" w:cs="Times New Roman" w:hint="default"/>
    </w:rPr>
  </w:style>
  <w:style w:type="character" w:customStyle="1" w:styleId="WW8Num19z0">
    <w:name w:val="WW8Num19z0"/>
    <w:rsid w:val="00B7215E"/>
    <w:rPr>
      <w:rFonts w:ascii="Times New Roman" w:hAnsi="Times New Roman" w:cs="Times New Roman" w:hint="default"/>
    </w:rPr>
  </w:style>
  <w:style w:type="character" w:customStyle="1" w:styleId="WW8Num19z1">
    <w:name w:val="WW8Num19z1"/>
    <w:rsid w:val="00B7215E"/>
    <w:rPr>
      <w:rFonts w:ascii="Courier New" w:hAnsi="Courier New" w:cs="Courier New" w:hint="default"/>
    </w:rPr>
  </w:style>
  <w:style w:type="character" w:customStyle="1" w:styleId="WW8Num19z2">
    <w:name w:val="WW8Num19z2"/>
    <w:rsid w:val="00B7215E"/>
    <w:rPr>
      <w:rFonts w:ascii="Wingdings" w:hAnsi="Wingdings" w:cs="Wingdings" w:hint="default"/>
    </w:rPr>
  </w:style>
  <w:style w:type="character" w:customStyle="1" w:styleId="WW8Num19z3">
    <w:name w:val="WW8Num19z3"/>
    <w:rsid w:val="00B7215E"/>
    <w:rPr>
      <w:rFonts w:ascii="Symbol" w:hAnsi="Symbol" w:cs="Symbol" w:hint="default"/>
    </w:rPr>
  </w:style>
  <w:style w:type="character" w:customStyle="1" w:styleId="WW8Num20z0">
    <w:name w:val="WW8Num20z0"/>
    <w:rsid w:val="00B7215E"/>
    <w:rPr>
      <w:rFonts w:ascii="Symbol" w:hAnsi="Symbol" w:cs="Symbol" w:hint="default"/>
      <w:sz w:val="26"/>
      <w:szCs w:val="26"/>
    </w:rPr>
  </w:style>
  <w:style w:type="character" w:customStyle="1" w:styleId="WW8Num20z1">
    <w:name w:val="WW8Num20z1"/>
    <w:rsid w:val="00B7215E"/>
    <w:rPr>
      <w:rFonts w:ascii="Courier New" w:hAnsi="Courier New" w:cs="Courier New" w:hint="default"/>
    </w:rPr>
  </w:style>
  <w:style w:type="character" w:customStyle="1" w:styleId="WW8Num20z2">
    <w:name w:val="WW8Num20z2"/>
    <w:rsid w:val="00B7215E"/>
    <w:rPr>
      <w:rFonts w:ascii="Wingdings" w:hAnsi="Wingdings" w:cs="Wingdings" w:hint="default"/>
    </w:rPr>
  </w:style>
  <w:style w:type="character" w:customStyle="1" w:styleId="WW8Num21z0">
    <w:name w:val="WW8Num21z0"/>
    <w:rsid w:val="00B7215E"/>
    <w:rPr>
      <w:rFonts w:ascii="Times New Roman" w:hAnsi="Times New Roman" w:cs="Times New Roman" w:hint="default"/>
    </w:rPr>
  </w:style>
  <w:style w:type="character" w:customStyle="1" w:styleId="WW8Num22z0">
    <w:name w:val="WW8Num22z0"/>
    <w:rsid w:val="00B7215E"/>
  </w:style>
  <w:style w:type="character" w:customStyle="1" w:styleId="WW8Num22z1">
    <w:name w:val="WW8Num22z1"/>
    <w:rsid w:val="00B7215E"/>
  </w:style>
  <w:style w:type="character" w:customStyle="1" w:styleId="WW8Num22z2">
    <w:name w:val="WW8Num22z2"/>
    <w:rsid w:val="00B7215E"/>
  </w:style>
  <w:style w:type="character" w:customStyle="1" w:styleId="WW8Num22z3">
    <w:name w:val="WW8Num22z3"/>
    <w:rsid w:val="00B7215E"/>
  </w:style>
  <w:style w:type="character" w:customStyle="1" w:styleId="WW8Num22z4">
    <w:name w:val="WW8Num22z4"/>
    <w:rsid w:val="00B7215E"/>
  </w:style>
  <w:style w:type="character" w:customStyle="1" w:styleId="WW8Num22z5">
    <w:name w:val="WW8Num22z5"/>
    <w:rsid w:val="00B7215E"/>
  </w:style>
  <w:style w:type="character" w:customStyle="1" w:styleId="WW8Num22z6">
    <w:name w:val="WW8Num22z6"/>
    <w:rsid w:val="00B7215E"/>
  </w:style>
  <w:style w:type="character" w:customStyle="1" w:styleId="WW8Num22z7">
    <w:name w:val="WW8Num22z7"/>
    <w:rsid w:val="00B7215E"/>
  </w:style>
  <w:style w:type="character" w:customStyle="1" w:styleId="WW8Num22z8">
    <w:name w:val="WW8Num22z8"/>
    <w:rsid w:val="00B7215E"/>
  </w:style>
  <w:style w:type="character" w:customStyle="1" w:styleId="WW8Num23z0">
    <w:name w:val="WW8Num23z0"/>
    <w:rsid w:val="00B7215E"/>
    <w:rPr>
      <w:rFonts w:eastAsia="Calibri" w:hint="default"/>
      <w:sz w:val="20"/>
      <w:szCs w:val="20"/>
      <w:lang w:val="en-US" w:eastAsia="en-US"/>
    </w:rPr>
  </w:style>
  <w:style w:type="character" w:customStyle="1" w:styleId="WW8Num23z1">
    <w:name w:val="WW8Num23z1"/>
    <w:rsid w:val="00B7215E"/>
  </w:style>
  <w:style w:type="character" w:customStyle="1" w:styleId="WW8Num23z2">
    <w:name w:val="WW8Num23z2"/>
    <w:rsid w:val="00B7215E"/>
  </w:style>
  <w:style w:type="character" w:customStyle="1" w:styleId="WW8Num23z3">
    <w:name w:val="WW8Num23z3"/>
    <w:rsid w:val="00B7215E"/>
  </w:style>
  <w:style w:type="character" w:customStyle="1" w:styleId="WW8Num23z4">
    <w:name w:val="WW8Num23z4"/>
    <w:rsid w:val="00B7215E"/>
  </w:style>
  <w:style w:type="character" w:customStyle="1" w:styleId="WW8Num23z5">
    <w:name w:val="WW8Num23z5"/>
    <w:rsid w:val="00B7215E"/>
  </w:style>
  <w:style w:type="character" w:customStyle="1" w:styleId="WW8Num23z6">
    <w:name w:val="WW8Num23z6"/>
    <w:rsid w:val="00B7215E"/>
  </w:style>
  <w:style w:type="character" w:customStyle="1" w:styleId="WW8Num23z7">
    <w:name w:val="WW8Num23z7"/>
    <w:rsid w:val="00B7215E"/>
  </w:style>
  <w:style w:type="character" w:customStyle="1" w:styleId="WW8Num23z8">
    <w:name w:val="WW8Num23z8"/>
    <w:rsid w:val="00B7215E"/>
  </w:style>
  <w:style w:type="character" w:customStyle="1" w:styleId="WW8Num24z0">
    <w:name w:val="WW8Num24z0"/>
    <w:rsid w:val="00B7215E"/>
  </w:style>
  <w:style w:type="character" w:customStyle="1" w:styleId="WW8Num24z1">
    <w:name w:val="WW8Num24z1"/>
    <w:rsid w:val="00B7215E"/>
  </w:style>
  <w:style w:type="character" w:customStyle="1" w:styleId="WW8Num24z2">
    <w:name w:val="WW8Num24z2"/>
    <w:rsid w:val="00B7215E"/>
  </w:style>
  <w:style w:type="character" w:customStyle="1" w:styleId="WW8Num24z3">
    <w:name w:val="WW8Num24z3"/>
    <w:rsid w:val="00B7215E"/>
  </w:style>
  <w:style w:type="character" w:customStyle="1" w:styleId="WW8Num24z4">
    <w:name w:val="WW8Num24z4"/>
    <w:rsid w:val="00B7215E"/>
  </w:style>
  <w:style w:type="character" w:customStyle="1" w:styleId="WW8Num24z5">
    <w:name w:val="WW8Num24z5"/>
    <w:rsid w:val="00B7215E"/>
  </w:style>
  <w:style w:type="character" w:customStyle="1" w:styleId="WW8Num24z6">
    <w:name w:val="WW8Num24z6"/>
    <w:rsid w:val="00B7215E"/>
  </w:style>
  <w:style w:type="character" w:customStyle="1" w:styleId="WW8Num24z7">
    <w:name w:val="WW8Num24z7"/>
    <w:rsid w:val="00B7215E"/>
  </w:style>
  <w:style w:type="character" w:customStyle="1" w:styleId="WW8Num24z8">
    <w:name w:val="WW8Num24z8"/>
    <w:rsid w:val="00B7215E"/>
  </w:style>
  <w:style w:type="character" w:customStyle="1" w:styleId="WW8Num25z0">
    <w:name w:val="WW8Num25z0"/>
    <w:rsid w:val="00B7215E"/>
  </w:style>
  <w:style w:type="character" w:customStyle="1" w:styleId="WW8Num25z1">
    <w:name w:val="WW8Num25z1"/>
    <w:rsid w:val="00B7215E"/>
  </w:style>
  <w:style w:type="character" w:customStyle="1" w:styleId="WW8Num25z2">
    <w:name w:val="WW8Num25z2"/>
    <w:rsid w:val="00B7215E"/>
  </w:style>
  <w:style w:type="character" w:customStyle="1" w:styleId="WW8Num25z3">
    <w:name w:val="WW8Num25z3"/>
    <w:rsid w:val="00B7215E"/>
  </w:style>
  <w:style w:type="character" w:customStyle="1" w:styleId="WW8Num25z4">
    <w:name w:val="WW8Num25z4"/>
    <w:rsid w:val="00B7215E"/>
  </w:style>
  <w:style w:type="character" w:customStyle="1" w:styleId="WW8Num25z5">
    <w:name w:val="WW8Num25z5"/>
    <w:rsid w:val="00B7215E"/>
  </w:style>
  <w:style w:type="character" w:customStyle="1" w:styleId="WW8Num25z6">
    <w:name w:val="WW8Num25z6"/>
    <w:rsid w:val="00B7215E"/>
  </w:style>
  <w:style w:type="character" w:customStyle="1" w:styleId="WW8Num25z7">
    <w:name w:val="WW8Num25z7"/>
    <w:rsid w:val="00B7215E"/>
  </w:style>
  <w:style w:type="character" w:customStyle="1" w:styleId="WW8Num25z8">
    <w:name w:val="WW8Num25z8"/>
    <w:rsid w:val="00B7215E"/>
  </w:style>
  <w:style w:type="character" w:customStyle="1" w:styleId="WW8Num26z0">
    <w:name w:val="WW8Num26z0"/>
    <w:rsid w:val="00B7215E"/>
    <w:rPr>
      <w:rFonts w:hint="default"/>
    </w:rPr>
  </w:style>
  <w:style w:type="character" w:customStyle="1" w:styleId="WW8Num27z0">
    <w:name w:val="WW8Num27z0"/>
    <w:rsid w:val="00B7215E"/>
    <w:rPr>
      <w:rFonts w:ascii="Times New Roman" w:hAnsi="Times New Roman" w:cs="Times New Roman" w:hint="default"/>
    </w:rPr>
  </w:style>
  <w:style w:type="character" w:customStyle="1" w:styleId="WW8Num28z0">
    <w:name w:val="WW8Num28z0"/>
    <w:rsid w:val="00B7215E"/>
    <w:rPr>
      <w:rFonts w:ascii="Symbol" w:hAnsi="Symbol" w:cs="Symbol" w:hint="default"/>
      <w:sz w:val="26"/>
      <w:szCs w:val="26"/>
    </w:rPr>
  </w:style>
  <w:style w:type="character" w:customStyle="1" w:styleId="WW8Num28z1">
    <w:name w:val="WW8Num28z1"/>
    <w:rsid w:val="00B7215E"/>
    <w:rPr>
      <w:rFonts w:ascii="Courier New" w:hAnsi="Courier New" w:cs="Courier New" w:hint="default"/>
    </w:rPr>
  </w:style>
  <w:style w:type="character" w:customStyle="1" w:styleId="WW8Num28z2">
    <w:name w:val="WW8Num28z2"/>
    <w:rsid w:val="00B7215E"/>
    <w:rPr>
      <w:rFonts w:ascii="Wingdings" w:hAnsi="Wingdings" w:cs="Wingdings" w:hint="default"/>
    </w:rPr>
  </w:style>
  <w:style w:type="character" w:customStyle="1" w:styleId="WW8NumSt2z0">
    <w:name w:val="WW8NumSt2z0"/>
    <w:rsid w:val="00B7215E"/>
    <w:rPr>
      <w:rFonts w:ascii="Times New Roman" w:hAnsi="Times New Roman" w:cs="Times New Roman" w:hint="default"/>
    </w:rPr>
  </w:style>
  <w:style w:type="character" w:customStyle="1" w:styleId="WW8NumSt14z0">
    <w:name w:val="WW8NumSt14z0"/>
    <w:rsid w:val="00B7215E"/>
    <w:rPr>
      <w:rFonts w:ascii="Times New Roman" w:hAnsi="Times New Roman" w:cs="Times New Roman" w:hint="default"/>
    </w:rPr>
  </w:style>
  <w:style w:type="character" w:customStyle="1" w:styleId="10">
    <w:name w:val="Основной шрифт абзаца1"/>
    <w:rsid w:val="00B7215E"/>
  </w:style>
  <w:style w:type="character" w:customStyle="1" w:styleId="30">
    <w:name w:val="Заголовок 3 Знак"/>
    <w:basedOn w:val="10"/>
    <w:rsid w:val="00B7215E"/>
    <w:rPr>
      <w:rFonts w:ascii="Arial" w:eastAsia="Times New Roman" w:hAnsi="Arial" w:cs="Arial"/>
      <w:b/>
      <w:bCs/>
      <w:sz w:val="26"/>
      <w:szCs w:val="26"/>
    </w:rPr>
  </w:style>
  <w:style w:type="character" w:customStyle="1" w:styleId="a3">
    <w:name w:val="Верхний колонтитул Знак"/>
    <w:basedOn w:val="10"/>
    <w:rsid w:val="00B7215E"/>
    <w:rPr>
      <w:rFonts w:ascii="Times New Roman" w:eastAsia="Times New Roman" w:hAnsi="Times New Roman" w:cs="Times New Roman"/>
      <w:sz w:val="20"/>
      <w:szCs w:val="20"/>
    </w:rPr>
  </w:style>
  <w:style w:type="character" w:customStyle="1" w:styleId="a4">
    <w:name w:val="Нижний колонтитул Знак"/>
    <w:basedOn w:val="10"/>
    <w:rsid w:val="00B7215E"/>
    <w:rPr>
      <w:rFonts w:ascii="Times New Roman" w:eastAsia="Times New Roman" w:hAnsi="Times New Roman" w:cs="Times New Roman"/>
      <w:sz w:val="20"/>
      <w:szCs w:val="20"/>
    </w:rPr>
  </w:style>
  <w:style w:type="character" w:customStyle="1" w:styleId="HTML">
    <w:name w:val="Стандартный HTML Знак"/>
    <w:basedOn w:val="10"/>
    <w:rsid w:val="00B7215E"/>
    <w:rPr>
      <w:rFonts w:ascii="Courier New" w:eastAsia="Times New Roman" w:hAnsi="Courier New" w:cs="Courier New"/>
      <w:sz w:val="20"/>
      <w:szCs w:val="20"/>
    </w:rPr>
  </w:style>
  <w:style w:type="character" w:customStyle="1" w:styleId="a5">
    <w:name w:val="Текст выноски Знак"/>
    <w:basedOn w:val="10"/>
    <w:rsid w:val="00B7215E"/>
    <w:rPr>
      <w:rFonts w:ascii="Tahoma" w:eastAsia="Times New Roman" w:hAnsi="Tahoma" w:cs="Tahoma"/>
      <w:sz w:val="16"/>
      <w:szCs w:val="16"/>
    </w:rPr>
  </w:style>
  <w:style w:type="character" w:customStyle="1" w:styleId="2">
    <w:name w:val="Основной текст 2 Знак"/>
    <w:basedOn w:val="10"/>
    <w:rsid w:val="00B7215E"/>
    <w:rPr>
      <w:rFonts w:ascii="Times New Roman" w:eastAsia="Times New Roman" w:hAnsi="Times New Roman" w:cs="Times New Roman"/>
      <w:sz w:val="24"/>
      <w:szCs w:val="24"/>
    </w:rPr>
  </w:style>
  <w:style w:type="character" w:customStyle="1" w:styleId="a6">
    <w:name w:val="Основной текст Знак"/>
    <w:basedOn w:val="10"/>
    <w:rsid w:val="00B7215E"/>
    <w:rPr>
      <w:rFonts w:ascii="Times New Roman" w:eastAsia="Times New Roman" w:hAnsi="Times New Roman" w:cs="Times New Roman"/>
      <w:sz w:val="20"/>
      <w:szCs w:val="20"/>
    </w:rPr>
  </w:style>
  <w:style w:type="character" w:customStyle="1" w:styleId="a7">
    <w:name w:val="Колонтитул_"/>
    <w:basedOn w:val="10"/>
    <w:rsid w:val="00B7215E"/>
    <w:rPr>
      <w:rFonts w:ascii="Times New Roman" w:hAnsi="Times New Roman" w:cs="Times New Roman"/>
      <w:b/>
      <w:bCs/>
      <w:sz w:val="12"/>
      <w:szCs w:val="12"/>
      <w:shd w:val="clear" w:color="auto" w:fill="FFFFFF"/>
    </w:rPr>
  </w:style>
  <w:style w:type="character" w:customStyle="1" w:styleId="11">
    <w:name w:val="Заголовок №1_"/>
    <w:basedOn w:val="10"/>
    <w:rsid w:val="00B7215E"/>
    <w:rPr>
      <w:rFonts w:ascii="Times New Roman" w:hAnsi="Times New Roman" w:cs="Times New Roman"/>
      <w:b/>
      <w:bCs/>
      <w:sz w:val="19"/>
      <w:szCs w:val="19"/>
      <w:shd w:val="clear" w:color="auto" w:fill="FFFFFF"/>
    </w:rPr>
  </w:style>
  <w:style w:type="character" w:customStyle="1" w:styleId="6">
    <w:name w:val="Основной текст (6)_"/>
    <w:basedOn w:val="10"/>
    <w:rsid w:val="00B7215E"/>
    <w:rPr>
      <w:rFonts w:ascii="Times New Roman" w:hAnsi="Times New Roman" w:cs="Times New Roman"/>
      <w:i/>
      <w:iCs/>
      <w:sz w:val="18"/>
      <w:szCs w:val="18"/>
      <w:shd w:val="clear" w:color="auto" w:fill="FFFFFF"/>
    </w:rPr>
  </w:style>
  <w:style w:type="character" w:customStyle="1" w:styleId="12">
    <w:name w:val="Основной текст + Полужирный1"/>
    <w:basedOn w:val="a7"/>
    <w:rsid w:val="00B7215E"/>
    <w:rPr>
      <w:sz w:val="18"/>
      <w:szCs w:val="18"/>
    </w:rPr>
  </w:style>
  <w:style w:type="character" w:customStyle="1" w:styleId="31">
    <w:name w:val="Основной текст (3)_"/>
    <w:basedOn w:val="10"/>
    <w:rsid w:val="00B7215E"/>
    <w:rPr>
      <w:rFonts w:ascii="Times New Roman" w:hAnsi="Times New Roman" w:cs="Times New Roman"/>
      <w:b/>
      <w:bCs/>
      <w:sz w:val="18"/>
      <w:szCs w:val="18"/>
      <w:shd w:val="clear" w:color="auto" w:fill="FFFFFF"/>
    </w:rPr>
  </w:style>
  <w:style w:type="character" w:customStyle="1" w:styleId="13">
    <w:name w:val="Основной текст (13)_"/>
    <w:basedOn w:val="10"/>
    <w:rsid w:val="00B7215E"/>
    <w:rPr>
      <w:rFonts w:ascii="Times New Roman" w:hAnsi="Times New Roman" w:cs="Times New Roman"/>
      <w:i/>
      <w:iCs/>
      <w:sz w:val="15"/>
      <w:szCs w:val="15"/>
      <w:shd w:val="clear" w:color="auto" w:fill="FFFFFF"/>
    </w:rPr>
  </w:style>
  <w:style w:type="character" w:customStyle="1" w:styleId="130">
    <w:name w:val="Основной текст (13) + Не курсив"/>
    <w:basedOn w:val="13"/>
    <w:rsid w:val="00B7215E"/>
  </w:style>
  <w:style w:type="character" w:customStyle="1" w:styleId="73">
    <w:name w:val="Основной текст + 73"/>
    <w:basedOn w:val="a7"/>
    <w:rsid w:val="00B7215E"/>
    <w:rPr>
      <w:i/>
      <w:iCs/>
      <w:sz w:val="15"/>
      <w:szCs w:val="15"/>
      <w:u w:val="none"/>
    </w:rPr>
  </w:style>
  <w:style w:type="character" w:customStyle="1" w:styleId="14">
    <w:name w:val="Основной текст + Курсив1"/>
    <w:basedOn w:val="a7"/>
    <w:rsid w:val="00B7215E"/>
    <w:rPr>
      <w:i/>
      <w:iCs/>
      <w:sz w:val="18"/>
      <w:szCs w:val="18"/>
      <w:u w:val="none"/>
    </w:rPr>
  </w:style>
  <w:style w:type="character" w:styleId="a8">
    <w:name w:val="page number"/>
    <w:basedOn w:val="10"/>
    <w:rsid w:val="00B7215E"/>
  </w:style>
  <w:style w:type="character" w:customStyle="1" w:styleId="OTRNormal">
    <w:name w:val="OTR_Normal Знак"/>
    <w:rsid w:val="00B7215E"/>
    <w:rPr>
      <w:rFonts w:ascii="Times New Roman" w:eastAsia="Times New Roman" w:hAnsi="Times New Roman" w:cs="Times New Roman"/>
      <w:sz w:val="24"/>
      <w:szCs w:val="20"/>
    </w:rPr>
  </w:style>
  <w:style w:type="character" w:customStyle="1" w:styleId="15">
    <w:name w:val="Знак примечания1"/>
    <w:basedOn w:val="10"/>
    <w:rsid w:val="00B7215E"/>
    <w:rPr>
      <w:sz w:val="16"/>
      <w:szCs w:val="16"/>
    </w:rPr>
  </w:style>
  <w:style w:type="character" w:customStyle="1" w:styleId="a9">
    <w:name w:val="Текст примечания Знак"/>
    <w:basedOn w:val="10"/>
    <w:rsid w:val="00B7215E"/>
    <w:rPr>
      <w:rFonts w:ascii="Times New Roman" w:eastAsia="Times New Roman" w:hAnsi="Times New Roman" w:cs="Times New Roman"/>
      <w:sz w:val="20"/>
      <w:szCs w:val="20"/>
    </w:rPr>
  </w:style>
  <w:style w:type="character" w:customStyle="1" w:styleId="aa">
    <w:name w:val="Тема примечания Знак"/>
    <w:basedOn w:val="a9"/>
    <w:rsid w:val="00B7215E"/>
    <w:rPr>
      <w:b/>
      <w:bCs/>
    </w:rPr>
  </w:style>
  <w:style w:type="character" w:customStyle="1" w:styleId="16">
    <w:name w:val="Заголовок 1 Знак"/>
    <w:basedOn w:val="10"/>
    <w:rsid w:val="00B7215E"/>
    <w:rPr>
      <w:rFonts w:ascii="Cambria" w:eastAsia="Times New Roman" w:hAnsi="Cambria" w:cs="Times New Roman"/>
      <w:b/>
      <w:bCs/>
      <w:color w:val="365F91"/>
      <w:sz w:val="28"/>
      <w:szCs w:val="28"/>
    </w:rPr>
  </w:style>
  <w:style w:type="character" w:customStyle="1" w:styleId="20">
    <w:name w:val="Основной текст (2)_"/>
    <w:basedOn w:val="10"/>
    <w:rsid w:val="00B7215E"/>
    <w:rPr>
      <w:rFonts w:ascii="Times New Roman" w:eastAsia="Times New Roman" w:hAnsi="Times New Roman" w:cs="Times New Roman"/>
      <w:spacing w:val="20"/>
      <w:sz w:val="26"/>
      <w:szCs w:val="26"/>
      <w:shd w:val="clear" w:color="auto" w:fill="FFFFFF"/>
    </w:rPr>
  </w:style>
  <w:style w:type="character" w:customStyle="1" w:styleId="17">
    <w:name w:val="Обычный без отступа1 Знак"/>
    <w:rsid w:val="00B7215E"/>
    <w:rPr>
      <w:rFonts w:ascii="Times New Roman" w:eastAsia="Times New Roman" w:hAnsi="Times New Roman" w:cs="Times New Roman"/>
      <w:kern w:val="2"/>
      <w:sz w:val="24"/>
      <w:szCs w:val="24"/>
    </w:rPr>
  </w:style>
  <w:style w:type="character" w:styleId="ab">
    <w:name w:val="Strong"/>
    <w:qFormat/>
    <w:rsid w:val="00B7215E"/>
    <w:rPr>
      <w:rFonts w:ascii="Times New Roman" w:hAnsi="Times New Roman" w:cs="Times New Roman"/>
      <w:b/>
      <w:bCs/>
    </w:rPr>
  </w:style>
  <w:style w:type="character" w:styleId="ac">
    <w:name w:val="Hyperlink"/>
    <w:rsid w:val="00B7215E"/>
    <w:rPr>
      <w:color w:val="000080"/>
      <w:u w:val="single"/>
    </w:rPr>
  </w:style>
  <w:style w:type="paragraph" w:customStyle="1" w:styleId="ad">
    <w:name w:val="Заголовок"/>
    <w:basedOn w:val="a"/>
    <w:next w:val="ae"/>
    <w:rsid w:val="00B7215E"/>
    <w:pPr>
      <w:keepNext/>
      <w:spacing w:before="240" w:after="120"/>
    </w:pPr>
    <w:rPr>
      <w:rFonts w:ascii="Liberation Sans" w:eastAsia="Microsoft YaHei" w:hAnsi="Liberation Sans" w:cs="Mangal"/>
      <w:sz w:val="28"/>
      <w:szCs w:val="28"/>
    </w:rPr>
  </w:style>
  <w:style w:type="paragraph" w:styleId="ae">
    <w:name w:val="Body Text"/>
    <w:basedOn w:val="a"/>
    <w:rsid w:val="00B7215E"/>
    <w:pPr>
      <w:widowControl w:val="0"/>
      <w:autoSpaceDE w:val="0"/>
      <w:spacing w:after="120"/>
    </w:pPr>
  </w:style>
  <w:style w:type="paragraph" w:styleId="af">
    <w:name w:val="List"/>
    <w:basedOn w:val="ae"/>
    <w:rsid w:val="00B7215E"/>
    <w:rPr>
      <w:rFonts w:cs="Mangal"/>
    </w:rPr>
  </w:style>
  <w:style w:type="paragraph" w:styleId="af0">
    <w:name w:val="caption"/>
    <w:basedOn w:val="a"/>
    <w:qFormat/>
    <w:rsid w:val="00B7215E"/>
    <w:pPr>
      <w:suppressLineNumbers/>
      <w:spacing w:before="120" w:after="120"/>
    </w:pPr>
    <w:rPr>
      <w:rFonts w:cs="Mangal"/>
      <w:i/>
      <w:iCs/>
      <w:sz w:val="24"/>
      <w:szCs w:val="24"/>
    </w:rPr>
  </w:style>
  <w:style w:type="paragraph" w:customStyle="1" w:styleId="18">
    <w:name w:val="Указатель1"/>
    <w:basedOn w:val="a"/>
    <w:rsid w:val="00B7215E"/>
    <w:pPr>
      <w:suppressLineNumbers/>
    </w:pPr>
    <w:rPr>
      <w:rFonts w:cs="Mangal"/>
    </w:rPr>
  </w:style>
  <w:style w:type="paragraph" w:customStyle="1" w:styleId="ConsPlusNormal">
    <w:name w:val="ConsPlusNormal"/>
    <w:rsid w:val="00B7215E"/>
    <w:pPr>
      <w:widowControl w:val="0"/>
      <w:suppressAutoHyphens/>
      <w:autoSpaceDE w:val="0"/>
      <w:ind w:firstLine="720"/>
    </w:pPr>
    <w:rPr>
      <w:rFonts w:ascii="Arial" w:hAnsi="Arial" w:cs="Arial"/>
      <w:lang w:eastAsia="zh-CN"/>
    </w:rPr>
  </w:style>
  <w:style w:type="paragraph" w:styleId="af1">
    <w:name w:val="header"/>
    <w:basedOn w:val="a"/>
    <w:rsid w:val="00B7215E"/>
    <w:pPr>
      <w:widowControl w:val="0"/>
      <w:autoSpaceDE w:val="0"/>
    </w:pPr>
  </w:style>
  <w:style w:type="paragraph" w:styleId="af2">
    <w:name w:val="footer"/>
    <w:basedOn w:val="a"/>
    <w:rsid w:val="00B7215E"/>
    <w:pPr>
      <w:widowControl w:val="0"/>
      <w:autoSpaceDE w:val="0"/>
    </w:pPr>
  </w:style>
  <w:style w:type="paragraph" w:styleId="HTML0">
    <w:name w:val="HTML Preformatted"/>
    <w:basedOn w:val="a"/>
    <w:rsid w:val="00B7215E"/>
    <w:rPr>
      <w:rFonts w:ascii="Courier New" w:hAnsi="Courier New" w:cs="Courier New"/>
    </w:rPr>
  </w:style>
  <w:style w:type="paragraph" w:styleId="af3">
    <w:name w:val="List Paragraph"/>
    <w:basedOn w:val="a"/>
    <w:uiPriority w:val="34"/>
    <w:qFormat/>
    <w:rsid w:val="00B7215E"/>
    <w:pPr>
      <w:widowControl w:val="0"/>
      <w:autoSpaceDE w:val="0"/>
      <w:ind w:left="720"/>
      <w:contextualSpacing/>
    </w:pPr>
  </w:style>
  <w:style w:type="paragraph" w:styleId="af4">
    <w:name w:val="Balloon Text"/>
    <w:basedOn w:val="a"/>
    <w:rsid w:val="00B7215E"/>
    <w:pPr>
      <w:widowControl w:val="0"/>
      <w:autoSpaceDE w:val="0"/>
    </w:pPr>
    <w:rPr>
      <w:rFonts w:ascii="Tahoma" w:hAnsi="Tahoma" w:cs="Tahoma"/>
      <w:sz w:val="16"/>
      <w:szCs w:val="16"/>
    </w:rPr>
  </w:style>
  <w:style w:type="paragraph" w:customStyle="1" w:styleId="consplustitle">
    <w:name w:val="consplustitle"/>
    <w:basedOn w:val="a"/>
    <w:rsid w:val="00B7215E"/>
    <w:pPr>
      <w:autoSpaceDE w:val="0"/>
    </w:pPr>
    <w:rPr>
      <w:rFonts w:ascii="Arial" w:hAnsi="Arial" w:cs="Arial"/>
      <w:b/>
      <w:bCs/>
    </w:rPr>
  </w:style>
  <w:style w:type="paragraph" w:customStyle="1" w:styleId="ConsPlusNonformat">
    <w:name w:val="ConsPlusNonformat"/>
    <w:rsid w:val="00B7215E"/>
    <w:pPr>
      <w:suppressAutoHyphens/>
      <w:autoSpaceDE w:val="0"/>
    </w:pPr>
    <w:rPr>
      <w:rFonts w:ascii="Courier New" w:hAnsi="Courier New" w:cs="Courier New"/>
      <w:lang w:eastAsia="zh-CN"/>
    </w:rPr>
  </w:style>
  <w:style w:type="paragraph" w:customStyle="1" w:styleId="ConsPlusTitle0">
    <w:name w:val="ConsPlusTitle"/>
    <w:rsid w:val="00B7215E"/>
    <w:pPr>
      <w:widowControl w:val="0"/>
      <w:suppressAutoHyphens/>
      <w:autoSpaceDE w:val="0"/>
    </w:pPr>
    <w:rPr>
      <w:rFonts w:ascii="Arial" w:hAnsi="Arial" w:cs="Arial"/>
      <w:b/>
      <w:bCs/>
      <w:lang w:eastAsia="zh-CN"/>
    </w:rPr>
  </w:style>
  <w:style w:type="paragraph" w:customStyle="1" w:styleId="21">
    <w:name w:val="Основной текст 21"/>
    <w:basedOn w:val="a"/>
    <w:rsid w:val="00B7215E"/>
    <w:pPr>
      <w:spacing w:after="120" w:line="480" w:lineRule="auto"/>
    </w:pPr>
    <w:rPr>
      <w:sz w:val="24"/>
      <w:szCs w:val="24"/>
    </w:rPr>
  </w:style>
  <w:style w:type="paragraph" w:customStyle="1" w:styleId="19">
    <w:name w:val="Заголовок №1"/>
    <w:basedOn w:val="a"/>
    <w:rsid w:val="00B7215E"/>
    <w:pPr>
      <w:widowControl w:val="0"/>
      <w:shd w:val="clear" w:color="auto" w:fill="FFFFFF"/>
      <w:spacing w:after="180" w:line="254" w:lineRule="exact"/>
      <w:jc w:val="center"/>
    </w:pPr>
    <w:rPr>
      <w:rFonts w:eastAsia="Calibri"/>
      <w:b/>
      <w:bCs/>
      <w:sz w:val="19"/>
      <w:szCs w:val="19"/>
    </w:rPr>
  </w:style>
  <w:style w:type="paragraph" w:customStyle="1" w:styleId="60">
    <w:name w:val="Основной текст (6)"/>
    <w:basedOn w:val="a"/>
    <w:rsid w:val="00B7215E"/>
    <w:pPr>
      <w:widowControl w:val="0"/>
      <w:shd w:val="clear" w:color="auto" w:fill="FFFFFF"/>
      <w:spacing w:line="101" w:lineRule="exact"/>
    </w:pPr>
    <w:rPr>
      <w:rFonts w:eastAsia="Calibri"/>
      <w:i/>
      <w:iCs/>
      <w:sz w:val="18"/>
      <w:szCs w:val="18"/>
    </w:rPr>
  </w:style>
  <w:style w:type="paragraph" w:customStyle="1" w:styleId="1a">
    <w:name w:val="Колонтитул1"/>
    <w:basedOn w:val="a"/>
    <w:rsid w:val="00B7215E"/>
    <w:pPr>
      <w:widowControl w:val="0"/>
      <w:shd w:val="clear" w:color="auto" w:fill="FFFFFF"/>
      <w:spacing w:line="240" w:lineRule="atLeast"/>
    </w:pPr>
    <w:rPr>
      <w:rFonts w:eastAsia="Calibri"/>
      <w:b/>
      <w:bCs/>
      <w:sz w:val="12"/>
      <w:szCs w:val="12"/>
    </w:rPr>
  </w:style>
  <w:style w:type="paragraph" w:customStyle="1" w:styleId="32">
    <w:name w:val="Основной текст (3)"/>
    <w:basedOn w:val="a"/>
    <w:rsid w:val="00B7215E"/>
    <w:pPr>
      <w:widowControl w:val="0"/>
      <w:shd w:val="clear" w:color="auto" w:fill="FFFFFF"/>
      <w:spacing w:before="60" w:line="240" w:lineRule="atLeast"/>
      <w:jc w:val="center"/>
    </w:pPr>
    <w:rPr>
      <w:rFonts w:eastAsia="Calibri"/>
      <w:b/>
      <w:bCs/>
      <w:sz w:val="18"/>
      <w:szCs w:val="18"/>
    </w:rPr>
  </w:style>
  <w:style w:type="paragraph" w:customStyle="1" w:styleId="131">
    <w:name w:val="Основной текст (13)"/>
    <w:basedOn w:val="a"/>
    <w:rsid w:val="00B7215E"/>
    <w:pPr>
      <w:widowControl w:val="0"/>
      <w:shd w:val="clear" w:color="auto" w:fill="FFFFFF"/>
      <w:spacing w:line="221" w:lineRule="exact"/>
    </w:pPr>
    <w:rPr>
      <w:rFonts w:eastAsia="Calibri"/>
      <w:i/>
      <w:iCs/>
      <w:sz w:val="15"/>
      <w:szCs w:val="15"/>
    </w:rPr>
  </w:style>
  <w:style w:type="paragraph" w:customStyle="1" w:styleId="OTRNormal0">
    <w:name w:val="OTR_Normal"/>
    <w:basedOn w:val="a"/>
    <w:rsid w:val="00B7215E"/>
    <w:pPr>
      <w:spacing w:before="60" w:after="120"/>
      <w:ind w:firstLine="567"/>
      <w:jc w:val="both"/>
    </w:pPr>
    <w:rPr>
      <w:sz w:val="24"/>
    </w:rPr>
  </w:style>
  <w:style w:type="paragraph" w:customStyle="1" w:styleId="127">
    <w:name w:val="Стиль Основной текст с отступом + Первая строка:  1.27 см"/>
    <w:basedOn w:val="a"/>
    <w:rsid w:val="00B7215E"/>
    <w:pPr>
      <w:spacing w:before="60" w:after="60"/>
      <w:ind w:firstLine="720"/>
      <w:jc w:val="both"/>
    </w:pPr>
    <w:rPr>
      <w:sz w:val="24"/>
    </w:rPr>
  </w:style>
  <w:style w:type="paragraph" w:customStyle="1" w:styleId="af5">
    <w:name w:val="Абзац ОТР"/>
    <w:basedOn w:val="a"/>
    <w:rsid w:val="00B7215E"/>
    <w:pPr>
      <w:ind w:firstLine="709"/>
      <w:jc w:val="both"/>
    </w:pPr>
    <w:rPr>
      <w:sz w:val="24"/>
      <w:szCs w:val="24"/>
    </w:rPr>
  </w:style>
  <w:style w:type="paragraph" w:customStyle="1" w:styleId="1b">
    <w:name w:val="Обычный без отступа1"/>
    <w:basedOn w:val="a"/>
    <w:rsid w:val="00B7215E"/>
    <w:pPr>
      <w:spacing w:before="40" w:after="40"/>
      <w:jc w:val="both"/>
    </w:pPr>
    <w:rPr>
      <w:kern w:val="2"/>
      <w:sz w:val="24"/>
      <w:szCs w:val="24"/>
    </w:rPr>
  </w:style>
  <w:style w:type="paragraph" w:customStyle="1" w:styleId="1c">
    <w:name w:val="Текст примечания1"/>
    <w:basedOn w:val="a"/>
    <w:rsid w:val="00B7215E"/>
  </w:style>
  <w:style w:type="paragraph" w:styleId="af6">
    <w:name w:val="annotation subject"/>
    <w:basedOn w:val="1c"/>
    <w:next w:val="1c"/>
    <w:rsid w:val="00B7215E"/>
    <w:rPr>
      <w:b/>
      <w:bCs/>
    </w:rPr>
  </w:style>
  <w:style w:type="paragraph" w:styleId="af7">
    <w:name w:val="Normal (Web)"/>
    <w:basedOn w:val="a"/>
    <w:rsid w:val="00B7215E"/>
    <w:pPr>
      <w:spacing w:before="280" w:after="280"/>
    </w:pPr>
    <w:rPr>
      <w:color w:val="000000"/>
      <w:sz w:val="15"/>
      <w:szCs w:val="15"/>
    </w:rPr>
  </w:style>
  <w:style w:type="paragraph" w:customStyle="1" w:styleId="22">
    <w:name w:val="Основной текст (2)"/>
    <w:basedOn w:val="a"/>
    <w:rsid w:val="00B7215E"/>
    <w:pPr>
      <w:widowControl w:val="0"/>
      <w:shd w:val="clear" w:color="auto" w:fill="FFFFFF"/>
      <w:spacing w:line="331" w:lineRule="exact"/>
    </w:pPr>
    <w:rPr>
      <w:spacing w:val="20"/>
      <w:sz w:val="26"/>
      <w:szCs w:val="26"/>
    </w:rPr>
  </w:style>
  <w:style w:type="paragraph" w:customStyle="1" w:styleId="1d">
    <w:name w:val="По центру1"/>
    <w:basedOn w:val="1b"/>
    <w:rsid w:val="00B7215E"/>
    <w:pPr>
      <w:jc w:val="center"/>
    </w:pPr>
    <w:rPr>
      <w:color w:val="00000A"/>
    </w:rPr>
  </w:style>
  <w:style w:type="paragraph" w:customStyle="1" w:styleId="af8">
    <w:name w:val="Содержимое таблицы"/>
    <w:basedOn w:val="a"/>
    <w:rsid w:val="00B7215E"/>
    <w:pPr>
      <w:suppressLineNumbers/>
    </w:pPr>
  </w:style>
  <w:style w:type="paragraph" w:customStyle="1" w:styleId="af9">
    <w:name w:val="Заголовок таблицы"/>
    <w:basedOn w:val="af8"/>
    <w:rsid w:val="00B7215E"/>
    <w:pPr>
      <w:jc w:val="center"/>
    </w:pPr>
    <w:rPr>
      <w:b/>
      <w:bCs/>
    </w:rPr>
  </w:style>
  <w:style w:type="paragraph" w:customStyle="1" w:styleId="afa">
    <w:name w:val="!Текст"/>
    <w:basedOn w:val="a"/>
    <w:link w:val="afb"/>
    <w:qFormat/>
    <w:rsid w:val="002123C5"/>
    <w:pPr>
      <w:suppressAutoHyphens w:val="0"/>
      <w:spacing w:line="360" w:lineRule="auto"/>
      <w:jc w:val="both"/>
    </w:pPr>
    <w:rPr>
      <w:rFonts w:ascii="Times New Roman CYR" w:eastAsia="Calibri" w:hAnsi="Times New Roman CYR"/>
      <w:sz w:val="28"/>
      <w:szCs w:val="28"/>
      <w:lang w:eastAsia="en-US"/>
    </w:rPr>
  </w:style>
  <w:style w:type="character" w:customStyle="1" w:styleId="afb">
    <w:name w:val="!Текст Знак"/>
    <w:link w:val="afa"/>
    <w:locked/>
    <w:rsid w:val="002123C5"/>
    <w:rPr>
      <w:rFonts w:ascii="Times New Roman CYR" w:eastAsia="Calibri" w:hAnsi="Times New Roman CYR"/>
      <w:sz w:val="28"/>
      <w:szCs w:val="28"/>
      <w:lang w:eastAsia="en-US"/>
    </w:rPr>
  </w:style>
  <w:style w:type="table" w:styleId="afc">
    <w:name w:val="Table Grid"/>
    <w:basedOn w:val="a1"/>
    <w:uiPriority w:val="59"/>
    <w:rsid w:val="002123C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162BA95C0C903253722E8239927BEC65CCCB1402BBF6248795ABE3940585AACCE26266EE84D0AAC03X8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34</Pages>
  <Words>12765</Words>
  <Characters>72767</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Eshe</dc:creator>
  <cp:lastModifiedBy>ivanova</cp:lastModifiedBy>
  <cp:revision>6</cp:revision>
  <cp:lastPrinted>2018-12-25T12:20:00Z</cp:lastPrinted>
  <dcterms:created xsi:type="dcterms:W3CDTF">2018-12-26T12:55:00Z</dcterms:created>
  <dcterms:modified xsi:type="dcterms:W3CDTF">2018-12-28T13:03:00Z</dcterms:modified>
</cp:coreProperties>
</file>